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6664" w:rsidRDefault="00B06664" w:rsidP="00B06664">
      <w:pPr>
        <w:suppressAutoHyphens/>
        <w:autoSpaceDE w:val="0"/>
        <w:autoSpaceDN w:val="0"/>
        <w:adjustRightInd w:val="0"/>
        <w:outlineLvl w:val="0"/>
        <w:rPr>
          <w:rFonts w:ascii="Times New Roman" w:hAnsi="Times New Roman" w:cs="Times New Roman"/>
          <w:b/>
          <w:color w:val="5F497A"/>
          <w:sz w:val="28"/>
          <w:szCs w:val="28"/>
        </w:rPr>
      </w:pPr>
      <w:r w:rsidRPr="002C159E">
        <w:rPr>
          <w:rFonts w:ascii="Times New Roman" w:hAnsi="Times New Roman" w:cs="Times New Roman"/>
          <w:b/>
          <w:color w:val="5F497A"/>
          <w:sz w:val="28"/>
          <w:szCs w:val="28"/>
        </w:rPr>
        <w:t xml:space="preserve">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color w:val="5F497A"/>
          <w:sz w:val="28"/>
          <w:szCs w:val="28"/>
        </w:rPr>
        <w:t xml:space="preserve">         </w:t>
      </w:r>
    </w:p>
    <w:p w:rsidR="00B06664" w:rsidRPr="002C159E" w:rsidRDefault="00B06664" w:rsidP="00B06664">
      <w:pPr>
        <w:suppressAutoHyphens/>
        <w:autoSpaceDE w:val="0"/>
        <w:autoSpaceDN w:val="0"/>
        <w:adjustRightInd w:val="0"/>
        <w:outlineLvl w:val="0"/>
        <w:rPr>
          <w:rFonts w:ascii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b/>
          <w:color w:val="5F497A"/>
          <w:sz w:val="28"/>
          <w:szCs w:val="28"/>
        </w:rPr>
        <w:t xml:space="preserve">                                                                                 </w:t>
      </w:r>
      <w:r w:rsidRPr="002C159E">
        <w:rPr>
          <w:rFonts w:ascii="Times New Roman" w:hAnsi="Times New Roman" w:cs="Times New Roman"/>
          <w:sz w:val="24"/>
          <w:szCs w:val="24"/>
          <w:lang w:eastAsia="ar-SA"/>
        </w:rPr>
        <w:t>Приложение к рабочей программе</w:t>
      </w:r>
    </w:p>
    <w:p w:rsidR="00B06664" w:rsidRPr="002C159E" w:rsidRDefault="00B06664" w:rsidP="00B06664">
      <w:pPr>
        <w:suppressAutoHyphens/>
        <w:autoSpaceDE w:val="0"/>
        <w:autoSpaceDN w:val="0"/>
        <w:adjustRightInd w:val="0"/>
        <w:ind w:left="5664"/>
        <w:outlineLvl w:val="0"/>
        <w:rPr>
          <w:rFonts w:ascii="Times New Roman" w:hAnsi="Times New Roman" w:cs="Times New Roman"/>
          <w:sz w:val="24"/>
          <w:szCs w:val="24"/>
          <w:lang w:eastAsia="ar-SA"/>
        </w:rPr>
      </w:pPr>
      <w:r w:rsidRPr="002C159E">
        <w:rPr>
          <w:rFonts w:ascii="Times New Roman" w:hAnsi="Times New Roman" w:cs="Times New Roman"/>
          <w:sz w:val="24"/>
          <w:szCs w:val="24"/>
          <w:lang w:eastAsia="ar-SA"/>
        </w:rPr>
        <w:t>по литературе, утвержденной директором МБОУ Гимназия №1 с</w:t>
      </w:r>
      <w:proofErr w:type="gramStart"/>
      <w:r w:rsidRPr="002C159E">
        <w:rPr>
          <w:rFonts w:ascii="Times New Roman" w:hAnsi="Times New Roman" w:cs="Times New Roman"/>
          <w:sz w:val="24"/>
          <w:szCs w:val="24"/>
          <w:lang w:eastAsia="ar-SA"/>
        </w:rPr>
        <w:t>.В</w:t>
      </w:r>
      <w:proofErr w:type="gramEnd"/>
      <w:r w:rsidRPr="002C159E">
        <w:rPr>
          <w:rFonts w:ascii="Times New Roman" w:hAnsi="Times New Roman" w:cs="Times New Roman"/>
          <w:sz w:val="24"/>
          <w:szCs w:val="24"/>
          <w:lang w:eastAsia="ar-SA"/>
        </w:rPr>
        <w:t xml:space="preserve">ерхнеяркеево </w:t>
      </w:r>
    </w:p>
    <w:p w:rsidR="00B06664" w:rsidRPr="002C159E" w:rsidRDefault="00B06664" w:rsidP="00B06664">
      <w:pPr>
        <w:suppressAutoHyphens/>
        <w:autoSpaceDE w:val="0"/>
        <w:autoSpaceDN w:val="0"/>
        <w:adjustRightInd w:val="0"/>
        <w:ind w:left="5664"/>
        <w:outlineLvl w:val="0"/>
        <w:rPr>
          <w:rFonts w:ascii="Times New Roman" w:hAnsi="Times New Roman" w:cs="Times New Roman"/>
          <w:sz w:val="24"/>
          <w:szCs w:val="24"/>
          <w:lang w:eastAsia="ar-SA"/>
        </w:rPr>
      </w:pPr>
      <w:r w:rsidRPr="002C159E">
        <w:rPr>
          <w:rFonts w:ascii="Times New Roman" w:hAnsi="Times New Roman" w:cs="Times New Roman"/>
          <w:sz w:val="24"/>
          <w:szCs w:val="24"/>
          <w:lang w:eastAsia="ar-SA"/>
        </w:rPr>
        <w:t xml:space="preserve">Приказ № 306  от 30 августа 2019 г. </w:t>
      </w:r>
      <w:r w:rsidRPr="002C159E">
        <w:rPr>
          <w:rFonts w:ascii="Times New Roman" w:hAnsi="Times New Roman" w:cs="Times New Roman"/>
          <w:sz w:val="24"/>
          <w:szCs w:val="24"/>
          <w:lang w:eastAsia="ar-SA"/>
        </w:rPr>
        <w:tab/>
      </w:r>
    </w:p>
    <w:p w:rsidR="00B06664" w:rsidRPr="002C159E" w:rsidRDefault="00B06664" w:rsidP="00B06664">
      <w:pPr>
        <w:suppressAutoHyphens/>
        <w:autoSpaceDE w:val="0"/>
        <w:autoSpaceDN w:val="0"/>
        <w:adjustRightInd w:val="0"/>
        <w:outlineLvl w:val="0"/>
        <w:rPr>
          <w:rFonts w:ascii="Times New Roman" w:hAnsi="Times New Roman" w:cs="Times New Roman"/>
          <w:sz w:val="28"/>
          <w:szCs w:val="28"/>
          <w:lang w:eastAsia="ar-SA"/>
        </w:rPr>
      </w:pPr>
    </w:p>
    <w:p w:rsidR="00B06664" w:rsidRPr="002C159E" w:rsidRDefault="00B06664" w:rsidP="00B06664">
      <w:pPr>
        <w:suppressAutoHyphens/>
        <w:autoSpaceDE w:val="0"/>
        <w:autoSpaceDN w:val="0"/>
        <w:adjustRightInd w:val="0"/>
        <w:outlineLvl w:val="0"/>
        <w:rPr>
          <w:rFonts w:ascii="Times New Roman" w:hAnsi="Times New Roman" w:cs="Times New Roman"/>
          <w:sz w:val="28"/>
          <w:szCs w:val="28"/>
          <w:lang w:eastAsia="ar-SA"/>
        </w:rPr>
      </w:pPr>
    </w:p>
    <w:p w:rsidR="00B06664" w:rsidRPr="002C159E" w:rsidRDefault="00B06664" w:rsidP="00B06664">
      <w:pPr>
        <w:suppressAutoHyphens/>
        <w:autoSpaceDE w:val="0"/>
        <w:autoSpaceDN w:val="0"/>
        <w:adjustRightInd w:val="0"/>
        <w:outlineLvl w:val="0"/>
        <w:rPr>
          <w:rFonts w:ascii="Times New Roman" w:hAnsi="Times New Roman" w:cs="Times New Roman"/>
          <w:sz w:val="28"/>
          <w:szCs w:val="28"/>
          <w:lang w:eastAsia="ar-SA"/>
        </w:rPr>
      </w:pPr>
    </w:p>
    <w:p w:rsidR="00B06664" w:rsidRPr="002C159E" w:rsidRDefault="00B06664" w:rsidP="00B06664">
      <w:pPr>
        <w:suppressAutoHyphens/>
        <w:autoSpaceDE w:val="0"/>
        <w:autoSpaceDN w:val="0"/>
        <w:adjustRightInd w:val="0"/>
        <w:outlineLvl w:val="0"/>
        <w:rPr>
          <w:rFonts w:ascii="Times New Roman" w:hAnsi="Times New Roman" w:cs="Times New Roman"/>
          <w:sz w:val="28"/>
          <w:szCs w:val="28"/>
          <w:lang w:eastAsia="ar-SA"/>
        </w:rPr>
      </w:pPr>
    </w:p>
    <w:p w:rsidR="00B06664" w:rsidRPr="002C159E" w:rsidRDefault="00B06664" w:rsidP="00B06664">
      <w:pPr>
        <w:suppressAutoHyphens/>
        <w:autoSpaceDE w:val="0"/>
        <w:autoSpaceDN w:val="0"/>
        <w:adjustRightInd w:val="0"/>
        <w:outlineLvl w:val="0"/>
        <w:rPr>
          <w:rFonts w:ascii="Times New Roman" w:hAnsi="Times New Roman" w:cs="Times New Roman"/>
          <w:sz w:val="28"/>
          <w:szCs w:val="28"/>
          <w:lang w:eastAsia="ar-SA"/>
        </w:rPr>
      </w:pPr>
    </w:p>
    <w:p w:rsidR="00B06664" w:rsidRPr="002C159E" w:rsidRDefault="00B06664" w:rsidP="00B06664">
      <w:pPr>
        <w:suppressAutoHyphens/>
        <w:autoSpaceDE w:val="0"/>
        <w:autoSpaceDN w:val="0"/>
        <w:adjustRightInd w:val="0"/>
        <w:outlineLvl w:val="0"/>
        <w:rPr>
          <w:rFonts w:ascii="Times New Roman" w:hAnsi="Times New Roman" w:cs="Times New Roman"/>
          <w:sz w:val="28"/>
          <w:szCs w:val="28"/>
          <w:lang w:eastAsia="ar-SA"/>
        </w:rPr>
      </w:pPr>
    </w:p>
    <w:p w:rsidR="00B06664" w:rsidRPr="002C159E" w:rsidRDefault="00B06664" w:rsidP="00B06664">
      <w:pPr>
        <w:suppressAutoHyphens/>
        <w:autoSpaceDE w:val="0"/>
        <w:autoSpaceDN w:val="0"/>
        <w:adjustRightInd w:val="0"/>
        <w:jc w:val="center"/>
        <w:outlineLvl w:val="0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2C159E">
        <w:rPr>
          <w:rFonts w:ascii="Times New Roman" w:hAnsi="Times New Roman" w:cs="Times New Roman"/>
          <w:b/>
          <w:sz w:val="28"/>
          <w:szCs w:val="28"/>
          <w:lang w:eastAsia="ar-SA"/>
        </w:rPr>
        <w:t>Контрольно-измерительные материалы</w:t>
      </w:r>
    </w:p>
    <w:p w:rsidR="00B06664" w:rsidRPr="002C159E" w:rsidRDefault="00B06664" w:rsidP="00B06664">
      <w:pPr>
        <w:suppressAutoHyphens/>
        <w:autoSpaceDE w:val="0"/>
        <w:autoSpaceDN w:val="0"/>
        <w:adjustRightInd w:val="0"/>
        <w:jc w:val="center"/>
        <w:outlineLvl w:val="0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2C159E">
        <w:rPr>
          <w:rFonts w:ascii="Times New Roman" w:hAnsi="Times New Roman" w:cs="Times New Roman"/>
          <w:b/>
          <w:sz w:val="28"/>
          <w:szCs w:val="28"/>
          <w:lang w:eastAsia="ar-SA"/>
        </w:rPr>
        <w:t>по русскому языку 10 класс</w:t>
      </w:r>
    </w:p>
    <w:p w:rsidR="00B06664" w:rsidRPr="002C159E" w:rsidRDefault="00B06664" w:rsidP="00B06664">
      <w:pPr>
        <w:suppressAutoHyphens/>
        <w:autoSpaceDE w:val="0"/>
        <w:autoSpaceDN w:val="0"/>
        <w:adjustRightInd w:val="0"/>
        <w:outlineLvl w:val="0"/>
        <w:rPr>
          <w:rFonts w:ascii="Times New Roman" w:hAnsi="Times New Roman" w:cs="Times New Roman"/>
          <w:sz w:val="28"/>
          <w:szCs w:val="28"/>
          <w:lang w:eastAsia="ar-SA"/>
        </w:rPr>
      </w:pPr>
    </w:p>
    <w:p w:rsidR="00B06664" w:rsidRPr="002C159E" w:rsidRDefault="00B06664" w:rsidP="00B06664">
      <w:pPr>
        <w:suppressAutoHyphens/>
        <w:autoSpaceDE w:val="0"/>
        <w:autoSpaceDN w:val="0"/>
        <w:adjustRightInd w:val="0"/>
        <w:outlineLvl w:val="0"/>
        <w:rPr>
          <w:rFonts w:ascii="Times New Roman" w:hAnsi="Times New Roman" w:cs="Times New Roman"/>
          <w:sz w:val="28"/>
          <w:szCs w:val="28"/>
          <w:lang w:eastAsia="ar-SA"/>
        </w:rPr>
      </w:pPr>
    </w:p>
    <w:p w:rsidR="00B06664" w:rsidRPr="002C159E" w:rsidRDefault="00B06664" w:rsidP="00B06664">
      <w:pPr>
        <w:suppressAutoHyphens/>
        <w:autoSpaceDE w:val="0"/>
        <w:autoSpaceDN w:val="0"/>
        <w:adjustRightInd w:val="0"/>
        <w:outlineLvl w:val="0"/>
        <w:rPr>
          <w:rFonts w:ascii="Times New Roman" w:hAnsi="Times New Roman" w:cs="Times New Roman"/>
          <w:sz w:val="28"/>
          <w:szCs w:val="28"/>
          <w:lang w:eastAsia="ar-SA"/>
        </w:rPr>
      </w:pPr>
    </w:p>
    <w:p w:rsidR="00B06664" w:rsidRPr="002C159E" w:rsidRDefault="00B06664" w:rsidP="00B06664">
      <w:pPr>
        <w:suppressAutoHyphens/>
        <w:autoSpaceDE w:val="0"/>
        <w:autoSpaceDN w:val="0"/>
        <w:adjustRightInd w:val="0"/>
        <w:outlineLvl w:val="0"/>
        <w:rPr>
          <w:rFonts w:ascii="Times New Roman" w:hAnsi="Times New Roman" w:cs="Times New Roman"/>
          <w:sz w:val="28"/>
          <w:szCs w:val="28"/>
          <w:lang w:eastAsia="ar-SA"/>
        </w:rPr>
      </w:pPr>
    </w:p>
    <w:p w:rsidR="00B06664" w:rsidRPr="002C159E" w:rsidRDefault="00B06664" w:rsidP="00B06664">
      <w:pPr>
        <w:suppressAutoHyphens/>
        <w:autoSpaceDE w:val="0"/>
        <w:autoSpaceDN w:val="0"/>
        <w:adjustRightInd w:val="0"/>
        <w:outlineLvl w:val="0"/>
        <w:rPr>
          <w:rFonts w:ascii="Times New Roman" w:hAnsi="Times New Roman" w:cs="Times New Roman"/>
          <w:sz w:val="28"/>
          <w:szCs w:val="28"/>
          <w:lang w:eastAsia="ar-SA"/>
        </w:rPr>
      </w:pPr>
    </w:p>
    <w:p w:rsidR="00B06664" w:rsidRPr="002C159E" w:rsidRDefault="00B06664" w:rsidP="00B06664">
      <w:pPr>
        <w:suppressAutoHyphens/>
        <w:autoSpaceDE w:val="0"/>
        <w:autoSpaceDN w:val="0"/>
        <w:adjustRightInd w:val="0"/>
        <w:outlineLvl w:val="0"/>
        <w:rPr>
          <w:rFonts w:ascii="Times New Roman" w:hAnsi="Times New Roman" w:cs="Times New Roman"/>
          <w:sz w:val="28"/>
          <w:szCs w:val="28"/>
          <w:lang w:eastAsia="ar-SA"/>
        </w:rPr>
      </w:pPr>
    </w:p>
    <w:p w:rsidR="00B06664" w:rsidRPr="002C159E" w:rsidRDefault="00B06664" w:rsidP="00B06664">
      <w:pPr>
        <w:suppressAutoHyphens/>
        <w:autoSpaceDE w:val="0"/>
        <w:autoSpaceDN w:val="0"/>
        <w:adjustRightInd w:val="0"/>
        <w:outlineLvl w:val="0"/>
        <w:rPr>
          <w:rFonts w:ascii="Times New Roman" w:hAnsi="Times New Roman" w:cs="Times New Roman"/>
          <w:sz w:val="28"/>
          <w:szCs w:val="28"/>
          <w:lang w:eastAsia="ar-SA"/>
        </w:rPr>
      </w:pPr>
      <w:r w:rsidRPr="002C159E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           Составитель:</w:t>
      </w:r>
    </w:p>
    <w:p w:rsidR="00B06664" w:rsidRPr="002C159E" w:rsidRDefault="00B06664" w:rsidP="00B06664">
      <w:pPr>
        <w:ind w:left="5812"/>
        <w:rPr>
          <w:rFonts w:ascii="Times New Roman" w:eastAsia="Calibri" w:hAnsi="Times New Roman" w:cs="Times New Roman"/>
          <w:sz w:val="28"/>
          <w:szCs w:val="28"/>
        </w:rPr>
      </w:pPr>
      <w:r w:rsidRPr="002C159E">
        <w:rPr>
          <w:rFonts w:ascii="Times New Roman" w:eastAsia="Calibri" w:hAnsi="Times New Roman" w:cs="Times New Roman"/>
          <w:sz w:val="28"/>
          <w:szCs w:val="28"/>
        </w:rPr>
        <w:t xml:space="preserve">Учитель русского языка и литературы </w:t>
      </w:r>
      <w:proofErr w:type="spellStart"/>
      <w:r w:rsidRPr="002C159E">
        <w:rPr>
          <w:rFonts w:ascii="Times New Roman" w:eastAsia="Calibri" w:hAnsi="Times New Roman" w:cs="Times New Roman"/>
          <w:sz w:val="28"/>
          <w:szCs w:val="28"/>
        </w:rPr>
        <w:t>Нурлыгаянова</w:t>
      </w:r>
      <w:proofErr w:type="spellEnd"/>
      <w:r w:rsidRPr="002C159E">
        <w:rPr>
          <w:rFonts w:ascii="Times New Roman" w:eastAsia="Calibri" w:hAnsi="Times New Roman" w:cs="Times New Roman"/>
          <w:sz w:val="28"/>
          <w:szCs w:val="28"/>
        </w:rPr>
        <w:t xml:space="preserve"> Флорида </w:t>
      </w:r>
      <w:proofErr w:type="spellStart"/>
      <w:r w:rsidRPr="002C159E">
        <w:rPr>
          <w:rFonts w:ascii="Times New Roman" w:eastAsia="Calibri" w:hAnsi="Times New Roman" w:cs="Times New Roman"/>
          <w:sz w:val="28"/>
          <w:szCs w:val="28"/>
        </w:rPr>
        <w:t>Фидаевна</w:t>
      </w:r>
      <w:proofErr w:type="spellEnd"/>
    </w:p>
    <w:p w:rsidR="00B06664" w:rsidRPr="002C159E" w:rsidRDefault="00B06664" w:rsidP="00B0666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06664" w:rsidRPr="002C159E" w:rsidRDefault="00B06664" w:rsidP="00B06664">
      <w:pPr>
        <w:jc w:val="center"/>
        <w:rPr>
          <w:rFonts w:ascii="Times New Roman" w:hAnsi="Times New Roman" w:cs="Times New Roman"/>
          <w:sz w:val="28"/>
          <w:szCs w:val="28"/>
        </w:rPr>
      </w:pPr>
      <w:r w:rsidRPr="002C159E">
        <w:rPr>
          <w:rFonts w:ascii="Times New Roman" w:hAnsi="Times New Roman" w:cs="Times New Roman"/>
          <w:sz w:val="28"/>
          <w:szCs w:val="28"/>
        </w:rPr>
        <w:t>с. Верхнеяркеево</w:t>
      </w:r>
    </w:p>
    <w:p w:rsidR="00B06664" w:rsidRPr="002C159E" w:rsidRDefault="00B06664" w:rsidP="00B06664">
      <w:pPr>
        <w:jc w:val="center"/>
        <w:rPr>
          <w:rFonts w:ascii="Times New Roman" w:hAnsi="Times New Roman" w:cs="Times New Roman"/>
          <w:sz w:val="28"/>
          <w:szCs w:val="28"/>
        </w:rPr>
      </w:pPr>
      <w:r w:rsidRPr="002C159E">
        <w:rPr>
          <w:rFonts w:ascii="Times New Roman" w:hAnsi="Times New Roman" w:cs="Times New Roman"/>
          <w:sz w:val="28"/>
          <w:szCs w:val="28"/>
        </w:rPr>
        <w:t>2020-2021 учебный год</w:t>
      </w:r>
    </w:p>
    <w:p w:rsidR="00B06664" w:rsidRPr="002C159E" w:rsidRDefault="00B06664" w:rsidP="00B06664">
      <w:pPr>
        <w:rPr>
          <w:rFonts w:ascii="Times New Roman" w:hAnsi="Times New Roman" w:cs="Times New Roman"/>
          <w:b/>
          <w:sz w:val="28"/>
          <w:szCs w:val="28"/>
        </w:rPr>
      </w:pPr>
    </w:p>
    <w:p w:rsidR="00B06664" w:rsidRPr="002C159E" w:rsidRDefault="00B06664" w:rsidP="00B0666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06664" w:rsidRPr="002C159E" w:rsidRDefault="00B06664" w:rsidP="00B0666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06664" w:rsidRPr="002C159E" w:rsidRDefault="00B06664" w:rsidP="00B06664">
      <w:pPr>
        <w:pStyle w:val="a7"/>
        <w:numPr>
          <w:ilvl w:val="0"/>
          <w:numId w:val="34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159E">
        <w:rPr>
          <w:rFonts w:ascii="Times New Roman" w:hAnsi="Times New Roman" w:cs="Times New Roman"/>
          <w:b/>
          <w:sz w:val="28"/>
          <w:szCs w:val="28"/>
        </w:rPr>
        <w:t>Нормы оценки знаний, умений и навыков обучающихся по русскому языку</w:t>
      </w:r>
      <w:proofErr w:type="gramStart"/>
      <w:r w:rsidRPr="002C159E">
        <w:rPr>
          <w:rFonts w:ascii="Times New Roman" w:hAnsi="Times New Roman" w:cs="Times New Roman"/>
          <w:b/>
          <w:sz w:val="28"/>
          <w:szCs w:val="28"/>
        </w:rPr>
        <w:t xml:space="preserve"> .</w:t>
      </w:r>
      <w:proofErr w:type="gramEnd"/>
    </w:p>
    <w:p w:rsidR="00B06664" w:rsidRPr="002C159E" w:rsidRDefault="00B06664" w:rsidP="00B06664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767676"/>
          <w:sz w:val="28"/>
          <w:szCs w:val="28"/>
          <w:lang w:eastAsia="ru-RU"/>
        </w:rPr>
      </w:pPr>
      <w:r w:rsidRPr="002C159E">
        <w:rPr>
          <w:rFonts w:ascii="Times New Roman" w:eastAsia="Times New Roman" w:hAnsi="Times New Roman" w:cs="Times New Roman"/>
          <w:color w:val="767676"/>
          <w:sz w:val="28"/>
          <w:szCs w:val="28"/>
          <w:lang w:eastAsia="ru-RU"/>
        </w:rPr>
        <w:t>Оценка диктанта</w:t>
      </w:r>
    </w:p>
    <w:tbl>
      <w:tblPr>
        <w:tblW w:w="1029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339"/>
        <w:gridCol w:w="4829"/>
        <w:gridCol w:w="4122"/>
      </w:tblGrid>
      <w:tr w:rsidR="00B06664" w:rsidRPr="002C159E" w:rsidTr="009E11AD">
        <w:trPr>
          <w:trHeight w:val="810"/>
        </w:trPr>
        <w:tc>
          <w:tcPr>
            <w:tcW w:w="13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:rsidR="00B06664" w:rsidRPr="002C159E" w:rsidRDefault="00B06664" w:rsidP="009E11A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15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Отметка</w:t>
            </w:r>
          </w:p>
        </w:tc>
        <w:tc>
          <w:tcPr>
            <w:tcW w:w="4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:rsidR="00B06664" w:rsidRPr="002C159E" w:rsidRDefault="00B06664" w:rsidP="009E11A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15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Орфографические / пунктуационные</w:t>
            </w:r>
          </w:p>
          <w:p w:rsidR="00B06664" w:rsidRPr="002C159E" w:rsidRDefault="00B06664" w:rsidP="009E11A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15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ошибки</w:t>
            </w:r>
          </w:p>
        </w:tc>
        <w:tc>
          <w:tcPr>
            <w:tcW w:w="4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B06664" w:rsidRPr="002C159E" w:rsidRDefault="00B06664" w:rsidP="009E11A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15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Дополнительные задания</w:t>
            </w:r>
          </w:p>
          <w:p w:rsidR="00B06664" w:rsidRPr="002C159E" w:rsidRDefault="00B06664" w:rsidP="009E11A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15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(фонетическое, лексическое, орфографическое, грамматическое)</w:t>
            </w:r>
          </w:p>
        </w:tc>
      </w:tr>
      <w:tr w:rsidR="00B06664" w:rsidRPr="002C159E" w:rsidTr="009E11AD">
        <w:trPr>
          <w:trHeight w:val="270"/>
        </w:trPr>
        <w:tc>
          <w:tcPr>
            <w:tcW w:w="13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:rsidR="00B06664" w:rsidRPr="002C159E" w:rsidRDefault="00B06664" w:rsidP="009E11A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15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«5»</w:t>
            </w:r>
          </w:p>
        </w:tc>
        <w:tc>
          <w:tcPr>
            <w:tcW w:w="4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:rsidR="00B06664" w:rsidRPr="002C159E" w:rsidRDefault="00B06664" w:rsidP="009E11A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15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0/0; или 0/1 (негрубая); или 1/0 (негрубая)</w:t>
            </w:r>
          </w:p>
        </w:tc>
        <w:tc>
          <w:tcPr>
            <w:tcW w:w="4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B06664" w:rsidRPr="002C159E" w:rsidRDefault="00B06664" w:rsidP="009E11A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2C15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выполнены</w:t>
            </w:r>
            <w:proofErr w:type="gramEnd"/>
            <w:r w:rsidRPr="002C15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верно все задания</w:t>
            </w:r>
          </w:p>
        </w:tc>
      </w:tr>
      <w:tr w:rsidR="00B06664" w:rsidRPr="002C159E" w:rsidTr="009E11AD">
        <w:trPr>
          <w:trHeight w:val="555"/>
        </w:trPr>
        <w:tc>
          <w:tcPr>
            <w:tcW w:w="13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:rsidR="00B06664" w:rsidRPr="002C159E" w:rsidRDefault="00B06664" w:rsidP="009E11A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15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«4»</w:t>
            </w:r>
          </w:p>
        </w:tc>
        <w:tc>
          <w:tcPr>
            <w:tcW w:w="4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:rsidR="00B06664" w:rsidRPr="002C159E" w:rsidRDefault="00B06664" w:rsidP="009E11A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15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2/2; или 1/3; или 0/4;</w:t>
            </w:r>
          </w:p>
          <w:p w:rsidR="00B06664" w:rsidRPr="002C159E" w:rsidRDefault="00B06664" w:rsidP="009E11A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2C15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3/0 (если среди них есть однотипные)</w:t>
            </w:r>
            <w:proofErr w:type="gramEnd"/>
          </w:p>
        </w:tc>
        <w:tc>
          <w:tcPr>
            <w:tcW w:w="4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B06664" w:rsidRPr="002C159E" w:rsidRDefault="00B06664" w:rsidP="009E11A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15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правильно выполнено</w:t>
            </w:r>
          </w:p>
          <w:p w:rsidR="00B06664" w:rsidRPr="002C159E" w:rsidRDefault="00B06664" w:rsidP="009E11A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15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 менее ¾ заданий</w:t>
            </w:r>
          </w:p>
        </w:tc>
      </w:tr>
      <w:tr w:rsidR="00B06664" w:rsidRPr="002C159E" w:rsidTr="009E11AD">
        <w:trPr>
          <w:trHeight w:val="1110"/>
        </w:trPr>
        <w:tc>
          <w:tcPr>
            <w:tcW w:w="13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:rsidR="00B06664" w:rsidRPr="002C159E" w:rsidRDefault="00B06664" w:rsidP="009E11A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15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«3»</w:t>
            </w:r>
          </w:p>
        </w:tc>
        <w:tc>
          <w:tcPr>
            <w:tcW w:w="4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:rsidR="00B06664" w:rsidRPr="002C159E" w:rsidRDefault="00B06664" w:rsidP="009E11A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15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4/4; или 3/5; или 0/7;</w:t>
            </w:r>
          </w:p>
          <w:p w:rsidR="00B06664" w:rsidRPr="002C159E" w:rsidRDefault="00B06664" w:rsidP="009E11A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15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 5 </w:t>
            </w:r>
            <w:proofErr w:type="spellStart"/>
            <w:r w:rsidRPr="002C15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кл</w:t>
            </w:r>
            <w:proofErr w:type="spellEnd"/>
            <w:r w:rsidRPr="002C15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 допускается: 5/4;</w:t>
            </w:r>
          </w:p>
          <w:p w:rsidR="00B06664" w:rsidRPr="002C159E" w:rsidRDefault="00B06664" w:rsidP="009E11A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15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6/6 (если имеются ошибки однотипные и негрубые)</w:t>
            </w:r>
          </w:p>
        </w:tc>
        <w:tc>
          <w:tcPr>
            <w:tcW w:w="4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B06664" w:rsidRPr="002C159E" w:rsidRDefault="00B06664" w:rsidP="009E11A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15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правильно выполнено</w:t>
            </w:r>
          </w:p>
          <w:p w:rsidR="00B06664" w:rsidRPr="002C159E" w:rsidRDefault="00B06664" w:rsidP="009E11A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15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 менее половины заданий</w:t>
            </w:r>
          </w:p>
        </w:tc>
      </w:tr>
      <w:tr w:rsidR="00B06664" w:rsidRPr="002C159E" w:rsidTr="009E11AD">
        <w:trPr>
          <w:trHeight w:val="555"/>
        </w:trPr>
        <w:tc>
          <w:tcPr>
            <w:tcW w:w="13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:rsidR="00B06664" w:rsidRPr="002C159E" w:rsidRDefault="00B06664" w:rsidP="009E11A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15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«2»</w:t>
            </w:r>
          </w:p>
        </w:tc>
        <w:tc>
          <w:tcPr>
            <w:tcW w:w="4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:rsidR="00B06664" w:rsidRPr="002C159E" w:rsidRDefault="00B06664" w:rsidP="009E11A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15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 7/7; или 6/8; или 5/9; или 8/6</w:t>
            </w:r>
          </w:p>
        </w:tc>
        <w:tc>
          <w:tcPr>
            <w:tcW w:w="4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B06664" w:rsidRPr="002C159E" w:rsidRDefault="00B06664" w:rsidP="009E11A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15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 выполнено более половины</w:t>
            </w:r>
          </w:p>
          <w:p w:rsidR="00B06664" w:rsidRPr="002C159E" w:rsidRDefault="00B06664" w:rsidP="009E11A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15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заданий</w:t>
            </w:r>
          </w:p>
        </w:tc>
      </w:tr>
      <w:tr w:rsidR="00B06664" w:rsidRPr="002C159E" w:rsidTr="009E11AD">
        <w:trPr>
          <w:trHeight w:val="255"/>
        </w:trPr>
        <w:tc>
          <w:tcPr>
            <w:tcW w:w="13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:rsidR="00B06664" w:rsidRPr="002C159E" w:rsidRDefault="00B06664" w:rsidP="009E11A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15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«1»</w:t>
            </w:r>
          </w:p>
        </w:tc>
        <w:tc>
          <w:tcPr>
            <w:tcW w:w="4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:rsidR="00B06664" w:rsidRPr="002C159E" w:rsidRDefault="00B06664" w:rsidP="009E11A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15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 большем количестве ошибок</w:t>
            </w:r>
          </w:p>
        </w:tc>
        <w:tc>
          <w:tcPr>
            <w:tcW w:w="4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B06664" w:rsidRPr="002C159E" w:rsidRDefault="00B06664" w:rsidP="009E11A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15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 выполнено ни одно задание</w:t>
            </w:r>
          </w:p>
        </w:tc>
      </w:tr>
    </w:tbl>
    <w:p w:rsidR="00B06664" w:rsidRPr="002C159E" w:rsidRDefault="00B06664" w:rsidP="00B0666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06664" w:rsidRPr="002C159E" w:rsidRDefault="00B06664" w:rsidP="00B0666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некоторой вариативности количества ошибок, учитываемых при выставлении оценки за диктант, следует принимать во внимание предел, превышение которого не позволяет выставлять данную оценку. Таким пределом являются</w:t>
      </w:r>
    </w:p>
    <w:p w:rsidR="00B06664" w:rsidRPr="002C159E" w:rsidRDefault="00B06664" w:rsidP="00B0666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отметки «4» - 2 орфографические ошибки,</w:t>
      </w:r>
    </w:p>
    <w:p w:rsidR="00B06664" w:rsidRPr="002C159E" w:rsidRDefault="00B06664" w:rsidP="00B0666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отметки «3» - 4 орфографические ошибки (для 4 класса - 5 орфографических ошибок), для отметки «2» - 7 орфографических ошибок.</w:t>
      </w:r>
    </w:p>
    <w:p w:rsidR="00B06664" w:rsidRPr="002C159E" w:rsidRDefault="00B06664" w:rsidP="00B0666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06664" w:rsidRPr="002C159E" w:rsidRDefault="00B06664" w:rsidP="00B06664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767676"/>
          <w:sz w:val="28"/>
          <w:szCs w:val="28"/>
          <w:lang w:eastAsia="ru-RU"/>
        </w:rPr>
      </w:pPr>
      <w:r w:rsidRPr="002C159E">
        <w:rPr>
          <w:rFonts w:ascii="Times New Roman" w:eastAsia="Times New Roman" w:hAnsi="Times New Roman" w:cs="Times New Roman"/>
          <w:color w:val="767676"/>
          <w:sz w:val="28"/>
          <w:szCs w:val="28"/>
          <w:lang w:eastAsia="ru-RU"/>
        </w:rPr>
        <w:t>Оценка сочинений и изложений</w:t>
      </w:r>
    </w:p>
    <w:p w:rsidR="00B06664" w:rsidRPr="002C159E" w:rsidRDefault="00B06664" w:rsidP="00B0666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Основные критерии оценки творческой работы (сочинение, изложение)</w:t>
      </w:r>
    </w:p>
    <w:tbl>
      <w:tblPr>
        <w:tblW w:w="1002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234"/>
        <w:gridCol w:w="6394"/>
        <w:gridCol w:w="2392"/>
      </w:tblGrid>
      <w:tr w:rsidR="00B06664" w:rsidRPr="002C159E" w:rsidTr="009E11AD">
        <w:trPr>
          <w:trHeight w:val="1095"/>
        </w:trPr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:rsidR="00B06664" w:rsidRPr="002C159E" w:rsidRDefault="00B06664" w:rsidP="009E11A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15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Отметка</w:t>
            </w:r>
          </w:p>
        </w:tc>
        <w:tc>
          <w:tcPr>
            <w:tcW w:w="6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:rsidR="00B06664" w:rsidRPr="002C159E" w:rsidRDefault="00B06664" w:rsidP="009E11A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15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Содержание и речь</w:t>
            </w:r>
          </w:p>
          <w:p w:rsidR="00B06664" w:rsidRPr="002C159E" w:rsidRDefault="00B06664" w:rsidP="009E11A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15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(0 недочёт в содержании – 0 речевой недочёт)</w:t>
            </w:r>
          </w:p>
        </w:tc>
        <w:tc>
          <w:tcPr>
            <w:tcW w:w="2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B06664" w:rsidRPr="002C159E" w:rsidRDefault="00B06664" w:rsidP="009E11A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15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Грамотность</w:t>
            </w:r>
          </w:p>
          <w:p w:rsidR="00B06664" w:rsidRPr="002C159E" w:rsidRDefault="00B06664" w:rsidP="009E11A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15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0 </w:t>
            </w:r>
            <w:proofErr w:type="spellStart"/>
            <w:r w:rsidRPr="002C15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орф-х</w:t>
            </w:r>
            <w:proofErr w:type="spellEnd"/>
            <w:r w:rsidRPr="002C15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C15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ош-к</w:t>
            </w:r>
            <w:proofErr w:type="spellEnd"/>
            <w:r w:rsidRPr="002C15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– 0 </w:t>
            </w:r>
            <w:proofErr w:type="spellStart"/>
            <w:r w:rsidRPr="002C15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пунк-х</w:t>
            </w:r>
            <w:proofErr w:type="spellEnd"/>
            <w:r w:rsidRPr="002C15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C15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ош-к</w:t>
            </w:r>
            <w:proofErr w:type="spellEnd"/>
            <w:r w:rsidRPr="002C15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– 0</w:t>
            </w:r>
          </w:p>
          <w:p w:rsidR="00B06664" w:rsidRPr="002C159E" w:rsidRDefault="00B06664" w:rsidP="009E11A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2C15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гр.ош</w:t>
            </w:r>
            <w:proofErr w:type="spellEnd"/>
            <w:r w:rsidRPr="002C15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</w:tr>
      <w:tr w:rsidR="00B06664" w:rsidRPr="002C159E" w:rsidTr="009E11AD">
        <w:trPr>
          <w:trHeight w:val="2190"/>
        </w:trPr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:rsidR="00B06664" w:rsidRPr="002C159E" w:rsidRDefault="00B06664" w:rsidP="009E11A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15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«5»</w:t>
            </w:r>
          </w:p>
        </w:tc>
        <w:tc>
          <w:tcPr>
            <w:tcW w:w="6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:rsidR="00B06664" w:rsidRPr="002C159E" w:rsidRDefault="00B06664" w:rsidP="00B06664">
            <w:pPr>
              <w:numPr>
                <w:ilvl w:val="0"/>
                <w:numId w:val="35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15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Содержание работы полностью соответствует теме.</w:t>
            </w:r>
          </w:p>
          <w:p w:rsidR="00B06664" w:rsidRPr="002C159E" w:rsidRDefault="00B06664" w:rsidP="00B06664">
            <w:pPr>
              <w:numPr>
                <w:ilvl w:val="0"/>
                <w:numId w:val="35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15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Фактические ошибки отсутствуют.</w:t>
            </w:r>
          </w:p>
          <w:p w:rsidR="00B06664" w:rsidRPr="002C159E" w:rsidRDefault="00B06664" w:rsidP="00B06664">
            <w:pPr>
              <w:numPr>
                <w:ilvl w:val="0"/>
                <w:numId w:val="35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15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Содержание излагается последовательно.</w:t>
            </w:r>
          </w:p>
          <w:p w:rsidR="00B06664" w:rsidRPr="002C159E" w:rsidRDefault="00B06664" w:rsidP="00B06664">
            <w:pPr>
              <w:numPr>
                <w:ilvl w:val="0"/>
                <w:numId w:val="35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15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Работа отличается богатством словаря, разнообразием используемых синтаксических конструкций,</w:t>
            </w:r>
          </w:p>
          <w:p w:rsidR="00B06664" w:rsidRPr="002C159E" w:rsidRDefault="00B06664" w:rsidP="009E11A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15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точностью словоупотребления.</w:t>
            </w:r>
          </w:p>
          <w:p w:rsidR="00B06664" w:rsidRPr="002C159E" w:rsidRDefault="00B06664" w:rsidP="00B06664">
            <w:pPr>
              <w:numPr>
                <w:ilvl w:val="0"/>
                <w:numId w:val="36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15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Достигнуто стилевое единство и выразительность текста.</w:t>
            </w:r>
          </w:p>
        </w:tc>
        <w:tc>
          <w:tcPr>
            <w:tcW w:w="2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B06664" w:rsidRPr="002C159E" w:rsidRDefault="00B06664" w:rsidP="009E11A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15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Допускается: 1 – 0 – 0</w:t>
            </w:r>
          </w:p>
          <w:p w:rsidR="00B06664" w:rsidRPr="002C159E" w:rsidRDefault="00B06664" w:rsidP="009E11A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15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или 0 – 1 – 0</w:t>
            </w:r>
          </w:p>
          <w:p w:rsidR="00B06664" w:rsidRPr="002C159E" w:rsidRDefault="00B06664" w:rsidP="009E11A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15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или 0 – 0 – 1</w:t>
            </w:r>
          </w:p>
        </w:tc>
      </w:tr>
    </w:tbl>
    <w:p w:rsidR="00B06664" w:rsidRPr="002C159E" w:rsidRDefault="00B06664" w:rsidP="00B06664">
      <w:pPr>
        <w:spacing w:after="0" w:line="240" w:lineRule="auto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</w:p>
    <w:tbl>
      <w:tblPr>
        <w:tblW w:w="1002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234"/>
        <w:gridCol w:w="6394"/>
        <w:gridCol w:w="2392"/>
      </w:tblGrid>
      <w:tr w:rsidR="00B06664" w:rsidRPr="002C159E" w:rsidTr="009E11AD">
        <w:trPr>
          <w:trHeight w:val="540"/>
        </w:trPr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:rsidR="00B06664" w:rsidRPr="002C159E" w:rsidRDefault="00B06664" w:rsidP="009E11A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:rsidR="00B06664" w:rsidRPr="002C159E" w:rsidRDefault="00B06664" w:rsidP="009E11A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15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целом в работе допускается:</w:t>
            </w:r>
          </w:p>
          <w:p w:rsidR="00B06664" w:rsidRPr="002C159E" w:rsidRDefault="00B06664" w:rsidP="009E11A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15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 недочёт в содержании и — 1-2 </w:t>
            </w:r>
            <w:proofErr w:type="gramStart"/>
            <w:r w:rsidRPr="002C15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речевых</w:t>
            </w:r>
            <w:proofErr w:type="gramEnd"/>
            <w:r w:rsidRPr="002C15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недочёта</w:t>
            </w:r>
          </w:p>
        </w:tc>
        <w:tc>
          <w:tcPr>
            <w:tcW w:w="2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B06664" w:rsidRPr="002C159E" w:rsidRDefault="00B06664" w:rsidP="009E11A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06664" w:rsidRPr="002C159E" w:rsidTr="009E11AD">
        <w:trPr>
          <w:trHeight w:val="3315"/>
        </w:trPr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:rsidR="00B06664" w:rsidRPr="002C159E" w:rsidRDefault="00B06664" w:rsidP="009E11A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15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«4»</w:t>
            </w:r>
          </w:p>
        </w:tc>
        <w:tc>
          <w:tcPr>
            <w:tcW w:w="6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:rsidR="00B06664" w:rsidRPr="002C159E" w:rsidRDefault="00B06664" w:rsidP="00B06664">
            <w:pPr>
              <w:numPr>
                <w:ilvl w:val="0"/>
                <w:numId w:val="37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15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Содержание работы в основном соответствует теме (имеются незначительные отклонения от темы).</w:t>
            </w:r>
          </w:p>
          <w:p w:rsidR="00B06664" w:rsidRPr="002C159E" w:rsidRDefault="00B06664" w:rsidP="00B06664">
            <w:pPr>
              <w:numPr>
                <w:ilvl w:val="0"/>
                <w:numId w:val="37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15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Содержание в основном достоверно, но имеются единичные фактические неточности.</w:t>
            </w:r>
          </w:p>
          <w:p w:rsidR="00B06664" w:rsidRPr="002C159E" w:rsidRDefault="00B06664" w:rsidP="00B06664">
            <w:pPr>
              <w:numPr>
                <w:ilvl w:val="0"/>
                <w:numId w:val="37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15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Имеются незначительные нарушения последовательности в изложении мыслей.</w:t>
            </w:r>
          </w:p>
          <w:p w:rsidR="00B06664" w:rsidRPr="002C159E" w:rsidRDefault="00B06664" w:rsidP="00B06664">
            <w:pPr>
              <w:numPr>
                <w:ilvl w:val="0"/>
                <w:numId w:val="37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15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Лексический и грамматический строй речи достаточно разнообразен.</w:t>
            </w:r>
          </w:p>
          <w:p w:rsidR="00B06664" w:rsidRPr="002C159E" w:rsidRDefault="00B06664" w:rsidP="00B06664">
            <w:pPr>
              <w:numPr>
                <w:ilvl w:val="0"/>
                <w:numId w:val="37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15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Стиль работы отличается единством и достаточной выразительностью.</w:t>
            </w:r>
          </w:p>
          <w:p w:rsidR="00B06664" w:rsidRPr="002C159E" w:rsidRDefault="00B06664" w:rsidP="009E11A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15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 целом в работе допускается: 2 недочета в содержании — 3-4 </w:t>
            </w:r>
            <w:proofErr w:type="gramStart"/>
            <w:r w:rsidRPr="002C15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речевых</w:t>
            </w:r>
            <w:proofErr w:type="gramEnd"/>
            <w:r w:rsidRPr="002C15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недочёта</w:t>
            </w:r>
          </w:p>
        </w:tc>
        <w:tc>
          <w:tcPr>
            <w:tcW w:w="2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B06664" w:rsidRPr="002C159E" w:rsidRDefault="00B06664" w:rsidP="009E11A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15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Допускается: 2 – 2 – 0</w:t>
            </w:r>
          </w:p>
          <w:p w:rsidR="00B06664" w:rsidRPr="002C159E" w:rsidRDefault="00B06664" w:rsidP="009E11A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15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или 1 – 3 – 0</w:t>
            </w:r>
          </w:p>
          <w:p w:rsidR="00B06664" w:rsidRPr="002C159E" w:rsidRDefault="00B06664" w:rsidP="009E11A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15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или 0 – 4 – 2</w:t>
            </w:r>
          </w:p>
        </w:tc>
      </w:tr>
      <w:tr w:rsidR="00B06664" w:rsidRPr="002C159E" w:rsidTr="009E11AD">
        <w:trPr>
          <w:trHeight w:val="3315"/>
        </w:trPr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:rsidR="00B06664" w:rsidRPr="002C159E" w:rsidRDefault="00B06664" w:rsidP="009E11A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15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«3»</w:t>
            </w:r>
          </w:p>
        </w:tc>
        <w:tc>
          <w:tcPr>
            <w:tcW w:w="6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:rsidR="00B06664" w:rsidRPr="002C159E" w:rsidRDefault="00B06664" w:rsidP="00B06664">
            <w:pPr>
              <w:numPr>
                <w:ilvl w:val="0"/>
                <w:numId w:val="38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15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работе допущены существенные отклонения от темы.</w:t>
            </w:r>
          </w:p>
          <w:p w:rsidR="00B06664" w:rsidRPr="002C159E" w:rsidRDefault="00B06664" w:rsidP="00B06664">
            <w:pPr>
              <w:numPr>
                <w:ilvl w:val="0"/>
                <w:numId w:val="38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15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Работа достоверна в главном, но в ней имеются отдельные фактические неточности.</w:t>
            </w:r>
          </w:p>
          <w:p w:rsidR="00B06664" w:rsidRPr="002C159E" w:rsidRDefault="00B06664" w:rsidP="00B06664">
            <w:pPr>
              <w:numPr>
                <w:ilvl w:val="0"/>
                <w:numId w:val="38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15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Допущены отдельные нарушения последовательности изложения.</w:t>
            </w:r>
          </w:p>
          <w:p w:rsidR="00B06664" w:rsidRPr="002C159E" w:rsidRDefault="00B06664" w:rsidP="00B06664">
            <w:pPr>
              <w:numPr>
                <w:ilvl w:val="0"/>
                <w:numId w:val="38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15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Беден словарь и однообразны употребляемые синтаксические конструкции, встречается неправильное словоупотребление.</w:t>
            </w:r>
          </w:p>
          <w:p w:rsidR="00B06664" w:rsidRPr="002C159E" w:rsidRDefault="00B06664" w:rsidP="00B06664">
            <w:pPr>
              <w:numPr>
                <w:ilvl w:val="0"/>
                <w:numId w:val="38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15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Стиль работы не отличается единством, речь недостаточно выразительна.</w:t>
            </w:r>
          </w:p>
          <w:p w:rsidR="00B06664" w:rsidRPr="002C159E" w:rsidRDefault="00B06664" w:rsidP="009E11A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15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целом в работе допускается:</w:t>
            </w:r>
          </w:p>
          <w:p w:rsidR="00B06664" w:rsidRPr="002C159E" w:rsidRDefault="00B06664" w:rsidP="009E11A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15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4 недочета в содержании — 5 речевых недочётов</w:t>
            </w:r>
          </w:p>
        </w:tc>
        <w:tc>
          <w:tcPr>
            <w:tcW w:w="2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B06664" w:rsidRPr="002C159E" w:rsidRDefault="00B06664" w:rsidP="009E11A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15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Допускается: 4 – 4 – 0</w:t>
            </w:r>
          </w:p>
          <w:p w:rsidR="00B06664" w:rsidRPr="002C159E" w:rsidRDefault="00B06664" w:rsidP="009E11A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15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или 3 – 5 – 0</w:t>
            </w:r>
          </w:p>
          <w:p w:rsidR="00B06664" w:rsidRPr="002C159E" w:rsidRDefault="00B06664" w:rsidP="009E11A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15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или 0 – 7 – 4</w:t>
            </w:r>
          </w:p>
          <w:p w:rsidR="00B06664" w:rsidRPr="002C159E" w:rsidRDefault="00B06664" w:rsidP="009E11A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15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6 классе: 5 – 4 – 4</w:t>
            </w:r>
          </w:p>
        </w:tc>
      </w:tr>
      <w:tr w:rsidR="00B06664" w:rsidRPr="002C159E" w:rsidTr="009E11AD">
        <w:trPr>
          <w:trHeight w:val="3315"/>
        </w:trPr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:rsidR="00B06664" w:rsidRPr="002C159E" w:rsidRDefault="00B06664" w:rsidP="009E11A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15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«2»</w:t>
            </w:r>
          </w:p>
        </w:tc>
        <w:tc>
          <w:tcPr>
            <w:tcW w:w="6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:rsidR="00B06664" w:rsidRPr="002C159E" w:rsidRDefault="00B06664" w:rsidP="009E11A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15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 Работа не соответствует теме.</w:t>
            </w:r>
          </w:p>
          <w:p w:rsidR="00B06664" w:rsidRPr="002C159E" w:rsidRDefault="00B06664" w:rsidP="009E11A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15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2.Допущено много фактических неточностей.</w:t>
            </w:r>
          </w:p>
          <w:p w:rsidR="00B06664" w:rsidRPr="002C159E" w:rsidRDefault="00B06664" w:rsidP="00B06664">
            <w:pPr>
              <w:numPr>
                <w:ilvl w:val="0"/>
                <w:numId w:val="39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15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Нарушена последовательность изложения мыслей во всех частях работы, отсутствует связь между ними, часты случаи неправильного словоупотребления.</w:t>
            </w:r>
          </w:p>
          <w:p w:rsidR="00B06664" w:rsidRPr="002C159E" w:rsidRDefault="00B06664" w:rsidP="00B06664">
            <w:pPr>
              <w:numPr>
                <w:ilvl w:val="0"/>
                <w:numId w:val="39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15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Крайне беден словарь, работа написана короткими однотипными предложениями со слабовыраженной связью между ними, часты случаи неправильного словоупотребления.</w:t>
            </w:r>
          </w:p>
          <w:p w:rsidR="00B06664" w:rsidRPr="002C159E" w:rsidRDefault="00B06664" w:rsidP="00B06664">
            <w:pPr>
              <w:numPr>
                <w:ilvl w:val="0"/>
                <w:numId w:val="39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15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Нарушено стилевое единство текста. В целом в работе допущено:</w:t>
            </w:r>
          </w:p>
          <w:p w:rsidR="00B06664" w:rsidRPr="002C159E" w:rsidRDefault="00B06664" w:rsidP="009E11A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15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недочетов в содержании — до 7 речевых недочетов</w:t>
            </w:r>
          </w:p>
        </w:tc>
        <w:tc>
          <w:tcPr>
            <w:tcW w:w="2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B06664" w:rsidRPr="002C159E" w:rsidRDefault="00B06664" w:rsidP="009E11A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15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Допускаются: 7 – 7 – 0</w:t>
            </w:r>
          </w:p>
          <w:p w:rsidR="00B06664" w:rsidRPr="002C159E" w:rsidRDefault="00B06664" w:rsidP="009E11A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15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или 6 – 8 – 0</w:t>
            </w:r>
          </w:p>
          <w:p w:rsidR="00B06664" w:rsidRPr="002C159E" w:rsidRDefault="00B06664" w:rsidP="009E11A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15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или 5 – 9 – 0</w:t>
            </w:r>
          </w:p>
          <w:p w:rsidR="00B06664" w:rsidRPr="002C159E" w:rsidRDefault="00B06664" w:rsidP="009E11A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15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или 8 – 6 – 0</w:t>
            </w:r>
          </w:p>
          <w:p w:rsidR="00B06664" w:rsidRPr="002C159E" w:rsidRDefault="00B06664" w:rsidP="009E11A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15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 также 7</w:t>
            </w:r>
          </w:p>
          <w:p w:rsidR="00B06664" w:rsidRPr="002C159E" w:rsidRDefault="00B06664" w:rsidP="009E11A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15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грамматических ошибок</w:t>
            </w:r>
          </w:p>
        </w:tc>
      </w:tr>
      <w:tr w:rsidR="00B06664" w:rsidRPr="002C159E" w:rsidTr="009E11AD">
        <w:trPr>
          <w:trHeight w:val="540"/>
        </w:trPr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:rsidR="00B06664" w:rsidRPr="002C159E" w:rsidRDefault="00B06664" w:rsidP="009E11A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15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«1»</w:t>
            </w:r>
          </w:p>
        </w:tc>
        <w:tc>
          <w:tcPr>
            <w:tcW w:w="6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:rsidR="00B06664" w:rsidRPr="002C159E" w:rsidRDefault="00B06664" w:rsidP="009E11A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15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работе допущено:</w:t>
            </w:r>
          </w:p>
          <w:p w:rsidR="00B06664" w:rsidRPr="002C159E" w:rsidRDefault="00B06664" w:rsidP="009E11A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15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недочетов в содержании — 8 речевых недочетов</w:t>
            </w:r>
          </w:p>
        </w:tc>
        <w:tc>
          <w:tcPr>
            <w:tcW w:w="2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B06664" w:rsidRPr="002C159E" w:rsidRDefault="00B06664" w:rsidP="009E11A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15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имеется более</w:t>
            </w:r>
          </w:p>
          <w:p w:rsidR="00B06664" w:rsidRPr="002C159E" w:rsidRDefault="00B06664" w:rsidP="009E11A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15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– 7 – 7</w:t>
            </w:r>
          </w:p>
        </w:tc>
      </w:tr>
    </w:tbl>
    <w:p w:rsidR="00B06664" w:rsidRPr="002C159E" w:rsidRDefault="00B06664" w:rsidP="00B0666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06664" w:rsidRPr="002C159E" w:rsidRDefault="00B06664" w:rsidP="00B0666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Примечания:</w:t>
      </w:r>
    </w:p>
    <w:p w:rsidR="00B06664" w:rsidRPr="002C159E" w:rsidRDefault="00B06664" w:rsidP="00B0666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При оценке сочинения необходимо учитывать самостоятельность, оригинальность замысла ученического сочинения, уровень его композиционного и речевого оформления. Наличие оригинального замысла, его хорошая реализация позволяют повысить первую оценку за сочинение на один балл.</w:t>
      </w:r>
    </w:p>
    <w:p w:rsidR="00B06664" w:rsidRPr="002C159E" w:rsidRDefault="00B06664" w:rsidP="00B0666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Если объем сочинения в полтора-два раза больше указанного в настоящих «Нормах...», то при оценке работы следует исходить из нормативов, увеличенных для отметки «4» на одну, а для отметки «3» на две единицы. Например, при оценке грамотности «4» ставится при 3 орфографических, 2 пунктуационных и 2 грамматических ошибках или при соотношениях: 2– 3– 2;</w:t>
      </w:r>
    </w:p>
    <w:p w:rsidR="00B06664" w:rsidRPr="002C159E" w:rsidRDefault="00B06664" w:rsidP="00B0666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2– 2– 3;«3» ставится при соотношениях: 6– 4– 4; 4– 6– 4; 4– 4– 6.</w:t>
      </w:r>
    </w:p>
    <w:p w:rsidR="00B06664" w:rsidRPr="002C159E" w:rsidRDefault="00B06664" w:rsidP="00B0666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выставлении оценки «5» превышение объема сочинения не принимается во внимание.</w:t>
      </w:r>
    </w:p>
    <w:p w:rsidR="00B06664" w:rsidRPr="002C159E" w:rsidRDefault="00B06664" w:rsidP="00B0666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Первая оценка (за содержание и речь) не может быть положительной, если не раскрыта тема высказывания, хотя по остальным показателям оно написано удовлетворительно.</w:t>
      </w:r>
    </w:p>
    <w:p w:rsidR="00B06664" w:rsidRPr="002C159E" w:rsidRDefault="00B06664" w:rsidP="00B0666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оценку сочинения и изложения распространяются положения об однотипных и негрубых ошибках, а также о сделанных учеником исправлениях, приведенные в разделе «Оценка диктантов».</w:t>
      </w:r>
    </w:p>
    <w:p w:rsidR="00B06664" w:rsidRPr="002C159E" w:rsidRDefault="00B06664" w:rsidP="00B0666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C159E">
        <w:rPr>
          <w:rFonts w:ascii="Times New Roman" w:eastAsia="Times New Roman" w:hAnsi="Times New Roman" w:cs="Times New Roman"/>
          <w:b/>
          <w:color w:val="252525"/>
          <w:sz w:val="28"/>
          <w:szCs w:val="28"/>
          <w:shd w:val="clear" w:color="auto" w:fill="FFFFFF"/>
          <w:lang w:eastAsia="ru-RU"/>
        </w:rPr>
        <w:t xml:space="preserve"> Оценка тестовых работ.</w:t>
      </w:r>
    </w:p>
    <w:p w:rsidR="00B06664" w:rsidRPr="002C159E" w:rsidRDefault="00B06664" w:rsidP="00B0666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159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 русскому языку:</w:t>
      </w:r>
    </w:p>
    <w:p w:rsidR="00B06664" w:rsidRPr="002C159E" w:rsidRDefault="00B06664" w:rsidP="00B0666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«5»-81-100%</w:t>
      </w:r>
    </w:p>
    <w:p w:rsidR="00B06664" w:rsidRPr="002C159E" w:rsidRDefault="00B06664" w:rsidP="00B0666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«4»-61-80%</w:t>
      </w:r>
    </w:p>
    <w:p w:rsidR="00B06664" w:rsidRPr="002C159E" w:rsidRDefault="00B06664" w:rsidP="00B0666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«3»-41-60%</w:t>
      </w:r>
    </w:p>
    <w:p w:rsidR="00B06664" w:rsidRPr="002C159E" w:rsidRDefault="00B06664" w:rsidP="00B0666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«2»-40-0%</w:t>
      </w:r>
    </w:p>
    <w:p w:rsidR="00B06664" w:rsidRPr="002C159E" w:rsidRDefault="00B06664" w:rsidP="00B06664">
      <w:pPr>
        <w:rPr>
          <w:rFonts w:ascii="Times New Roman" w:hAnsi="Times New Roman" w:cs="Times New Roman"/>
          <w:b/>
          <w:sz w:val="28"/>
          <w:szCs w:val="28"/>
        </w:rPr>
      </w:pPr>
    </w:p>
    <w:p w:rsidR="00B06664" w:rsidRPr="002C159E" w:rsidRDefault="00B06664" w:rsidP="00B06664">
      <w:pPr>
        <w:rPr>
          <w:rFonts w:ascii="Times New Roman" w:hAnsi="Times New Roman" w:cs="Times New Roman"/>
          <w:b/>
          <w:sz w:val="28"/>
          <w:szCs w:val="28"/>
        </w:rPr>
      </w:pPr>
    </w:p>
    <w:p w:rsidR="00B06664" w:rsidRPr="002C159E" w:rsidRDefault="00B06664" w:rsidP="00B06664">
      <w:pPr>
        <w:rPr>
          <w:rFonts w:ascii="Times New Roman" w:hAnsi="Times New Roman" w:cs="Times New Roman"/>
          <w:b/>
          <w:sz w:val="28"/>
          <w:szCs w:val="28"/>
        </w:rPr>
      </w:pPr>
    </w:p>
    <w:p w:rsidR="00B06664" w:rsidRPr="002C159E" w:rsidRDefault="00B06664" w:rsidP="00B06664">
      <w:pPr>
        <w:rPr>
          <w:rFonts w:ascii="Times New Roman" w:hAnsi="Times New Roman" w:cs="Times New Roman"/>
          <w:b/>
          <w:sz w:val="28"/>
          <w:szCs w:val="28"/>
        </w:rPr>
      </w:pPr>
    </w:p>
    <w:p w:rsidR="00B06664" w:rsidRPr="002C159E" w:rsidRDefault="00B06664" w:rsidP="00B06664">
      <w:pPr>
        <w:rPr>
          <w:rFonts w:ascii="Times New Roman" w:hAnsi="Times New Roman" w:cs="Times New Roman"/>
          <w:b/>
          <w:sz w:val="28"/>
          <w:szCs w:val="28"/>
        </w:rPr>
      </w:pPr>
    </w:p>
    <w:p w:rsidR="00B06664" w:rsidRPr="002C159E" w:rsidRDefault="00B06664" w:rsidP="00B06664">
      <w:pPr>
        <w:rPr>
          <w:rFonts w:ascii="Times New Roman" w:hAnsi="Times New Roman" w:cs="Times New Roman"/>
          <w:b/>
          <w:sz w:val="28"/>
          <w:szCs w:val="28"/>
        </w:rPr>
      </w:pPr>
    </w:p>
    <w:p w:rsidR="00B06664" w:rsidRPr="002C159E" w:rsidRDefault="00B06664" w:rsidP="00B06664">
      <w:pPr>
        <w:rPr>
          <w:rFonts w:ascii="Times New Roman" w:hAnsi="Times New Roman" w:cs="Times New Roman"/>
          <w:b/>
          <w:sz w:val="28"/>
          <w:szCs w:val="28"/>
        </w:rPr>
      </w:pPr>
    </w:p>
    <w:p w:rsidR="00B06664" w:rsidRPr="002C159E" w:rsidRDefault="00B06664" w:rsidP="00B06664">
      <w:pPr>
        <w:rPr>
          <w:rFonts w:ascii="Times New Roman" w:hAnsi="Times New Roman" w:cs="Times New Roman"/>
          <w:b/>
          <w:sz w:val="28"/>
          <w:szCs w:val="28"/>
        </w:rPr>
      </w:pPr>
    </w:p>
    <w:p w:rsidR="00B06664" w:rsidRPr="002C159E" w:rsidRDefault="00B06664" w:rsidP="00B06664">
      <w:pPr>
        <w:rPr>
          <w:rFonts w:ascii="Times New Roman" w:hAnsi="Times New Roman" w:cs="Times New Roman"/>
          <w:b/>
          <w:sz w:val="28"/>
          <w:szCs w:val="28"/>
        </w:rPr>
      </w:pPr>
    </w:p>
    <w:p w:rsidR="00B06664" w:rsidRPr="002C159E" w:rsidRDefault="00B06664" w:rsidP="00B06664">
      <w:pPr>
        <w:rPr>
          <w:rFonts w:ascii="Times New Roman" w:hAnsi="Times New Roman" w:cs="Times New Roman"/>
          <w:b/>
          <w:sz w:val="28"/>
          <w:szCs w:val="28"/>
        </w:rPr>
      </w:pPr>
    </w:p>
    <w:p w:rsidR="00B06664" w:rsidRPr="002C159E" w:rsidRDefault="00B06664" w:rsidP="00B06664">
      <w:pPr>
        <w:rPr>
          <w:rFonts w:ascii="Times New Roman" w:hAnsi="Times New Roman" w:cs="Times New Roman"/>
          <w:b/>
          <w:sz w:val="28"/>
          <w:szCs w:val="28"/>
        </w:rPr>
      </w:pPr>
    </w:p>
    <w:p w:rsidR="00B06664" w:rsidRPr="002C159E" w:rsidRDefault="00B06664" w:rsidP="00B06664">
      <w:pPr>
        <w:rPr>
          <w:rFonts w:ascii="Times New Roman" w:hAnsi="Times New Roman" w:cs="Times New Roman"/>
          <w:b/>
          <w:sz w:val="28"/>
          <w:szCs w:val="28"/>
        </w:rPr>
      </w:pPr>
    </w:p>
    <w:p w:rsidR="00B06664" w:rsidRPr="002C159E" w:rsidRDefault="00B06664" w:rsidP="00B06664">
      <w:pPr>
        <w:rPr>
          <w:rFonts w:ascii="Times New Roman" w:hAnsi="Times New Roman" w:cs="Times New Roman"/>
          <w:b/>
          <w:sz w:val="28"/>
          <w:szCs w:val="28"/>
        </w:rPr>
      </w:pPr>
    </w:p>
    <w:p w:rsidR="00B06664" w:rsidRPr="002C159E" w:rsidRDefault="00B06664" w:rsidP="00B06664">
      <w:pPr>
        <w:rPr>
          <w:rFonts w:ascii="Times New Roman" w:hAnsi="Times New Roman" w:cs="Times New Roman"/>
          <w:b/>
          <w:sz w:val="28"/>
          <w:szCs w:val="28"/>
        </w:rPr>
      </w:pPr>
    </w:p>
    <w:p w:rsidR="00B06664" w:rsidRPr="002C159E" w:rsidRDefault="00B06664" w:rsidP="00B06664">
      <w:pPr>
        <w:rPr>
          <w:rFonts w:ascii="Times New Roman" w:hAnsi="Times New Roman" w:cs="Times New Roman"/>
          <w:b/>
          <w:sz w:val="28"/>
          <w:szCs w:val="28"/>
        </w:rPr>
      </w:pPr>
    </w:p>
    <w:p w:rsidR="00B06664" w:rsidRPr="002C159E" w:rsidRDefault="00B06664" w:rsidP="00B06664">
      <w:pPr>
        <w:rPr>
          <w:rFonts w:ascii="Times New Roman" w:hAnsi="Times New Roman" w:cs="Times New Roman"/>
          <w:b/>
          <w:sz w:val="28"/>
          <w:szCs w:val="28"/>
        </w:rPr>
      </w:pPr>
    </w:p>
    <w:p w:rsidR="00B06664" w:rsidRPr="002C159E" w:rsidRDefault="00B06664" w:rsidP="00B06664">
      <w:pPr>
        <w:rPr>
          <w:rFonts w:ascii="Times New Roman" w:hAnsi="Times New Roman" w:cs="Times New Roman"/>
          <w:b/>
          <w:sz w:val="28"/>
          <w:szCs w:val="28"/>
        </w:rPr>
      </w:pPr>
    </w:p>
    <w:p w:rsidR="00B06664" w:rsidRPr="002C159E" w:rsidRDefault="00B06664" w:rsidP="00B06664">
      <w:pPr>
        <w:rPr>
          <w:rFonts w:ascii="Times New Roman" w:hAnsi="Times New Roman" w:cs="Times New Roman"/>
          <w:b/>
          <w:sz w:val="28"/>
          <w:szCs w:val="28"/>
        </w:rPr>
      </w:pPr>
    </w:p>
    <w:p w:rsidR="00B06664" w:rsidRPr="002C159E" w:rsidRDefault="00B06664" w:rsidP="00B0666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06664" w:rsidRPr="002C159E" w:rsidRDefault="00B06664" w:rsidP="00B06664">
      <w:pPr>
        <w:rPr>
          <w:rFonts w:ascii="Times New Roman" w:hAnsi="Times New Roman" w:cs="Times New Roman"/>
          <w:sz w:val="28"/>
          <w:szCs w:val="28"/>
        </w:rPr>
      </w:pPr>
      <w:r w:rsidRPr="002C159E">
        <w:rPr>
          <w:rFonts w:ascii="Times New Roman" w:hAnsi="Times New Roman" w:cs="Times New Roman"/>
          <w:b/>
          <w:sz w:val="28"/>
          <w:szCs w:val="28"/>
        </w:rPr>
        <w:t>Урок   8-9</w:t>
      </w:r>
      <w:r w:rsidRPr="002C159E">
        <w:rPr>
          <w:rFonts w:ascii="Times New Roman" w:hAnsi="Times New Roman" w:cs="Times New Roman"/>
          <w:sz w:val="28"/>
          <w:szCs w:val="28"/>
        </w:rPr>
        <w:t xml:space="preserve">  РР  «Ходит осень по земле»</w:t>
      </w:r>
    </w:p>
    <w:p w:rsidR="00B06664" w:rsidRPr="002C159E" w:rsidRDefault="00B06664" w:rsidP="00B06664">
      <w:pPr>
        <w:rPr>
          <w:rFonts w:ascii="Times New Roman" w:hAnsi="Times New Roman" w:cs="Times New Roman"/>
          <w:sz w:val="28"/>
          <w:szCs w:val="28"/>
        </w:rPr>
      </w:pPr>
      <w:r w:rsidRPr="002C159E">
        <w:rPr>
          <w:rFonts w:ascii="Times New Roman" w:hAnsi="Times New Roman" w:cs="Times New Roman"/>
          <w:b/>
          <w:sz w:val="28"/>
          <w:szCs w:val="28"/>
        </w:rPr>
        <w:t>Урок   16</w:t>
      </w:r>
      <w:r w:rsidRPr="002C159E">
        <w:rPr>
          <w:rFonts w:ascii="Times New Roman" w:hAnsi="Times New Roman" w:cs="Times New Roman"/>
          <w:sz w:val="28"/>
          <w:szCs w:val="28"/>
        </w:rPr>
        <w:t xml:space="preserve">  Контрольная работа по теме «Лексика. Фразеология. Лексикография»</w:t>
      </w:r>
    </w:p>
    <w:p w:rsidR="00B06664" w:rsidRPr="002C159E" w:rsidRDefault="00B06664" w:rsidP="00B06664">
      <w:pPr>
        <w:spacing w:after="0" w:line="360" w:lineRule="auto"/>
        <w:ind w:left="-85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C159E">
        <w:rPr>
          <w:rFonts w:ascii="Times New Roman" w:hAnsi="Times New Roman" w:cs="Times New Roman"/>
          <w:b/>
          <w:bCs/>
          <w:sz w:val="28"/>
          <w:szCs w:val="28"/>
        </w:rPr>
        <w:t>Пояснительная записка</w:t>
      </w:r>
    </w:p>
    <w:p w:rsidR="00B06664" w:rsidRPr="002C159E" w:rsidRDefault="00B06664" w:rsidP="00B06664">
      <w:pPr>
        <w:spacing w:after="0"/>
        <w:ind w:left="-851"/>
        <w:rPr>
          <w:rFonts w:ascii="Times New Roman" w:hAnsi="Times New Roman" w:cs="Times New Roman"/>
          <w:sz w:val="28"/>
          <w:szCs w:val="28"/>
        </w:rPr>
      </w:pPr>
      <w:r w:rsidRPr="002C159E">
        <w:rPr>
          <w:rFonts w:ascii="Times New Roman" w:hAnsi="Times New Roman" w:cs="Times New Roman"/>
          <w:bCs/>
          <w:sz w:val="28"/>
          <w:szCs w:val="28"/>
        </w:rPr>
        <w:t>Контрольная работа представлена в виде теста, включающего 10 заданий. 11 задание представляет собой сочинение-миниатюру на лингвистическую тему. Оценки выставляются в соответствии с Нормами, оценка «5» выставляется только в случае ответа на 11 задание.</w:t>
      </w:r>
      <w:r w:rsidRPr="002C159E">
        <w:rPr>
          <w:rFonts w:ascii="Times New Roman" w:hAnsi="Times New Roman" w:cs="Times New Roman"/>
          <w:bCs/>
          <w:sz w:val="28"/>
          <w:szCs w:val="28"/>
        </w:rPr>
        <w:br/>
      </w:r>
      <w:r w:rsidRPr="002C159E">
        <w:rPr>
          <w:rFonts w:ascii="Times New Roman" w:hAnsi="Times New Roman" w:cs="Times New Roman"/>
          <w:sz w:val="28"/>
          <w:szCs w:val="28"/>
        </w:rPr>
        <w:t>«5» - 90-100%</w:t>
      </w:r>
    </w:p>
    <w:p w:rsidR="00B06664" w:rsidRPr="002C159E" w:rsidRDefault="00B06664" w:rsidP="00B06664">
      <w:pPr>
        <w:spacing w:after="0"/>
        <w:ind w:left="-851"/>
        <w:jc w:val="both"/>
        <w:rPr>
          <w:rFonts w:ascii="Times New Roman" w:hAnsi="Times New Roman" w:cs="Times New Roman"/>
          <w:sz w:val="28"/>
          <w:szCs w:val="28"/>
        </w:rPr>
      </w:pPr>
      <w:r w:rsidRPr="002C159E">
        <w:rPr>
          <w:rFonts w:ascii="Times New Roman" w:hAnsi="Times New Roman" w:cs="Times New Roman"/>
          <w:sz w:val="28"/>
          <w:szCs w:val="28"/>
        </w:rPr>
        <w:t>«4» - 78-89%</w:t>
      </w:r>
    </w:p>
    <w:p w:rsidR="00B06664" w:rsidRPr="002C159E" w:rsidRDefault="00B06664" w:rsidP="00B06664">
      <w:pPr>
        <w:spacing w:after="0"/>
        <w:ind w:left="-851"/>
        <w:jc w:val="both"/>
        <w:rPr>
          <w:rFonts w:ascii="Times New Roman" w:hAnsi="Times New Roman" w:cs="Times New Roman"/>
          <w:sz w:val="28"/>
          <w:szCs w:val="28"/>
        </w:rPr>
      </w:pPr>
      <w:r w:rsidRPr="002C159E">
        <w:rPr>
          <w:rFonts w:ascii="Times New Roman" w:hAnsi="Times New Roman" w:cs="Times New Roman"/>
          <w:sz w:val="28"/>
          <w:szCs w:val="28"/>
        </w:rPr>
        <w:t>«3» - 60-77%</w:t>
      </w:r>
    </w:p>
    <w:p w:rsidR="00B06664" w:rsidRPr="002C159E" w:rsidRDefault="00B06664" w:rsidP="00B06664">
      <w:pPr>
        <w:spacing w:after="0"/>
        <w:ind w:left="-851"/>
        <w:jc w:val="both"/>
        <w:rPr>
          <w:rFonts w:ascii="Times New Roman" w:hAnsi="Times New Roman" w:cs="Times New Roman"/>
          <w:sz w:val="28"/>
          <w:szCs w:val="28"/>
        </w:rPr>
      </w:pPr>
      <w:r w:rsidRPr="002C159E">
        <w:rPr>
          <w:rFonts w:ascii="Times New Roman" w:hAnsi="Times New Roman" w:cs="Times New Roman"/>
          <w:sz w:val="28"/>
          <w:szCs w:val="28"/>
        </w:rPr>
        <w:t>«2» - менее 59%</w:t>
      </w:r>
    </w:p>
    <w:p w:rsidR="00B06664" w:rsidRPr="002C159E" w:rsidRDefault="00B06664" w:rsidP="00B06664">
      <w:pPr>
        <w:spacing w:after="0"/>
        <w:ind w:left="-851"/>
        <w:jc w:val="both"/>
        <w:rPr>
          <w:rFonts w:ascii="Times New Roman" w:hAnsi="Times New Roman" w:cs="Times New Roman"/>
          <w:sz w:val="28"/>
          <w:szCs w:val="28"/>
        </w:rPr>
      </w:pPr>
      <w:r w:rsidRPr="002C159E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019800" cy="3925165"/>
            <wp:effectExtent l="1905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1546" cy="39263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6664" w:rsidRPr="002C159E" w:rsidRDefault="00B06664" w:rsidP="00B06664">
      <w:pPr>
        <w:pStyle w:val="3"/>
        <w:spacing w:after="0" w:afterAutospacing="0" w:line="276" w:lineRule="auto"/>
        <w:jc w:val="center"/>
        <w:rPr>
          <w:sz w:val="28"/>
          <w:szCs w:val="28"/>
        </w:rPr>
      </w:pPr>
      <w:r w:rsidRPr="002C159E">
        <w:rPr>
          <w:sz w:val="28"/>
          <w:szCs w:val="28"/>
        </w:rPr>
        <w:t>Инструкция для учеников</w:t>
      </w:r>
    </w:p>
    <w:p w:rsidR="00B06664" w:rsidRPr="002C159E" w:rsidRDefault="00B06664" w:rsidP="00B06664">
      <w:pPr>
        <w:pStyle w:val="a6"/>
        <w:spacing w:before="0" w:beforeAutospacing="0" w:after="0" w:afterAutospacing="0" w:line="276" w:lineRule="auto"/>
        <w:ind w:left="-1134"/>
        <w:rPr>
          <w:sz w:val="28"/>
          <w:szCs w:val="28"/>
        </w:rPr>
      </w:pPr>
      <w:r w:rsidRPr="002C159E">
        <w:rPr>
          <w:sz w:val="28"/>
          <w:szCs w:val="28"/>
        </w:rPr>
        <w:t xml:space="preserve">     Перед вами контрольная работа по русскому языку. Она состоит из тестовых заданий.</w:t>
      </w:r>
      <w:r w:rsidRPr="002C159E">
        <w:rPr>
          <w:sz w:val="28"/>
          <w:szCs w:val="28"/>
        </w:rPr>
        <w:br/>
        <w:t xml:space="preserve">    Каждое тестовое задание содержит вопрос, на который даны несколько ответов. Только один из ответов является правильным.5 задание  на сопоставление Внимательно читайте вопрос и выбирайте правильный ответ на него. Номер этого ответа запишите рядом с номером вопроса.</w:t>
      </w:r>
    </w:p>
    <w:p w:rsidR="00B06664" w:rsidRPr="002C159E" w:rsidRDefault="00B06664" w:rsidP="00B06664">
      <w:pPr>
        <w:pStyle w:val="a6"/>
        <w:spacing w:before="0" w:beforeAutospacing="0" w:after="0" w:afterAutospacing="0" w:line="276" w:lineRule="auto"/>
        <w:ind w:left="-1134"/>
        <w:rPr>
          <w:sz w:val="28"/>
          <w:szCs w:val="28"/>
        </w:rPr>
      </w:pPr>
      <w:r w:rsidRPr="002C159E">
        <w:rPr>
          <w:sz w:val="28"/>
          <w:szCs w:val="28"/>
        </w:rPr>
        <w:t xml:space="preserve">    </w:t>
      </w:r>
    </w:p>
    <w:p w:rsidR="00B06664" w:rsidRPr="002C159E" w:rsidRDefault="00B06664" w:rsidP="00B06664">
      <w:pPr>
        <w:spacing w:line="168" w:lineRule="atLeast"/>
        <w:ind w:left="-1134"/>
        <w:rPr>
          <w:rFonts w:ascii="Times New Roman" w:hAnsi="Times New Roman" w:cs="Times New Roman"/>
          <w:sz w:val="28"/>
          <w:szCs w:val="28"/>
        </w:rPr>
      </w:pPr>
      <w:r w:rsidRPr="002C159E">
        <w:rPr>
          <w:rFonts w:ascii="Times New Roman" w:hAnsi="Times New Roman" w:cs="Times New Roman"/>
          <w:sz w:val="28"/>
          <w:szCs w:val="28"/>
        </w:rPr>
        <w:t xml:space="preserve">    Последнее задание – это творческая работа. Представляет  собой сочинение-рассуждение на лингвистическую тему. При выполнении этого задания требуется развёрнутый ответ в объёме не менее 70 слов. </w:t>
      </w:r>
    </w:p>
    <w:p w:rsidR="00B06664" w:rsidRPr="002C159E" w:rsidRDefault="00B06664" w:rsidP="00B06664">
      <w:pPr>
        <w:spacing w:line="168" w:lineRule="atLeast"/>
        <w:ind w:left="-1134"/>
        <w:rPr>
          <w:rFonts w:ascii="Times New Roman" w:hAnsi="Times New Roman" w:cs="Times New Roman"/>
          <w:sz w:val="28"/>
          <w:szCs w:val="28"/>
        </w:rPr>
      </w:pPr>
      <w:r w:rsidRPr="002C159E">
        <w:rPr>
          <w:rFonts w:ascii="Times New Roman" w:hAnsi="Times New Roman" w:cs="Times New Roman"/>
          <w:sz w:val="28"/>
          <w:szCs w:val="28"/>
          <w:u w:val="single"/>
        </w:rPr>
        <w:lastRenderedPageBreak/>
        <w:t>Порядок проведения работы</w:t>
      </w:r>
      <w:r w:rsidRPr="002C159E">
        <w:rPr>
          <w:rFonts w:ascii="Times New Roman" w:hAnsi="Times New Roman" w:cs="Times New Roman"/>
          <w:sz w:val="28"/>
          <w:szCs w:val="28"/>
        </w:rPr>
        <w:t> </w:t>
      </w:r>
    </w:p>
    <w:p w:rsidR="00B06664" w:rsidRPr="002C159E" w:rsidRDefault="00B06664" w:rsidP="00B06664">
      <w:pPr>
        <w:spacing w:after="0" w:line="168" w:lineRule="atLeast"/>
        <w:ind w:left="-1134"/>
        <w:rPr>
          <w:rFonts w:ascii="Times New Roman" w:hAnsi="Times New Roman" w:cs="Times New Roman"/>
          <w:sz w:val="28"/>
          <w:szCs w:val="28"/>
        </w:rPr>
      </w:pPr>
      <w:r w:rsidRPr="002C159E">
        <w:rPr>
          <w:rFonts w:ascii="Times New Roman" w:hAnsi="Times New Roman" w:cs="Times New Roman"/>
          <w:sz w:val="28"/>
          <w:szCs w:val="28"/>
        </w:rPr>
        <w:t>- порядок выполнения заданий произвольный;</w:t>
      </w:r>
    </w:p>
    <w:p w:rsidR="00B06664" w:rsidRPr="002C159E" w:rsidRDefault="00B06664" w:rsidP="00B06664">
      <w:pPr>
        <w:spacing w:after="0" w:line="168" w:lineRule="atLeast"/>
        <w:ind w:left="-1134"/>
        <w:rPr>
          <w:rFonts w:ascii="Times New Roman" w:hAnsi="Times New Roman" w:cs="Times New Roman"/>
          <w:sz w:val="28"/>
          <w:szCs w:val="28"/>
        </w:rPr>
      </w:pPr>
      <w:proofErr w:type="gramStart"/>
      <w:r w:rsidRPr="002C159E">
        <w:rPr>
          <w:rFonts w:ascii="Times New Roman" w:hAnsi="Times New Roman" w:cs="Times New Roman"/>
          <w:sz w:val="28"/>
          <w:szCs w:val="28"/>
        </w:rPr>
        <w:t>- рекомендуется вначале прочитать все задания, начав ответ с наиболее простого для (нумерацию вопросов не путать);</w:t>
      </w:r>
      <w:proofErr w:type="gramEnd"/>
    </w:p>
    <w:p w:rsidR="00B06664" w:rsidRPr="002C159E" w:rsidRDefault="00B06664" w:rsidP="00B06664">
      <w:pPr>
        <w:spacing w:after="0" w:line="168" w:lineRule="atLeast"/>
        <w:ind w:left="-1134"/>
        <w:rPr>
          <w:rFonts w:ascii="Times New Roman" w:hAnsi="Times New Roman" w:cs="Times New Roman"/>
          <w:sz w:val="28"/>
          <w:szCs w:val="28"/>
        </w:rPr>
      </w:pPr>
      <w:r w:rsidRPr="002C159E">
        <w:rPr>
          <w:rFonts w:ascii="Times New Roman" w:hAnsi="Times New Roman" w:cs="Times New Roman"/>
          <w:sz w:val="28"/>
          <w:szCs w:val="28"/>
        </w:rPr>
        <w:t>- все записи делаются только шариковой ручкой;</w:t>
      </w:r>
    </w:p>
    <w:p w:rsidR="00B06664" w:rsidRPr="002C159E" w:rsidRDefault="00B06664" w:rsidP="00B06664">
      <w:pPr>
        <w:spacing w:after="0" w:line="168" w:lineRule="atLeast"/>
        <w:ind w:left="-1134"/>
        <w:rPr>
          <w:rFonts w:ascii="Times New Roman" w:hAnsi="Times New Roman" w:cs="Times New Roman"/>
          <w:sz w:val="28"/>
          <w:szCs w:val="28"/>
        </w:rPr>
      </w:pPr>
      <w:r w:rsidRPr="002C159E">
        <w:rPr>
          <w:rFonts w:ascii="Times New Roman" w:hAnsi="Times New Roman" w:cs="Times New Roman"/>
          <w:sz w:val="28"/>
          <w:szCs w:val="28"/>
        </w:rPr>
        <w:t> - сданная ранее указанного времени работа на доработку не возвращается.</w:t>
      </w:r>
    </w:p>
    <w:p w:rsidR="00B06664" w:rsidRPr="002C159E" w:rsidRDefault="00B06664" w:rsidP="00B0666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159E">
        <w:rPr>
          <w:rFonts w:ascii="Times New Roman" w:hAnsi="Times New Roman" w:cs="Times New Roman"/>
          <w:sz w:val="28"/>
          <w:szCs w:val="28"/>
        </w:rPr>
        <w:t>Задание</w:t>
      </w:r>
      <w:proofErr w:type="gramStart"/>
      <w:r w:rsidRPr="002C159E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Pr="002C159E">
        <w:rPr>
          <w:rFonts w:ascii="Times New Roman" w:hAnsi="Times New Roman" w:cs="Times New Roman"/>
          <w:sz w:val="28"/>
          <w:szCs w:val="28"/>
        </w:rPr>
        <w:t>.</w:t>
      </w:r>
    </w:p>
    <w:p w:rsidR="00B06664" w:rsidRPr="002C159E" w:rsidRDefault="00B06664" w:rsidP="00B06664">
      <w:pPr>
        <w:spacing w:after="0" w:line="360" w:lineRule="auto"/>
        <w:ind w:left="-993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2C159E">
        <w:rPr>
          <w:rFonts w:ascii="Times New Roman" w:hAnsi="Times New Roman" w:cs="Times New Roman"/>
          <w:sz w:val="28"/>
          <w:szCs w:val="28"/>
        </w:rPr>
        <w:t>Выберите правильный вариант ответа.</w:t>
      </w:r>
    </w:p>
    <w:p w:rsidR="00B06664" w:rsidRPr="002C159E" w:rsidRDefault="00B06664" w:rsidP="00B06664">
      <w:pPr>
        <w:numPr>
          <w:ilvl w:val="0"/>
          <w:numId w:val="1"/>
        </w:numPr>
        <w:tabs>
          <w:tab w:val="clear" w:pos="720"/>
          <w:tab w:val="num" w:pos="-851"/>
        </w:tabs>
        <w:spacing w:after="0" w:line="360" w:lineRule="auto"/>
        <w:ind w:left="-993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2C159E">
        <w:rPr>
          <w:rFonts w:ascii="Times New Roman" w:hAnsi="Times New Roman" w:cs="Times New Roman"/>
          <w:sz w:val="28"/>
          <w:szCs w:val="28"/>
        </w:rPr>
        <w:t xml:space="preserve">Укажите, в каком предложении нужно употреблять слово </w:t>
      </w:r>
      <w:proofErr w:type="gramStart"/>
      <w:r w:rsidRPr="002C159E">
        <w:rPr>
          <w:rFonts w:ascii="Times New Roman" w:hAnsi="Times New Roman" w:cs="Times New Roman"/>
          <w:sz w:val="28"/>
          <w:szCs w:val="28"/>
        </w:rPr>
        <w:t>ЖИЗНЕННЫЙ</w:t>
      </w:r>
      <w:proofErr w:type="gramEnd"/>
      <w:r w:rsidRPr="002C159E">
        <w:rPr>
          <w:rFonts w:ascii="Times New Roman" w:hAnsi="Times New Roman" w:cs="Times New Roman"/>
          <w:sz w:val="28"/>
          <w:szCs w:val="28"/>
        </w:rPr>
        <w:t xml:space="preserve"> вместо слова ЖИТЕЙСКИЙ.</w:t>
      </w:r>
    </w:p>
    <w:p w:rsidR="00B06664" w:rsidRPr="002C159E" w:rsidRDefault="00B06664" w:rsidP="00B06664">
      <w:pPr>
        <w:spacing w:after="0" w:line="360" w:lineRule="auto"/>
        <w:ind w:left="-993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2C159E">
        <w:rPr>
          <w:rFonts w:ascii="Times New Roman" w:hAnsi="Times New Roman" w:cs="Times New Roman"/>
          <w:sz w:val="28"/>
          <w:szCs w:val="28"/>
        </w:rPr>
        <w:t>А) Он прошёл непростой житейский путь.</w:t>
      </w:r>
    </w:p>
    <w:p w:rsidR="00B06664" w:rsidRPr="002C159E" w:rsidRDefault="00B06664" w:rsidP="00B06664">
      <w:pPr>
        <w:spacing w:after="0" w:line="360" w:lineRule="auto"/>
        <w:ind w:left="-993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2C159E">
        <w:rPr>
          <w:rFonts w:ascii="Times New Roman" w:hAnsi="Times New Roman" w:cs="Times New Roman"/>
          <w:sz w:val="28"/>
          <w:szCs w:val="28"/>
        </w:rPr>
        <w:t>Б) Житейский опыт очень помогает людям в трудных ситуациях.</w:t>
      </w:r>
    </w:p>
    <w:p w:rsidR="00B06664" w:rsidRPr="002C159E" w:rsidRDefault="00B06664" w:rsidP="00B06664">
      <w:pPr>
        <w:numPr>
          <w:ilvl w:val="0"/>
          <w:numId w:val="2"/>
        </w:numPr>
        <w:tabs>
          <w:tab w:val="clear" w:pos="720"/>
          <w:tab w:val="num" w:pos="851"/>
        </w:tabs>
        <w:spacing w:after="0" w:line="36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2C159E">
        <w:rPr>
          <w:rFonts w:ascii="Times New Roman" w:hAnsi="Times New Roman" w:cs="Times New Roman"/>
          <w:sz w:val="28"/>
          <w:szCs w:val="28"/>
        </w:rPr>
        <w:t xml:space="preserve">Укажите, в каком предложении нужно употреблять слово </w:t>
      </w:r>
      <w:proofErr w:type="gramStart"/>
      <w:r w:rsidRPr="002C159E">
        <w:rPr>
          <w:rFonts w:ascii="Times New Roman" w:hAnsi="Times New Roman" w:cs="Times New Roman"/>
          <w:sz w:val="28"/>
          <w:szCs w:val="28"/>
        </w:rPr>
        <w:t>ЭКОНОМИЧНЫЙ</w:t>
      </w:r>
      <w:proofErr w:type="gramEnd"/>
      <w:r w:rsidRPr="002C159E">
        <w:rPr>
          <w:rFonts w:ascii="Times New Roman" w:hAnsi="Times New Roman" w:cs="Times New Roman"/>
          <w:sz w:val="28"/>
          <w:szCs w:val="28"/>
        </w:rPr>
        <w:t xml:space="preserve"> вместо слова ЭКОНОМИЧЕСКИЙ</w:t>
      </w:r>
    </w:p>
    <w:p w:rsidR="00B06664" w:rsidRPr="002C159E" w:rsidRDefault="00B06664" w:rsidP="00B06664">
      <w:pPr>
        <w:tabs>
          <w:tab w:val="num" w:pos="851"/>
        </w:tabs>
        <w:spacing w:after="0" w:line="36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2C159E">
        <w:rPr>
          <w:rFonts w:ascii="Times New Roman" w:hAnsi="Times New Roman" w:cs="Times New Roman"/>
          <w:sz w:val="28"/>
          <w:szCs w:val="28"/>
        </w:rPr>
        <w:t xml:space="preserve">А) Я прочла о новом </w:t>
      </w:r>
      <w:proofErr w:type="gramStart"/>
      <w:r w:rsidRPr="002C159E">
        <w:rPr>
          <w:rFonts w:ascii="Times New Roman" w:hAnsi="Times New Roman" w:cs="Times New Roman"/>
          <w:sz w:val="28"/>
          <w:szCs w:val="28"/>
        </w:rPr>
        <w:t>экономическом способе</w:t>
      </w:r>
      <w:proofErr w:type="gramEnd"/>
      <w:r w:rsidRPr="002C159E">
        <w:rPr>
          <w:rFonts w:ascii="Times New Roman" w:hAnsi="Times New Roman" w:cs="Times New Roman"/>
          <w:sz w:val="28"/>
          <w:szCs w:val="28"/>
        </w:rPr>
        <w:t xml:space="preserve"> приготовления первых блюд.</w:t>
      </w:r>
    </w:p>
    <w:p w:rsidR="00B06664" w:rsidRPr="002C159E" w:rsidRDefault="00B06664" w:rsidP="00B06664">
      <w:pPr>
        <w:tabs>
          <w:tab w:val="num" w:pos="851"/>
        </w:tabs>
        <w:spacing w:after="0" w:line="36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2C159E">
        <w:rPr>
          <w:rFonts w:ascii="Times New Roman" w:hAnsi="Times New Roman" w:cs="Times New Roman"/>
          <w:sz w:val="28"/>
          <w:szCs w:val="28"/>
        </w:rPr>
        <w:t>Б) В выступлении президента были изложены основные положения новой экономической политики государства.</w:t>
      </w:r>
    </w:p>
    <w:p w:rsidR="00B06664" w:rsidRPr="002C159E" w:rsidRDefault="00B06664" w:rsidP="00B06664">
      <w:pPr>
        <w:numPr>
          <w:ilvl w:val="0"/>
          <w:numId w:val="3"/>
        </w:numPr>
        <w:tabs>
          <w:tab w:val="clear" w:pos="720"/>
          <w:tab w:val="num" w:pos="851"/>
        </w:tabs>
        <w:spacing w:after="0" w:line="36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2C159E">
        <w:rPr>
          <w:rFonts w:ascii="Times New Roman" w:hAnsi="Times New Roman" w:cs="Times New Roman"/>
          <w:sz w:val="28"/>
          <w:szCs w:val="28"/>
        </w:rPr>
        <w:t>Укажите, в каком предложении нужно употребить слово НАСЛЕДИЕ вместо слова НАСЛЕДСТВО</w:t>
      </w:r>
    </w:p>
    <w:p w:rsidR="00B06664" w:rsidRPr="002C159E" w:rsidRDefault="00B06664" w:rsidP="00B06664">
      <w:pPr>
        <w:spacing w:after="0" w:line="360" w:lineRule="auto"/>
        <w:ind w:left="-851"/>
        <w:rPr>
          <w:rFonts w:ascii="Times New Roman" w:hAnsi="Times New Roman" w:cs="Times New Roman"/>
          <w:sz w:val="28"/>
          <w:szCs w:val="28"/>
        </w:rPr>
      </w:pPr>
      <w:r w:rsidRPr="002C159E">
        <w:rPr>
          <w:rFonts w:ascii="Times New Roman" w:hAnsi="Times New Roman" w:cs="Times New Roman"/>
          <w:sz w:val="28"/>
          <w:szCs w:val="28"/>
        </w:rPr>
        <w:t xml:space="preserve"> А) Многие человеческие пороки можно объяснить тяжёлым наследством прошлого. Б) Юрист сказал, что мне следует вступить </w:t>
      </w:r>
      <w:proofErr w:type="gramStart"/>
      <w:r w:rsidRPr="002C159E">
        <w:rPr>
          <w:rFonts w:ascii="Times New Roman" w:hAnsi="Times New Roman" w:cs="Times New Roman"/>
          <w:sz w:val="28"/>
          <w:szCs w:val="28"/>
        </w:rPr>
        <w:t>в право</w:t>
      </w:r>
      <w:proofErr w:type="gramEnd"/>
      <w:r w:rsidRPr="002C159E">
        <w:rPr>
          <w:rFonts w:ascii="Times New Roman" w:hAnsi="Times New Roman" w:cs="Times New Roman"/>
          <w:sz w:val="28"/>
          <w:szCs w:val="28"/>
        </w:rPr>
        <w:t xml:space="preserve"> на наследство в течение полугода.</w:t>
      </w:r>
    </w:p>
    <w:p w:rsidR="00B06664" w:rsidRPr="002C159E" w:rsidRDefault="00B06664" w:rsidP="00B06664">
      <w:pPr>
        <w:numPr>
          <w:ilvl w:val="0"/>
          <w:numId w:val="4"/>
        </w:numPr>
        <w:tabs>
          <w:tab w:val="clear" w:pos="720"/>
          <w:tab w:val="num" w:pos="-709"/>
        </w:tabs>
        <w:spacing w:after="0" w:line="360" w:lineRule="auto"/>
        <w:ind w:left="-851" w:hanging="11"/>
        <w:jc w:val="both"/>
        <w:rPr>
          <w:rFonts w:ascii="Times New Roman" w:hAnsi="Times New Roman" w:cs="Times New Roman"/>
          <w:sz w:val="28"/>
          <w:szCs w:val="28"/>
        </w:rPr>
      </w:pPr>
      <w:r w:rsidRPr="002C159E">
        <w:rPr>
          <w:rFonts w:ascii="Times New Roman" w:hAnsi="Times New Roman" w:cs="Times New Roman"/>
          <w:sz w:val="28"/>
          <w:szCs w:val="28"/>
        </w:rPr>
        <w:t>Укажите, в каком предложении  нужно употребить слово ВЫПОЛНЯТЬ вместо слова ИСПОЛНЯТЬ.</w:t>
      </w:r>
    </w:p>
    <w:p w:rsidR="00B06664" w:rsidRPr="002C159E" w:rsidRDefault="00B06664" w:rsidP="00B06664">
      <w:pPr>
        <w:tabs>
          <w:tab w:val="num" w:pos="-709"/>
        </w:tabs>
        <w:spacing w:after="0" w:line="360" w:lineRule="auto"/>
        <w:ind w:left="-851" w:hanging="11"/>
        <w:jc w:val="both"/>
        <w:rPr>
          <w:rFonts w:ascii="Times New Roman" w:hAnsi="Times New Roman" w:cs="Times New Roman"/>
          <w:sz w:val="28"/>
          <w:szCs w:val="28"/>
        </w:rPr>
      </w:pPr>
      <w:r w:rsidRPr="002C159E">
        <w:rPr>
          <w:rFonts w:ascii="Times New Roman" w:hAnsi="Times New Roman" w:cs="Times New Roman"/>
          <w:sz w:val="28"/>
          <w:szCs w:val="28"/>
        </w:rPr>
        <w:t>А) Я всегда тщательно исполняю домашнее задание.</w:t>
      </w:r>
    </w:p>
    <w:p w:rsidR="00B06664" w:rsidRPr="002C159E" w:rsidRDefault="00B06664" w:rsidP="00B06664">
      <w:pPr>
        <w:tabs>
          <w:tab w:val="num" w:pos="-709"/>
        </w:tabs>
        <w:spacing w:after="0" w:line="360" w:lineRule="auto"/>
        <w:ind w:left="-851" w:hanging="11"/>
        <w:jc w:val="both"/>
        <w:rPr>
          <w:rFonts w:ascii="Times New Roman" w:hAnsi="Times New Roman" w:cs="Times New Roman"/>
          <w:sz w:val="28"/>
          <w:szCs w:val="28"/>
        </w:rPr>
      </w:pPr>
      <w:r w:rsidRPr="002C159E">
        <w:rPr>
          <w:rFonts w:ascii="Times New Roman" w:hAnsi="Times New Roman" w:cs="Times New Roman"/>
          <w:sz w:val="28"/>
          <w:szCs w:val="28"/>
        </w:rPr>
        <w:t>Б) Эту песню я исполнил впервые пять лет назад.</w:t>
      </w:r>
    </w:p>
    <w:p w:rsidR="00B06664" w:rsidRPr="002C159E" w:rsidRDefault="00B06664" w:rsidP="00B0666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159E">
        <w:rPr>
          <w:rFonts w:ascii="Times New Roman" w:hAnsi="Times New Roman" w:cs="Times New Roman"/>
          <w:sz w:val="28"/>
          <w:szCs w:val="28"/>
        </w:rPr>
        <w:t>Задание 2.</w:t>
      </w:r>
    </w:p>
    <w:p w:rsidR="00B06664" w:rsidRPr="002C159E" w:rsidRDefault="00B06664" w:rsidP="00B0666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159E">
        <w:rPr>
          <w:rFonts w:ascii="Times New Roman" w:hAnsi="Times New Roman" w:cs="Times New Roman"/>
          <w:sz w:val="28"/>
          <w:szCs w:val="28"/>
        </w:rPr>
        <w:t>Укажите правильный вариант словосочетания.</w:t>
      </w:r>
    </w:p>
    <w:p w:rsidR="00B06664" w:rsidRPr="002C159E" w:rsidRDefault="00B06664" w:rsidP="00B06664">
      <w:pPr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159E">
        <w:rPr>
          <w:rFonts w:ascii="Times New Roman" w:hAnsi="Times New Roman" w:cs="Times New Roman"/>
          <w:sz w:val="28"/>
          <w:szCs w:val="28"/>
        </w:rPr>
        <w:t>а) гуманное решение    б) гуманитарное решение</w:t>
      </w:r>
    </w:p>
    <w:p w:rsidR="00B06664" w:rsidRPr="002C159E" w:rsidRDefault="00B06664" w:rsidP="00B06664">
      <w:pPr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159E">
        <w:rPr>
          <w:rFonts w:ascii="Times New Roman" w:hAnsi="Times New Roman" w:cs="Times New Roman"/>
          <w:sz w:val="28"/>
          <w:szCs w:val="28"/>
        </w:rPr>
        <w:t>а) жёсткий поступок    б) жестокий поступок</w:t>
      </w:r>
    </w:p>
    <w:p w:rsidR="00B06664" w:rsidRPr="002C159E" w:rsidRDefault="00B06664" w:rsidP="00B06664">
      <w:pPr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159E">
        <w:rPr>
          <w:rFonts w:ascii="Times New Roman" w:hAnsi="Times New Roman" w:cs="Times New Roman"/>
          <w:sz w:val="28"/>
          <w:szCs w:val="28"/>
        </w:rPr>
        <w:t>а) успевающий человек    б) преуспевающий человек.</w:t>
      </w:r>
    </w:p>
    <w:p w:rsidR="00B06664" w:rsidRPr="002C159E" w:rsidRDefault="00B06664" w:rsidP="00B06664">
      <w:pPr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159E">
        <w:rPr>
          <w:rFonts w:ascii="Times New Roman" w:hAnsi="Times New Roman" w:cs="Times New Roman"/>
          <w:sz w:val="28"/>
          <w:szCs w:val="28"/>
        </w:rPr>
        <w:t> решающий человек        б) решительный человек</w:t>
      </w:r>
    </w:p>
    <w:p w:rsidR="00B06664" w:rsidRPr="002C159E" w:rsidRDefault="00B06664" w:rsidP="00B06664">
      <w:pPr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159E">
        <w:rPr>
          <w:rFonts w:ascii="Times New Roman" w:hAnsi="Times New Roman" w:cs="Times New Roman"/>
          <w:sz w:val="28"/>
          <w:szCs w:val="28"/>
        </w:rPr>
        <w:t>а) выглядеть комично      б) выглядеть комически.</w:t>
      </w:r>
    </w:p>
    <w:p w:rsidR="00B06664" w:rsidRPr="002C159E" w:rsidRDefault="00B06664" w:rsidP="00B06664">
      <w:pPr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159E">
        <w:rPr>
          <w:rFonts w:ascii="Times New Roman" w:hAnsi="Times New Roman" w:cs="Times New Roman"/>
          <w:sz w:val="28"/>
          <w:szCs w:val="28"/>
        </w:rPr>
        <w:t>а) слова осуждения          б) слова обсуждения</w:t>
      </w:r>
    </w:p>
    <w:p w:rsidR="00B06664" w:rsidRPr="002C159E" w:rsidRDefault="00B06664" w:rsidP="00B06664">
      <w:pPr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159E">
        <w:rPr>
          <w:rFonts w:ascii="Times New Roman" w:hAnsi="Times New Roman" w:cs="Times New Roman"/>
          <w:sz w:val="28"/>
          <w:szCs w:val="28"/>
        </w:rPr>
        <w:lastRenderedPageBreak/>
        <w:t>а) абонент не отвечает     б) абонемент не отвечает</w:t>
      </w:r>
    </w:p>
    <w:p w:rsidR="00B06664" w:rsidRPr="002C159E" w:rsidRDefault="00B06664" w:rsidP="00B06664">
      <w:pPr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159E">
        <w:rPr>
          <w:rFonts w:ascii="Times New Roman" w:hAnsi="Times New Roman" w:cs="Times New Roman"/>
          <w:sz w:val="28"/>
          <w:szCs w:val="28"/>
        </w:rPr>
        <w:t>а) освободительное движение     б) освобождённое движение</w:t>
      </w:r>
    </w:p>
    <w:p w:rsidR="00B06664" w:rsidRPr="002C159E" w:rsidRDefault="00B06664" w:rsidP="00B06664">
      <w:pPr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159E">
        <w:rPr>
          <w:rFonts w:ascii="Times New Roman" w:hAnsi="Times New Roman" w:cs="Times New Roman"/>
          <w:sz w:val="28"/>
          <w:szCs w:val="28"/>
        </w:rPr>
        <w:t>а) человеческий род                     б) человечный род.</w:t>
      </w:r>
    </w:p>
    <w:p w:rsidR="00B06664" w:rsidRPr="002C159E" w:rsidRDefault="00B06664" w:rsidP="00B06664">
      <w:pPr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159E">
        <w:rPr>
          <w:rFonts w:ascii="Times New Roman" w:hAnsi="Times New Roman" w:cs="Times New Roman"/>
          <w:sz w:val="28"/>
          <w:szCs w:val="28"/>
        </w:rPr>
        <w:t> а) обратный билет                       б) обратимый билет.</w:t>
      </w:r>
    </w:p>
    <w:p w:rsidR="00B06664" w:rsidRPr="002C159E" w:rsidRDefault="00B06664" w:rsidP="00B0666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159E">
        <w:rPr>
          <w:rFonts w:ascii="Times New Roman" w:hAnsi="Times New Roman" w:cs="Times New Roman"/>
          <w:sz w:val="28"/>
          <w:szCs w:val="28"/>
        </w:rPr>
        <w:t>Задание 3.</w:t>
      </w:r>
    </w:p>
    <w:p w:rsidR="00B06664" w:rsidRPr="002C159E" w:rsidRDefault="00B06664" w:rsidP="00B0666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159E">
        <w:rPr>
          <w:rFonts w:ascii="Times New Roman" w:hAnsi="Times New Roman" w:cs="Times New Roman"/>
          <w:sz w:val="28"/>
          <w:szCs w:val="28"/>
        </w:rPr>
        <w:t xml:space="preserve">Укажите, </w:t>
      </w:r>
      <w:proofErr w:type="gramStart"/>
      <w:r w:rsidRPr="002C159E">
        <w:rPr>
          <w:rFonts w:ascii="Times New Roman" w:hAnsi="Times New Roman" w:cs="Times New Roman"/>
          <w:sz w:val="28"/>
          <w:szCs w:val="28"/>
        </w:rPr>
        <w:t>значение</w:t>
      </w:r>
      <w:proofErr w:type="gramEnd"/>
      <w:r w:rsidRPr="002C159E">
        <w:rPr>
          <w:rFonts w:ascii="Times New Roman" w:hAnsi="Times New Roman" w:cs="Times New Roman"/>
          <w:sz w:val="28"/>
          <w:szCs w:val="28"/>
        </w:rPr>
        <w:t xml:space="preserve"> какого слова определено неверно.</w:t>
      </w:r>
    </w:p>
    <w:p w:rsidR="00B06664" w:rsidRPr="002C159E" w:rsidRDefault="00B06664" w:rsidP="00B06664">
      <w:pPr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159E">
        <w:rPr>
          <w:rFonts w:ascii="Times New Roman" w:hAnsi="Times New Roman" w:cs="Times New Roman"/>
          <w:sz w:val="28"/>
          <w:szCs w:val="28"/>
        </w:rPr>
        <w:t>а) увенчаться – завершиться чем-нибудь хорошим.</w:t>
      </w:r>
    </w:p>
    <w:p w:rsidR="00B06664" w:rsidRPr="002C159E" w:rsidRDefault="00B06664" w:rsidP="00B0666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159E">
        <w:rPr>
          <w:rFonts w:ascii="Times New Roman" w:hAnsi="Times New Roman" w:cs="Times New Roman"/>
          <w:sz w:val="28"/>
          <w:szCs w:val="28"/>
        </w:rPr>
        <w:t>б) ристалище – (</w:t>
      </w:r>
      <w:proofErr w:type="gramStart"/>
      <w:r w:rsidRPr="002C159E">
        <w:rPr>
          <w:rFonts w:ascii="Times New Roman" w:hAnsi="Times New Roman" w:cs="Times New Roman"/>
          <w:sz w:val="28"/>
          <w:szCs w:val="28"/>
        </w:rPr>
        <w:t>стар</w:t>
      </w:r>
      <w:proofErr w:type="gramEnd"/>
      <w:r w:rsidRPr="002C159E">
        <w:rPr>
          <w:rFonts w:ascii="Times New Roman" w:hAnsi="Times New Roman" w:cs="Times New Roman"/>
          <w:sz w:val="28"/>
          <w:szCs w:val="28"/>
        </w:rPr>
        <w:t>.) площадь для гимнастических, конных и других состязаний.</w:t>
      </w:r>
    </w:p>
    <w:p w:rsidR="00B06664" w:rsidRPr="002C159E" w:rsidRDefault="00B06664" w:rsidP="00B0666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159E">
        <w:rPr>
          <w:rFonts w:ascii="Times New Roman" w:hAnsi="Times New Roman" w:cs="Times New Roman"/>
          <w:sz w:val="28"/>
          <w:szCs w:val="28"/>
        </w:rPr>
        <w:t xml:space="preserve">в) </w:t>
      </w:r>
      <w:proofErr w:type="gramStart"/>
      <w:r w:rsidRPr="002C159E">
        <w:rPr>
          <w:rFonts w:ascii="Times New Roman" w:hAnsi="Times New Roman" w:cs="Times New Roman"/>
          <w:sz w:val="28"/>
          <w:szCs w:val="28"/>
        </w:rPr>
        <w:t>риторичный</w:t>
      </w:r>
      <w:proofErr w:type="gramEnd"/>
      <w:r w:rsidRPr="002C159E">
        <w:rPr>
          <w:rFonts w:ascii="Times New Roman" w:hAnsi="Times New Roman" w:cs="Times New Roman"/>
          <w:sz w:val="28"/>
          <w:szCs w:val="28"/>
        </w:rPr>
        <w:t xml:space="preserve"> – напыщенный, внешне украшенный.</w:t>
      </w:r>
    </w:p>
    <w:p w:rsidR="00B06664" w:rsidRPr="002C159E" w:rsidRDefault="00B06664" w:rsidP="00B0666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159E">
        <w:rPr>
          <w:rFonts w:ascii="Times New Roman" w:hAnsi="Times New Roman" w:cs="Times New Roman"/>
          <w:sz w:val="28"/>
          <w:szCs w:val="28"/>
        </w:rPr>
        <w:t>г) сангвинический - спокойный</w:t>
      </w:r>
    </w:p>
    <w:p w:rsidR="00B06664" w:rsidRPr="002C159E" w:rsidRDefault="00B06664" w:rsidP="00B06664">
      <w:pPr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159E">
        <w:rPr>
          <w:rFonts w:ascii="Times New Roman" w:hAnsi="Times New Roman" w:cs="Times New Roman"/>
          <w:sz w:val="28"/>
          <w:szCs w:val="28"/>
        </w:rPr>
        <w:t>а) скрижаль – (</w:t>
      </w:r>
      <w:proofErr w:type="gramStart"/>
      <w:r w:rsidRPr="002C159E">
        <w:rPr>
          <w:rFonts w:ascii="Times New Roman" w:hAnsi="Times New Roman" w:cs="Times New Roman"/>
          <w:sz w:val="28"/>
          <w:szCs w:val="28"/>
        </w:rPr>
        <w:t>стар</w:t>
      </w:r>
      <w:proofErr w:type="gramEnd"/>
      <w:r w:rsidRPr="002C159E">
        <w:rPr>
          <w:rFonts w:ascii="Times New Roman" w:hAnsi="Times New Roman" w:cs="Times New Roman"/>
          <w:sz w:val="28"/>
          <w:szCs w:val="28"/>
        </w:rPr>
        <w:t>.) доска с написанным на ней священным текстом.</w:t>
      </w:r>
    </w:p>
    <w:p w:rsidR="00B06664" w:rsidRPr="002C159E" w:rsidRDefault="00B06664" w:rsidP="00B0666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159E">
        <w:rPr>
          <w:rFonts w:ascii="Times New Roman" w:hAnsi="Times New Roman" w:cs="Times New Roman"/>
          <w:sz w:val="28"/>
          <w:szCs w:val="28"/>
        </w:rPr>
        <w:t>б) тальма  - (устар.) женская длинная накидка без рукавов.</w:t>
      </w:r>
    </w:p>
    <w:p w:rsidR="00B06664" w:rsidRPr="002C159E" w:rsidRDefault="00B06664" w:rsidP="00B0666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159E">
        <w:rPr>
          <w:rFonts w:ascii="Times New Roman" w:hAnsi="Times New Roman" w:cs="Times New Roman"/>
          <w:sz w:val="28"/>
          <w:szCs w:val="28"/>
        </w:rPr>
        <w:t>в) одиозный – единственный.</w:t>
      </w:r>
    </w:p>
    <w:p w:rsidR="00B06664" w:rsidRPr="002C159E" w:rsidRDefault="00B06664" w:rsidP="00B0666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159E">
        <w:rPr>
          <w:rFonts w:ascii="Times New Roman" w:hAnsi="Times New Roman" w:cs="Times New Roman"/>
          <w:sz w:val="28"/>
          <w:szCs w:val="28"/>
        </w:rPr>
        <w:t>г) недосягаемый – недостижимый.</w:t>
      </w:r>
    </w:p>
    <w:p w:rsidR="00B06664" w:rsidRPr="002C159E" w:rsidRDefault="00B06664" w:rsidP="00B06664">
      <w:pPr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159E">
        <w:rPr>
          <w:rFonts w:ascii="Times New Roman" w:hAnsi="Times New Roman" w:cs="Times New Roman"/>
          <w:sz w:val="28"/>
          <w:szCs w:val="28"/>
        </w:rPr>
        <w:t>а) молебен – краткая церковная служба</w:t>
      </w:r>
    </w:p>
    <w:p w:rsidR="00B06664" w:rsidRPr="002C159E" w:rsidRDefault="00B06664" w:rsidP="00B0666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159E">
        <w:rPr>
          <w:rFonts w:ascii="Times New Roman" w:hAnsi="Times New Roman" w:cs="Times New Roman"/>
          <w:sz w:val="28"/>
          <w:szCs w:val="28"/>
        </w:rPr>
        <w:t>б) компиляция – сочинение, представляющее собой изложение результатов чужих исследований без самостоятельной обработки источников.</w:t>
      </w:r>
    </w:p>
    <w:p w:rsidR="00B06664" w:rsidRPr="002C159E" w:rsidRDefault="00B06664" w:rsidP="00B0666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159E">
        <w:rPr>
          <w:rFonts w:ascii="Times New Roman" w:hAnsi="Times New Roman" w:cs="Times New Roman"/>
          <w:sz w:val="28"/>
          <w:szCs w:val="28"/>
        </w:rPr>
        <w:t>в) глумиться – улыбаться.</w:t>
      </w:r>
    </w:p>
    <w:p w:rsidR="00B06664" w:rsidRPr="002C159E" w:rsidRDefault="00B06664" w:rsidP="00B0666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159E">
        <w:rPr>
          <w:rFonts w:ascii="Times New Roman" w:hAnsi="Times New Roman" w:cs="Times New Roman"/>
          <w:sz w:val="28"/>
          <w:szCs w:val="28"/>
        </w:rPr>
        <w:t>г) дымчатый – сероватого цвета, напоминающего дым.</w:t>
      </w:r>
    </w:p>
    <w:p w:rsidR="00B06664" w:rsidRPr="002C159E" w:rsidRDefault="00B06664" w:rsidP="00B06664">
      <w:pPr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159E">
        <w:rPr>
          <w:rFonts w:ascii="Times New Roman" w:hAnsi="Times New Roman" w:cs="Times New Roman"/>
          <w:sz w:val="28"/>
          <w:szCs w:val="28"/>
        </w:rPr>
        <w:t>а) зеница – (стар.) глаз, зрачок</w:t>
      </w:r>
    </w:p>
    <w:p w:rsidR="00B06664" w:rsidRPr="002C159E" w:rsidRDefault="00B06664" w:rsidP="00B0666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159E">
        <w:rPr>
          <w:rFonts w:ascii="Times New Roman" w:hAnsi="Times New Roman" w:cs="Times New Roman"/>
          <w:sz w:val="28"/>
          <w:szCs w:val="28"/>
        </w:rPr>
        <w:t>б) конгресс – съезд, собрание.</w:t>
      </w:r>
    </w:p>
    <w:p w:rsidR="00B06664" w:rsidRPr="002C159E" w:rsidRDefault="00B06664" w:rsidP="00B0666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159E">
        <w:rPr>
          <w:rFonts w:ascii="Times New Roman" w:hAnsi="Times New Roman" w:cs="Times New Roman"/>
          <w:sz w:val="28"/>
          <w:szCs w:val="28"/>
        </w:rPr>
        <w:t>в) либретто – словесный текст музыкально-вокального произведения.</w:t>
      </w:r>
    </w:p>
    <w:p w:rsidR="00B06664" w:rsidRPr="002C159E" w:rsidRDefault="00B06664" w:rsidP="00B0666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159E">
        <w:rPr>
          <w:rFonts w:ascii="Times New Roman" w:hAnsi="Times New Roman" w:cs="Times New Roman"/>
          <w:sz w:val="28"/>
          <w:szCs w:val="28"/>
        </w:rPr>
        <w:t>г) диадема - ожерелье</w:t>
      </w:r>
    </w:p>
    <w:p w:rsidR="00B06664" w:rsidRPr="002C159E" w:rsidRDefault="00B06664" w:rsidP="00B0666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159E">
        <w:rPr>
          <w:rFonts w:ascii="Times New Roman" w:hAnsi="Times New Roman" w:cs="Times New Roman"/>
          <w:sz w:val="28"/>
          <w:szCs w:val="28"/>
        </w:rPr>
        <w:t>Задание 4.</w:t>
      </w:r>
    </w:p>
    <w:p w:rsidR="00B06664" w:rsidRPr="002C159E" w:rsidRDefault="00B06664" w:rsidP="00B0666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159E">
        <w:rPr>
          <w:rFonts w:ascii="Times New Roman" w:hAnsi="Times New Roman" w:cs="Times New Roman"/>
          <w:sz w:val="28"/>
          <w:szCs w:val="28"/>
        </w:rPr>
        <w:t xml:space="preserve">Укажите, </w:t>
      </w:r>
      <w:proofErr w:type="gramStart"/>
      <w:r w:rsidRPr="002C159E">
        <w:rPr>
          <w:rFonts w:ascii="Times New Roman" w:hAnsi="Times New Roman" w:cs="Times New Roman"/>
          <w:sz w:val="28"/>
          <w:szCs w:val="28"/>
        </w:rPr>
        <w:t>значение</w:t>
      </w:r>
      <w:proofErr w:type="gramEnd"/>
      <w:r w:rsidRPr="002C159E">
        <w:rPr>
          <w:rFonts w:ascii="Times New Roman" w:hAnsi="Times New Roman" w:cs="Times New Roman"/>
          <w:sz w:val="28"/>
          <w:szCs w:val="28"/>
        </w:rPr>
        <w:t xml:space="preserve"> какого слова определено неверно</w:t>
      </w:r>
    </w:p>
    <w:p w:rsidR="00B06664" w:rsidRPr="002C159E" w:rsidRDefault="00B06664" w:rsidP="00B06664">
      <w:pPr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159E">
        <w:rPr>
          <w:rFonts w:ascii="Times New Roman" w:hAnsi="Times New Roman" w:cs="Times New Roman"/>
          <w:sz w:val="28"/>
          <w:szCs w:val="28"/>
        </w:rPr>
        <w:t>а) панегирик – ораторская речь обличительного содержания.</w:t>
      </w:r>
    </w:p>
    <w:p w:rsidR="00B06664" w:rsidRPr="002C159E" w:rsidRDefault="00B06664" w:rsidP="00B0666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159E">
        <w:rPr>
          <w:rFonts w:ascii="Times New Roman" w:hAnsi="Times New Roman" w:cs="Times New Roman"/>
          <w:sz w:val="28"/>
          <w:szCs w:val="28"/>
        </w:rPr>
        <w:t>б) невежда – малообразованный, малосведущий человек</w:t>
      </w:r>
    </w:p>
    <w:p w:rsidR="00B06664" w:rsidRPr="002C159E" w:rsidRDefault="00B06664" w:rsidP="00B0666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159E">
        <w:rPr>
          <w:rFonts w:ascii="Times New Roman" w:hAnsi="Times New Roman" w:cs="Times New Roman"/>
          <w:sz w:val="28"/>
          <w:szCs w:val="28"/>
        </w:rPr>
        <w:t>в) невежа – грубый, невоспитанный человек</w:t>
      </w:r>
    </w:p>
    <w:p w:rsidR="00B06664" w:rsidRPr="002C159E" w:rsidRDefault="00B06664" w:rsidP="00B0666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159E">
        <w:rPr>
          <w:rFonts w:ascii="Times New Roman" w:hAnsi="Times New Roman" w:cs="Times New Roman"/>
          <w:sz w:val="28"/>
          <w:szCs w:val="28"/>
        </w:rPr>
        <w:t xml:space="preserve">г) модуль – в точный </w:t>
      </w:r>
      <w:proofErr w:type="gramStart"/>
      <w:r w:rsidRPr="002C159E">
        <w:rPr>
          <w:rFonts w:ascii="Times New Roman" w:hAnsi="Times New Roman" w:cs="Times New Roman"/>
          <w:sz w:val="28"/>
          <w:szCs w:val="28"/>
        </w:rPr>
        <w:t>науках</w:t>
      </w:r>
      <w:proofErr w:type="gramEnd"/>
      <w:r w:rsidRPr="002C159E">
        <w:rPr>
          <w:rFonts w:ascii="Times New Roman" w:hAnsi="Times New Roman" w:cs="Times New Roman"/>
          <w:sz w:val="28"/>
          <w:szCs w:val="28"/>
        </w:rPr>
        <w:t xml:space="preserve"> название некоторых коэффициентов, мерил каких-либо величин.</w:t>
      </w:r>
    </w:p>
    <w:p w:rsidR="00B06664" w:rsidRPr="002C159E" w:rsidRDefault="00B06664" w:rsidP="00B06664">
      <w:pPr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159E">
        <w:rPr>
          <w:rFonts w:ascii="Times New Roman" w:hAnsi="Times New Roman" w:cs="Times New Roman"/>
          <w:sz w:val="28"/>
          <w:szCs w:val="28"/>
        </w:rPr>
        <w:t>а) обскурант (книжн., презр.) враг просвещения, мракобес, реакционер</w:t>
      </w:r>
    </w:p>
    <w:p w:rsidR="00B06664" w:rsidRPr="002C159E" w:rsidRDefault="00B06664" w:rsidP="00B0666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159E">
        <w:rPr>
          <w:rFonts w:ascii="Times New Roman" w:hAnsi="Times New Roman" w:cs="Times New Roman"/>
          <w:sz w:val="28"/>
          <w:szCs w:val="28"/>
        </w:rPr>
        <w:t>б) роялист – человек, играющий на рояле</w:t>
      </w:r>
    </w:p>
    <w:p w:rsidR="00B06664" w:rsidRPr="002C159E" w:rsidRDefault="00B06664" w:rsidP="00B0666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159E">
        <w:rPr>
          <w:rFonts w:ascii="Times New Roman" w:hAnsi="Times New Roman" w:cs="Times New Roman"/>
          <w:sz w:val="28"/>
          <w:szCs w:val="28"/>
        </w:rPr>
        <w:lastRenderedPageBreak/>
        <w:t>в) ономастика – раздел языкознания, изучающий собственные имена</w:t>
      </w:r>
    </w:p>
    <w:p w:rsidR="00B06664" w:rsidRPr="002C159E" w:rsidRDefault="00B06664" w:rsidP="00B0666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159E">
        <w:rPr>
          <w:rFonts w:ascii="Times New Roman" w:hAnsi="Times New Roman" w:cs="Times New Roman"/>
          <w:sz w:val="28"/>
          <w:szCs w:val="28"/>
        </w:rPr>
        <w:t>г) парадигма – в грамматике таблица форм склонения и спряжения слов.</w:t>
      </w:r>
    </w:p>
    <w:p w:rsidR="00B06664" w:rsidRPr="002C159E" w:rsidRDefault="00B06664" w:rsidP="00B06664">
      <w:pPr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159E">
        <w:rPr>
          <w:rFonts w:ascii="Times New Roman" w:hAnsi="Times New Roman" w:cs="Times New Roman"/>
          <w:sz w:val="28"/>
          <w:szCs w:val="28"/>
        </w:rPr>
        <w:t>а) салоп – (устар.) широкое женское пальто</w:t>
      </w:r>
    </w:p>
    <w:p w:rsidR="00B06664" w:rsidRPr="002C159E" w:rsidRDefault="00B06664" w:rsidP="00B0666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159E">
        <w:rPr>
          <w:rFonts w:ascii="Times New Roman" w:hAnsi="Times New Roman" w:cs="Times New Roman"/>
          <w:sz w:val="28"/>
          <w:szCs w:val="28"/>
        </w:rPr>
        <w:t>б) тотальный – всеобщий</w:t>
      </w:r>
    </w:p>
    <w:p w:rsidR="00B06664" w:rsidRPr="002C159E" w:rsidRDefault="00B06664" w:rsidP="00B0666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159E">
        <w:rPr>
          <w:rFonts w:ascii="Times New Roman" w:hAnsi="Times New Roman" w:cs="Times New Roman"/>
          <w:sz w:val="28"/>
          <w:szCs w:val="28"/>
        </w:rPr>
        <w:t>в) фанаберия – гордость</w:t>
      </w:r>
    </w:p>
    <w:p w:rsidR="00B06664" w:rsidRPr="002C159E" w:rsidRDefault="00B06664" w:rsidP="00B0666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159E">
        <w:rPr>
          <w:rFonts w:ascii="Times New Roman" w:hAnsi="Times New Roman" w:cs="Times New Roman"/>
          <w:sz w:val="28"/>
          <w:szCs w:val="28"/>
        </w:rPr>
        <w:t>г) узурпировать – произвести незаконный захват, присвоение чего-нибудь (власти, прав)</w:t>
      </w:r>
    </w:p>
    <w:p w:rsidR="00B06664" w:rsidRPr="002C159E" w:rsidRDefault="00B06664" w:rsidP="00B06664">
      <w:pPr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159E">
        <w:rPr>
          <w:rFonts w:ascii="Times New Roman" w:hAnsi="Times New Roman" w:cs="Times New Roman"/>
          <w:sz w:val="28"/>
          <w:szCs w:val="28"/>
        </w:rPr>
        <w:t>а) фат – (неодобр., устар.) щёголь, любящий рисоваться, пустой человек</w:t>
      </w:r>
    </w:p>
    <w:p w:rsidR="00B06664" w:rsidRPr="002C159E" w:rsidRDefault="00B06664" w:rsidP="00B0666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159E">
        <w:rPr>
          <w:rFonts w:ascii="Times New Roman" w:hAnsi="Times New Roman" w:cs="Times New Roman"/>
          <w:sz w:val="28"/>
          <w:szCs w:val="28"/>
        </w:rPr>
        <w:t>б) трактат – научное сочинение</w:t>
      </w:r>
    </w:p>
    <w:p w:rsidR="00B06664" w:rsidRPr="002C159E" w:rsidRDefault="00B06664" w:rsidP="00B0666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159E">
        <w:rPr>
          <w:rFonts w:ascii="Times New Roman" w:hAnsi="Times New Roman" w:cs="Times New Roman"/>
          <w:sz w:val="28"/>
          <w:szCs w:val="28"/>
        </w:rPr>
        <w:t>в</w:t>
      </w:r>
      <w:proofErr w:type="gramStart"/>
      <w:r w:rsidRPr="002C159E">
        <w:rPr>
          <w:rFonts w:ascii="Times New Roman" w:hAnsi="Times New Roman" w:cs="Times New Roman"/>
          <w:sz w:val="28"/>
          <w:szCs w:val="28"/>
        </w:rPr>
        <w:t>)п</w:t>
      </w:r>
      <w:proofErr w:type="gramEnd"/>
      <w:r w:rsidRPr="002C159E">
        <w:rPr>
          <w:rFonts w:ascii="Times New Roman" w:hAnsi="Times New Roman" w:cs="Times New Roman"/>
          <w:sz w:val="28"/>
          <w:szCs w:val="28"/>
        </w:rPr>
        <w:t>ровоцировать – вызвать на какие-либо действия путём провокации (умышленного подстрекательства к каким-либо действиям)</w:t>
      </w:r>
    </w:p>
    <w:p w:rsidR="00B06664" w:rsidRPr="002C159E" w:rsidRDefault="00B06664" w:rsidP="00B0666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159E">
        <w:rPr>
          <w:rFonts w:ascii="Times New Roman" w:hAnsi="Times New Roman" w:cs="Times New Roman"/>
          <w:sz w:val="28"/>
          <w:szCs w:val="28"/>
        </w:rPr>
        <w:t>г) монополия – игра</w:t>
      </w:r>
    </w:p>
    <w:p w:rsidR="00B06664" w:rsidRPr="002C159E" w:rsidRDefault="00B06664" w:rsidP="00B0666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159E">
        <w:rPr>
          <w:rFonts w:ascii="Times New Roman" w:hAnsi="Times New Roman" w:cs="Times New Roman"/>
          <w:sz w:val="28"/>
          <w:szCs w:val="28"/>
        </w:rPr>
        <w:t>Задание 5.</w:t>
      </w:r>
    </w:p>
    <w:p w:rsidR="00B06664" w:rsidRPr="002C159E" w:rsidRDefault="00B06664" w:rsidP="00B0666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159E">
        <w:rPr>
          <w:rFonts w:ascii="Times New Roman" w:hAnsi="Times New Roman" w:cs="Times New Roman"/>
          <w:sz w:val="28"/>
          <w:szCs w:val="28"/>
        </w:rPr>
        <w:t>Соедините стрелками слова с их синонимами и синонимичными выражениями.</w:t>
      </w:r>
    </w:p>
    <w:tbl>
      <w:tblPr>
        <w:tblW w:w="9889" w:type="dxa"/>
        <w:tblCellMar>
          <w:left w:w="0" w:type="dxa"/>
          <w:right w:w="0" w:type="dxa"/>
        </w:tblCellMar>
        <w:tblLook w:val="04A0"/>
      </w:tblPr>
      <w:tblGrid>
        <w:gridCol w:w="4728"/>
        <w:gridCol w:w="5161"/>
      </w:tblGrid>
      <w:tr w:rsidR="00B06664" w:rsidRPr="002C159E" w:rsidTr="009E11AD">
        <w:tc>
          <w:tcPr>
            <w:tcW w:w="4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6664" w:rsidRPr="002C159E" w:rsidRDefault="00B06664" w:rsidP="009E11AD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59E">
              <w:rPr>
                <w:rFonts w:ascii="Times New Roman" w:hAnsi="Times New Roman" w:cs="Times New Roman"/>
                <w:sz w:val="28"/>
                <w:szCs w:val="28"/>
              </w:rPr>
              <w:t>1. Банальный</w:t>
            </w:r>
          </w:p>
        </w:tc>
        <w:tc>
          <w:tcPr>
            <w:tcW w:w="5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6664" w:rsidRPr="002C159E" w:rsidRDefault="00B06664" w:rsidP="009E11AD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59E">
              <w:rPr>
                <w:rFonts w:ascii="Times New Roman" w:hAnsi="Times New Roman" w:cs="Times New Roman"/>
                <w:sz w:val="28"/>
                <w:szCs w:val="28"/>
              </w:rPr>
              <w:t>1. плодотворный</w:t>
            </w:r>
          </w:p>
        </w:tc>
      </w:tr>
      <w:tr w:rsidR="00B06664" w:rsidRPr="002C159E" w:rsidTr="009E11AD">
        <w:tc>
          <w:tcPr>
            <w:tcW w:w="4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6664" w:rsidRPr="002C159E" w:rsidRDefault="00B06664" w:rsidP="009E11AD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59E">
              <w:rPr>
                <w:rFonts w:ascii="Times New Roman" w:hAnsi="Times New Roman" w:cs="Times New Roman"/>
                <w:sz w:val="28"/>
                <w:szCs w:val="28"/>
              </w:rPr>
              <w:t>2. Инфантильный</w:t>
            </w:r>
          </w:p>
        </w:tc>
        <w:tc>
          <w:tcPr>
            <w:tcW w:w="5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6664" w:rsidRPr="002C159E" w:rsidRDefault="00B06664" w:rsidP="009E11AD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59E">
              <w:rPr>
                <w:rFonts w:ascii="Times New Roman" w:hAnsi="Times New Roman" w:cs="Times New Roman"/>
                <w:sz w:val="28"/>
                <w:szCs w:val="28"/>
              </w:rPr>
              <w:t>2. мечтательно-созерцательный</w:t>
            </w:r>
          </w:p>
        </w:tc>
      </w:tr>
      <w:tr w:rsidR="00B06664" w:rsidRPr="002C159E" w:rsidTr="009E11AD">
        <w:tc>
          <w:tcPr>
            <w:tcW w:w="4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6664" w:rsidRPr="002C159E" w:rsidRDefault="00B06664" w:rsidP="009E11AD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59E">
              <w:rPr>
                <w:rFonts w:ascii="Times New Roman" w:hAnsi="Times New Roman" w:cs="Times New Roman"/>
                <w:sz w:val="28"/>
                <w:szCs w:val="28"/>
              </w:rPr>
              <w:t>3. Конструктивный</w:t>
            </w:r>
          </w:p>
        </w:tc>
        <w:tc>
          <w:tcPr>
            <w:tcW w:w="5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6664" w:rsidRPr="002C159E" w:rsidRDefault="00B06664" w:rsidP="009E11AD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59E">
              <w:rPr>
                <w:rFonts w:ascii="Times New Roman" w:hAnsi="Times New Roman" w:cs="Times New Roman"/>
                <w:sz w:val="28"/>
                <w:szCs w:val="28"/>
              </w:rPr>
              <w:t>3. много и нецелесообразно тратящий что-нибудь человек</w:t>
            </w:r>
          </w:p>
        </w:tc>
      </w:tr>
      <w:tr w:rsidR="00B06664" w:rsidRPr="002C159E" w:rsidTr="009E11AD">
        <w:tc>
          <w:tcPr>
            <w:tcW w:w="4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6664" w:rsidRPr="002C159E" w:rsidRDefault="00B06664" w:rsidP="009E11AD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59E">
              <w:rPr>
                <w:rFonts w:ascii="Times New Roman" w:hAnsi="Times New Roman" w:cs="Times New Roman"/>
                <w:sz w:val="28"/>
                <w:szCs w:val="28"/>
              </w:rPr>
              <w:t>4. Расточительный</w:t>
            </w:r>
          </w:p>
        </w:tc>
        <w:tc>
          <w:tcPr>
            <w:tcW w:w="5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6664" w:rsidRPr="002C159E" w:rsidRDefault="00B06664" w:rsidP="009E11AD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59E">
              <w:rPr>
                <w:rFonts w:ascii="Times New Roman" w:hAnsi="Times New Roman" w:cs="Times New Roman"/>
                <w:sz w:val="28"/>
                <w:szCs w:val="28"/>
              </w:rPr>
              <w:t xml:space="preserve">4. </w:t>
            </w:r>
            <w:proofErr w:type="gramStart"/>
            <w:r w:rsidRPr="002C159E">
              <w:rPr>
                <w:rFonts w:ascii="Times New Roman" w:hAnsi="Times New Roman" w:cs="Times New Roman"/>
                <w:sz w:val="28"/>
                <w:szCs w:val="28"/>
              </w:rPr>
              <w:t>умелый</w:t>
            </w:r>
            <w:proofErr w:type="gramEnd"/>
            <w:r w:rsidRPr="002C159E">
              <w:rPr>
                <w:rFonts w:ascii="Times New Roman" w:hAnsi="Times New Roman" w:cs="Times New Roman"/>
                <w:sz w:val="28"/>
                <w:szCs w:val="28"/>
              </w:rPr>
              <w:t>, хорошо знающий своё дело</w:t>
            </w:r>
          </w:p>
        </w:tc>
      </w:tr>
      <w:tr w:rsidR="00B06664" w:rsidRPr="002C159E" w:rsidTr="009E11AD">
        <w:tc>
          <w:tcPr>
            <w:tcW w:w="4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6664" w:rsidRPr="002C159E" w:rsidRDefault="00B06664" w:rsidP="009E11AD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59E">
              <w:rPr>
                <w:rFonts w:ascii="Times New Roman" w:hAnsi="Times New Roman" w:cs="Times New Roman"/>
                <w:sz w:val="28"/>
                <w:szCs w:val="28"/>
              </w:rPr>
              <w:t>5. Романтичный</w:t>
            </w:r>
          </w:p>
        </w:tc>
        <w:tc>
          <w:tcPr>
            <w:tcW w:w="5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6664" w:rsidRPr="002C159E" w:rsidRDefault="00B06664" w:rsidP="009E11AD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59E">
              <w:rPr>
                <w:rFonts w:ascii="Times New Roman" w:hAnsi="Times New Roman" w:cs="Times New Roman"/>
                <w:sz w:val="28"/>
                <w:szCs w:val="28"/>
              </w:rPr>
              <w:t>5. избитый, пошлый</w:t>
            </w:r>
          </w:p>
        </w:tc>
      </w:tr>
      <w:tr w:rsidR="00B06664" w:rsidRPr="002C159E" w:rsidTr="009E11AD">
        <w:tc>
          <w:tcPr>
            <w:tcW w:w="4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6664" w:rsidRPr="002C159E" w:rsidRDefault="00B06664" w:rsidP="009E11AD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59E">
              <w:rPr>
                <w:rFonts w:ascii="Times New Roman" w:hAnsi="Times New Roman" w:cs="Times New Roman"/>
                <w:sz w:val="28"/>
                <w:szCs w:val="28"/>
              </w:rPr>
              <w:t>6. Искусный</w:t>
            </w:r>
          </w:p>
        </w:tc>
        <w:tc>
          <w:tcPr>
            <w:tcW w:w="5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6664" w:rsidRPr="002C159E" w:rsidRDefault="00B06664" w:rsidP="009E11AD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159E">
              <w:rPr>
                <w:rFonts w:ascii="Times New Roman" w:hAnsi="Times New Roman" w:cs="Times New Roman"/>
                <w:sz w:val="28"/>
                <w:szCs w:val="28"/>
              </w:rPr>
              <w:t>6. детски-недоразвитый</w:t>
            </w:r>
          </w:p>
        </w:tc>
      </w:tr>
    </w:tbl>
    <w:p w:rsidR="00B06664" w:rsidRPr="002C159E" w:rsidRDefault="00B06664" w:rsidP="00B0666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159E">
        <w:rPr>
          <w:rFonts w:ascii="Times New Roman" w:hAnsi="Times New Roman" w:cs="Times New Roman"/>
          <w:sz w:val="28"/>
          <w:szCs w:val="28"/>
        </w:rPr>
        <w:t xml:space="preserve">Задание 6.Укажите, какое из слов является синонимом </w:t>
      </w:r>
      <w:proofErr w:type="gramStart"/>
      <w:r w:rsidRPr="002C159E">
        <w:rPr>
          <w:rFonts w:ascii="Times New Roman" w:hAnsi="Times New Roman" w:cs="Times New Roman"/>
          <w:sz w:val="28"/>
          <w:szCs w:val="28"/>
        </w:rPr>
        <w:t>данному</w:t>
      </w:r>
      <w:proofErr w:type="gramEnd"/>
      <w:r w:rsidRPr="002C159E">
        <w:rPr>
          <w:rFonts w:ascii="Times New Roman" w:hAnsi="Times New Roman" w:cs="Times New Roman"/>
          <w:sz w:val="28"/>
          <w:szCs w:val="28"/>
        </w:rPr>
        <w:t>.</w:t>
      </w:r>
    </w:p>
    <w:p w:rsidR="00B06664" w:rsidRPr="002C159E" w:rsidRDefault="00B06664" w:rsidP="00B06664">
      <w:pPr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  <w:sectPr w:rsidR="00B06664" w:rsidRPr="002C159E" w:rsidSect="002C159E">
          <w:pgSz w:w="11906" w:h="16838"/>
          <w:pgMar w:top="709" w:right="850" w:bottom="709" w:left="1134" w:header="708" w:footer="708" w:gutter="0"/>
          <w:cols w:space="708"/>
          <w:docGrid w:linePitch="360"/>
        </w:sectPr>
      </w:pPr>
    </w:p>
    <w:p w:rsidR="00B06664" w:rsidRPr="002C159E" w:rsidRDefault="00B06664" w:rsidP="00B06664">
      <w:pPr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159E">
        <w:rPr>
          <w:rFonts w:ascii="Times New Roman" w:hAnsi="Times New Roman" w:cs="Times New Roman"/>
          <w:sz w:val="28"/>
          <w:szCs w:val="28"/>
        </w:rPr>
        <w:lastRenderedPageBreak/>
        <w:t>Авангардный</w:t>
      </w:r>
    </w:p>
    <w:p w:rsidR="00B06664" w:rsidRPr="002C159E" w:rsidRDefault="00B06664" w:rsidP="00B0666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159E">
        <w:rPr>
          <w:rFonts w:ascii="Times New Roman" w:hAnsi="Times New Roman" w:cs="Times New Roman"/>
          <w:sz w:val="28"/>
          <w:szCs w:val="28"/>
        </w:rPr>
        <w:t>а) передовой</w:t>
      </w:r>
    </w:p>
    <w:p w:rsidR="00B06664" w:rsidRPr="002C159E" w:rsidRDefault="00B06664" w:rsidP="00B0666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159E">
        <w:rPr>
          <w:rFonts w:ascii="Times New Roman" w:hAnsi="Times New Roman" w:cs="Times New Roman"/>
          <w:sz w:val="28"/>
          <w:szCs w:val="28"/>
        </w:rPr>
        <w:t>б) первый</w:t>
      </w:r>
    </w:p>
    <w:p w:rsidR="00B06664" w:rsidRPr="002C159E" w:rsidRDefault="00B06664" w:rsidP="00B0666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159E">
        <w:rPr>
          <w:rFonts w:ascii="Times New Roman" w:hAnsi="Times New Roman" w:cs="Times New Roman"/>
          <w:sz w:val="28"/>
          <w:szCs w:val="28"/>
        </w:rPr>
        <w:t>в) лучший</w:t>
      </w:r>
    </w:p>
    <w:p w:rsidR="00B06664" w:rsidRPr="002C159E" w:rsidRDefault="00B06664" w:rsidP="00B0666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159E">
        <w:rPr>
          <w:rFonts w:ascii="Times New Roman" w:hAnsi="Times New Roman" w:cs="Times New Roman"/>
          <w:sz w:val="28"/>
          <w:szCs w:val="28"/>
        </w:rPr>
        <w:t>г) высший</w:t>
      </w:r>
    </w:p>
    <w:p w:rsidR="00B06664" w:rsidRPr="002C159E" w:rsidRDefault="00B06664" w:rsidP="00B06664">
      <w:pPr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159E">
        <w:rPr>
          <w:rFonts w:ascii="Times New Roman" w:hAnsi="Times New Roman" w:cs="Times New Roman"/>
          <w:sz w:val="28"/>
          <w:szCs w:val="28"/>
        </w:rPr>
        <w:t>Благоразумный</w:t>
      </w:r>
    </w:p>
    <w:p w:rsidR="00B06664" w:rsidRPr="002C159E" w:rsidRDefault="00B06664" w:rsidP="00B0666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159E">
        <w:rPr>
          <w:rFonts w:ascii="Times New Roman" w:hAnsi="Times New Roman" w:cs="Times New Roman"/>
          <w:sz w:val="28"/>
          <w:szCs w:val="28"/>
        </w:rPr>
        <w:t>а) добродетельный</w:t>
      </w:r>
    </w:p>
    <w:p w:rsidR="00B06664" w:rsidRPr="002C159E" w:rsidRDefault="00B06664" w:rsidP="00B0666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159E">
        <w:rPr>
          <w:rFonts w:ascii="Times New Roman" w:hAnsi="Times New Roman" w:cs="Times New Roman"/>
          <w:sz w:val="28"/>
          <w:szCs w:val="28"/>
        </w:rPr>
        <w:t>б) высоконравственный</w:t>
      </w:r>
    </w:p>
    <w:p w:rsidR="00B06664" w:rsidRPr="002C159E" w:rsidRDefault="00B06664" w:rsidP="00B0666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159E">
        <w:rPr>
          <w:rFonts w:ascii="Times New Roman" w:hAnsi="Times New Roman" w:cs="Times New Roman"/>
          <w:sz w:val="28"/>
          <w:szCs w:val="28"/>
        </w:rPr>
        <w:t>в) благородный</w:t>
      </w:r>
    </w:p>
    <w:p w:rsidR="00B06664" w:rsidRPr="002C159E" w:rsidRDefault="00B06664" w:rsidP="00B0666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159E">
        <w:rPr>
          <w:rFonts w:ascii="Times New Roman" w:hAnsi="Times New Roman" w:cs="Times New Roman"/>
          <w:sz w:val="28"/>
          <w:szCs w:val="28"/>
        </w:rPr>
        <w:t>г) здравомыслящий</w:t>
      </w:r>
    </w:p>
    <w:p w:rsidR="00B06664" w:rsidRPr="002C159E" w:rsidRDefault="00B06664" w:rsidP="00B06664">
      <w:pPr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159E">
        <w:rPr>
          <w:rFonts w:ascii="Times New Roman" w:hAnsi="Times New Roman" w:cs="Times New Roman"/>
          <w:sz w:val="28"/>
          <w:szCs w:val="28"/>
        </w:rPr>
        <w:lastRenderedPageBreak/>
        <w:t>Гуманный</w:t>
      </w:r>
    </w:p>
    <w:p w:rsidR="00B06664" w:rsidRPr="002C159E" w:rsidRDefault="00B06664" w:rsidP="00B0666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159E">
        <w:rPr>
          <w:rFonts w:ascii="Times New Roman" w:hAnsi="Times New Roman" w:cs="Times New Roman"/>
          <w:sz w:val="28"/>
          <w:szCs w:val="28"/>
        </w:rPr>
        <w:t>а) светлый</w:t>
      </w:r>
    </w:p>
    <w:p w:rsidR="00B06664" w:rsidRPr="002C159E" w:rsidRDefault="00B06664" w:rsidP="00B0666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159E">
        <w:rPr>
          <w:rFonts w:ascii="Times New Roman" w:hAnsi="Times New Roman" w:cs="Times New Roman"/>
          <w:sz w:val="28"/>
          <w:szCs w:val="28"/>
        </w:rPr>
        <w:t>б) человечный</w:t>
      </w:r>
    </w:p>
    <w:p w:rsidR="00B06664" w:rsidRPr="002C159E" w:rsidRDefault="00B06664" w:rsidP="00B0666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159E">
        <w:rPr>
          <w:rFonts w:ascii="Times New Roman" w:hAnsi="Times New Roman" w:cs="Times New Roman"/>
          <w:sz w:val="28"/>
          <w:szCs w:val="28"/>
        </w:rPr>
        <w:t>в) необыкновенный</w:t>
      </w:r>
    </w:p>
    <w:p w:rsidR="00B06664" w:rsidRPr="002C159E" w:rsidRDefault="00B06664" w:rsidP="00B0666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159E">
        <w:rPr>
          <w:rFonts w:ascii="Times New Roman" w:hAnsi="Times New Roman" w:cs="Times New Roman"/>
          <w:sz w:val="28"/>
          <w:szCs w:val="28"/>
        </w:rPr>
        <w:t>г) замечательный</w:t>
      </w:r>
    </w:p>
    <w:p w:rsidR="00B06664" w:rsidRPr="002C159E" w:rsidRDefault="00B06664" w:rsidP="00B06664">
      <w:pPr>
        <w:numPr>
          <w:ilvl w:val="0"/>
          <w:numId w:val="1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159E">
        <w:rPr>
          <w:rFonts w:ascii="Times New Roman" w:hAnsi="Times New Roman" w:cs="Times New Roman"/>
          <w:sz w:val="28"/>
          <w:szCs w:val="28"/>
        </w:rPr>
        <w:t>Духовный</w:t>
      </w:r>
    </w:p>
    <w:p w:rsidR="00B06664" w:rsidRPr="002C159E" w:rsidRDefault="00B06664" w:rsidP="00B0666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159E">
        <w:rPr>
          <w:rFonts w:ascii="Times New Roman" w:hAnsi="Times New Roman" w:cs="Times New Roman"/>
          <w:sz w:val="28"/>
          <w:szCs w:val="28"/>
        </w:rPr>
        <w:t>а) душистый</w:t>
      </w:r>
    </w:p>
    <w:p w:rsidR="00B06664" w:rsidRPr="002C159E" w:rsidRDefault="00B06664" w:rsidP="00B0666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159E">
        <w:rPr>
          <w:rFonts w:ascii="Times New Roman" w:hAnsi="Times New Roman" w:cs="Times New Roman"/>
          <w:sz w:val="28"/>
          <w:szCs w:val="28"/>
        </w:rPr>
        <w:t>б) любимый</w:t>
      </w:r>
    </w:p>
    <w:p w:rsidR="00B06664" w:rsidRPr="002C159E" w:rsidRDefault="00B06664" w:rsidP="00B0666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159E">
        <w:rPr>
          <w:rFonts w:ascii="Times New Roman" w:hAnsi="Times New Roman" w:cs="Times New Roman"/>
          <w:sz w:val="28"/>
          <w:szCs w:val="28"/>
        </w:rPr>
        <w:t>в) нравственный</w:t>
      </w:r>
    </w:p>
    <w:p w:rsidR="00B06664" w:rsidRPr="002C159E" w:rsidRDefault="00B06664" w:rsidP="00B0666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159E">
        <w:rPr>
          <w:rFonts w:ascii="Times New Roman" w:hAnsi="Times New Roman" w:cs="Times New Roman"/>
          <w:sz w:val="28"/>
          <w:szCs w:val="28"/>
        </w:rPr>
        <w:t>г) душный</w:t>
      </w:r>
    </w:p>
    <w:p w:rsidR="00B06664" w:rsidRPr="002C159E" w:rsidRDefault="00B06664" w:rsidP="00B0666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  <w:sectPr w:rsidR="00B06664" w:rsidRPr="002C159E" w:rsidSect="00196034">
          <w:type w:val="continuous"/>
          <w:pgSz w:w="11906" w:h="16838"/>
          <w:pgMar w:top="709" w:right="850" w:bottom="709" w:left="1701" w:header="708" w:footer="708" w:gutter="0"/>
          <w:cols w:num="2" w:space="708"/>
          <w:docGrid w:linePitch="360"/>
        </w:sectPr>
      </w:pPr>
    </w:p>
    <w:p w:rsidR="00B06664" w:rsidRPr="002C159E" w:rsidRDefault="00B06664" w:rsidP="00B0666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159E">
        <w:rPr>
          <w:rFonts w:ascii="Times New Roman" w:hAnsi="Times New Roman" w:cs="Times New Roman"/>
          <w:sz w:val="28"/>
          <w:szCs w:val="28"/>
        </w:rPr>
        <w:lastRenderedPageBreak/>
        <w:t>Задание 7. Укажите лишнее слово в ряду синонимов.</w:t>
      </w:r>
    </w:p>
    <w:p w:rsidR="00B06664" w:rsidRPr="002C159E" w:rsidRDefault="00B06664" w:rsidP="00B06664">
      <w:pPr>
        <w:numPr>
          <w:ilvl w:val="0"/>
          <w:numId w:val="1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  <w:sectPr w:rsidR="00B06664" w:rsidRPr="002C159E" w:rsidSect="00196034">
          <w:type w:val="continuous"/>
          <w:pgSz w:w="11906" w:h="16838"/>
          <w:pgMar w:top="709" w:right="850" w:bottom="709" w:left="1701" w:header="708" w:footer="708" w:gutter="0"/>
          <w:cols w:space="708"/>
          <w:docGrid w:linePitch="360"/>
        </w:sectPr>
      </w:pPr>
    </w:p>
    <w:p w:rsidR="00B06664" w:rsidRPr="002C159E" w:rsidRDefault="00B06664" w:rsidP="00B06664">
      <w:pPr>
        <w:numPr>
          <w:ilvl w:val="0"/>
          <w:numId w:val="1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159E">
        <w:rPr>
          <w:rFonts w:ascii="Times New Roman" w:hAnsi="Times New Roman" w:cs="Times New Roman"/>
          <w:sz w:val="28"/>
          <w:szCs w:val="28"/>
        </w:rPr>
        <w:lastRenderedPageBreak/>
        <w:t>а) карикатурный</w:t>
      </w:r>
    </w:p>
    <w:p w:rsidR="00B06664" w:rsidRPr="002C159E" w:rsidRDefault="00B06664" w:rsidP="00B0666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159E">
        <w:rPr>
          <w:rFonts w:ascii="Times New Roman" w:hAnsi="Times New Roman" w:cs="Times New Roman"/>
          <w:sz w:val="28"/>
          <w:szCs w:val="28"/>
        </w:rPr>
        <w:t>б) шаржированный</w:t>
      </w:r>
    </w:p>
    <w:p w:rsidR="00B06664" w:rsidRPr="002C159E" w:rsidRDefault="00B06664" w:rsidP="00B0666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159E">
        <w:rPr>
          <w:rFonts w:ascii="Times New Roman" w:hAnsi="Times New Roman" w:cs="Times New Roman"/>
          <w:sz w:val="28"/>
          <w:szCs w:val="28"/>
        </w:rPr>
        <w:t>в) гротесковый</w:t>
      </w:r>
    </w:p>
    <w:p w:rsidR="00B06664" w:rsidRPr="002C159E" w:rsidRDefault="00B06664" w:rsidP="00B0666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159E">
        <w:rPr>
          <w:rFonts w:ascii="Times New Roman" w:hAnsi="Times New Roman" w:cs="Times New Roman"/>
          <w:sz w:val="28"/>
          <w:szCs w:val="28"/>
        </w:rPr>
        <w:t>г) смешной</w:t>
      </w:r>
    </w:p>
    <w:p w:rsidR="00B06664" w:rsidRPr="002C159E" w:rsidRDefault="00B06664" w:rsidP="00B06664">
      <w:pPr>
        <w:numPr>
          <w:ilvl w:val="0"/>
          <w:numId w:val="19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159E">
        <w:rPr>
          <w:rFonts w:ascii="Times New Roman" w:hAnsi="Times New Roman" w:cs="Times New Roman"/>
          <w:sz w:val="28"/>
          <w:szCs w:val="28"/>
        </w:rPr>
        <w:t>а) мировоззрение</w:t>
      </w:r>
    </w:p>
    <w:p w:rsidR="00B06664" w:rsidRPr="002C159E" w:rsidRDefault="00B06664" w:rsidP="00B0666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159E">
        <w:rPr>
          <w:rFonts w:ascii="Times New Roman" w:hAnsi="Times New Roman" w:cs="Times New Roman"/>
          <w:sz w:val="28"/>
          <w:szCs w:val="28"/>
        </w:rPr>
        <w:t>б) идеология</w:t>
      </w:r>
    </w:p>
    <w:p w:rsidR="00B06664" w:rsidRPr="002C159E" w:rsidRDefault="00B06664" w:rsidP="00B0666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159E">
        <w:rPr>
          <w:rFonts w:ascii="Times New Roman" w:hAnsi="Times New Roman" w:cs="Times New Roman"/>
          <w:sz w:val="28"/>
          <w:szCs w:val="28"/>
        </w:rPr>
        <w:t>в) убеждения</w:t>
      </w:r>
    </w:p>
    <w:p w:rsidR="00B06664" w:rsidRPr="002C159E" w:rsidRDefault="00B06664" w:rsidP="00B0666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159E">
        <w:rPr>
          <w:rFonts w:ascii="Times New Roman" w:hAnsi="Times New Roman" w:cs="Times New Roman"/>
          <w:sz w:val="28"/>
          <w:szCs w:val="28"/>
        </w:rPr>
        <w:t>г) мысли</w:t>
      </w:r>
    </w:p>
    <w:p w:rsidR="00B06664" w:rsidRPr="002C159E" w:rsidRDefault="00B06664" w:rsidP="00B06664">
      <w:pPr>
        <w:numPr>
          <w:ilvl w:val="0"/>
          <w:numId w:val="20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159E">
        <w:rPr>
          <w:rFonts w:ascii="Times New Roman" w:hAnsi="Times New Roman" w:cs="Times New Roman"/>
          <w:sz w:val="28"/>
          <w:szCs w:val="28"/>
        </w:rPr>
        <w:lastRenderedPageBreak/>
        <w:t>а) обещание</w:t>
      </w:r>
    </w:p>
    <w:p w:rsidR="00B06664" w:rsidRPr="002C159E" w:rsidRDefault="00B06664" w:rsidP="00B0666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159E">
        <w:rPr>
          <w:rFonts w:ascii="Times New Roman" w:hAnsi="Times New Roman" w:cs="Times New Roman"/>
          <w:sz w:val="28"/>
          <w:szCs w:val="28"/>
        </w:rPr>
        <w:t>б) обязательство</w:t>
      </w:r>
    </w:p>
    <w:p w:rsidR="00B06664" w:rsidRPr="002C159E" w:rsidRDefault="00B06664" w:rsidP="00B0666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159E">
        <w:rPr>
          <w:rFonts w:ascii="Times New Roman" w:hAnsi="Times New Roman" w:cs="Times New Roman"/>
          <w:sz w:val="28"/>
          <w:szCs w:val="28"/>
        </w:rPr>
        <w:t>в) решение</w:t>
      </w:r>
    </w:p>
    <w:p w:rsidR="00B06664" w:rsidRPr="002C159E" w:rsidRDefault="00B06664" w:rsidP="00B0666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159E">
        <w:rPr>
          <w:rFonts w:ascii="Times New Roman" w:hAnsi="Times New Roman" w:cs="Times New Roman"/>
          <w:sz w:val="28"/>
          <w:szCs w:val="28"/>
        </w:rPr>
        <w:t>г) слово</w:t>
      </w:r>
    </w:p>
    <w:p w:rsidR="00B06664" w:rsidRPr="002C159E" w:rsidRDefault="00B06664" w:rsidP="00B06664">
      <w:pPr>
        <w:numPr>
          <w:ilvl w:val="0"/>
          <w:numId w:val="2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159E">
        <w:rPr>
          <w:rFonts w:ascii="Times New Roman" w:hAnsi="Times New Roman" w:cs="Times New Roman"/>
          <w:sz w:val="28"/>
          <w:szCs w:val="28"/>
        </w:rPr>
        <w:t>а) оберегать</w:t>
      </w:r>
    </w:p>
    <w:p w:rsidR="00B06664" w:rsidRPr="002C159E" w:rsidRDefault="00B06664" w:rsidP="00B0666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159E">
        <w:rPr>
          <w:rFonts w:ascii="Times New Roman" w:hAnsi="Times New Roman" w:cs="Times New Roman"/>
          <w:sz w:val="28"/>
          <w:szCs w:val="28"/>
        </w:rPr>
        <w:t>б) охранять</w:t>
      </w:r>
    </w:p>
    <w:p w:rsidR="00B06664" w:rsidRPr="002C159E" w:rsidRDefault="00B06664" w:rsidP="00B0666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159E">
        <w:rPr>
          <w:rFonts w:ascii="Times New Roman" w:hAnsi="Times New Roman" w:cs="Times New Roman"/>
          <w:sz w:val="28"/>
          <w:szCs w:val="28"/>
        </w:rPr>
        <w:t>в) ограничивать</w:t>
      </w:r>
    </w:p>
    <w:p w:rsidR="00B06664" w:rsidRPr="002C159E" w:rsidRDefault="00B06664" w:rsidP="00B0666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159E">
        <w:rPr>
          <w:rFonts w:ascii="Times New Roman" w:hAnsi="Times New Roman" w:cs="Times New Roman"/>
          <w:sz w:val="28"/>
          <w:szCs w:val="28"/>
        </w:rPr>
        <w:t>г) ограждать</w:t>
      </w:r>
    </w:p>
    <w:p w:rsidR="00B06664" w:rsidRPr="002C159E" w:rsidRDefault="00B06664" w:rsidP="00B0666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  <w:sectPr w:rsidR="00B06664" w:rsidRPr="002C159E" w:rsidSect="00196034">
          <w:type w:val="continuous"/>
          <w:pgSz w:w="11906" w:h="16838"/>
          <w:pgMar w:top="709" w:right="850" w:bottom="709" w:left="1701" w:header="708" w:footer="708" w:gutter="0"/>
          <w:cols w:num="2" w:space="708"/>
          <w:docGrid w:linePitch="360"/>
        </w:sectPr>
      </w:pPr>
    </w:p>
    <w:p w:rsidR="00B06664" w:rsidRPr="002C159E" w:rsidRDefault="00B06664" w:rsidP="00B0666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159E">
        <w:rPr>
          <w:rFonts w:ascii="Times New Roman" w:hAnsi="Times New Roman" w:cs="Times New Roman"/>
          <w:sz w:val="28"/>
          <w:szCs w:val="28"/>
        </w:rPr>
        <w:lastRenderedPageBreak/>
        <w:t>Задание 8. Укажите лишнее слово в ряду синонимов.</w:t>
      </w:r>
    </w:p>
    <w:p w:rsidR="00B06664" w:rsidRPr="002C159E" w:rsidRDefault="00B06664" w:rsidP="00B06664">
      <w:pPr>
        <w:numPr>
          <w:ilvl w:val="0"/>
          <w:numId w:val="2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  <w:sectPr w:rsidR="00B06664" w:rsidRPr="002C159E" w:rsidSect="00196034">
          <w:type w:val="continuous"/>
          <w:pgSz w:w="11906" w:h="16838"/>
          <w:pgMar w:top="709" w:right="850" w:bottom="709" w:left="1701" w:header="708" w:footer="708" w:gutter="0"/>
          <w:cols w:space="708"/>
          <w:docGrid w:linePitch="360"/>
        </w:sectPr>
      </w:pPr>
    </w:p>
    <w:p w:rsidR="00B06664" w:rsidRPr="002C159E" w:rsidRDefault="00B06664" w:rsidP="00B06664">
      <w:pPr>
        <w:numPr>
          <w:ilvl w:val="0"/>
          <w:numId w:val="2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159E">
        <w:rPr>
          <w:rFonts w:ascii="Times New Roman" w:hAnsi="Times New Roman" w:cs="Times New Roman"/>
          <w:sz w:val="28"/>
          <w:szCs w:val="28"/>
        </w:rPr>
        <w:lastRenderedPageBreak/>
        <w:t>а) лицемер</w:t>
      </w:r>
    </w:p>
    <w:p w:rsidR="00B06664" w:rsidRPr="002C159E" w:rsidRDefault="00B06664" w:rsidP="00B0666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159E">
        <w:rPr>
          <w:rFonts w:ascii="Times New Roman" w:hAnsi="Times New Roman" w:cs="Times New Roman"/>
          <w:sz w:val="28"/>
          <w:szCs w:val="28"/>
        </w:rPr>
        <w:t>б) фарисей</w:t>
      </w:r>
    </w:p>
    <w:p w:rsidR="00B06664" w:rsidRPr="002C159E" w:rsidRDefault="00B06664" w:rsidP="00B0666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159E">
        <w:rPr>
          <w:rFonts w:ascii="Times New Roman" w:hAnsi="Times New Roman" w:cs="Times New Roman"/>
          <w:sz w:val="28"/>
          <w:szCs w:val="28"/>
        </w:rPr>
        <w:t>в) лицедей</w:t>
      </w:r>
    </w:p>
    <w:p w:rsidR="00B06664" w:rsidRPr="002C159E" w:rsidRDefault="00B06664" w:rsidP="00B0666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159E">
        <w:rPr>
          <w:rFonts w:ascii="Times New Roman" w:hAnsi="Times New Roman" w:cs="Times New Roman"/>
          <w:sz w:val="28"/>
          <w:szCs w:val="28"/>
        </w:rPr>
        <w:t>г) ханжа</w:t>
      </w:r>
    </w:p>
    <w:p w:rsidR="00B06664" w:rsidRPr="002C159E" w:rsidRDefault="00B06664" w:rsidP="00B06664">
      <w:pPr>
        <w:numPr>
          <w:ilvl w:val="0"/>
          <w:numId w:val="2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159E">
        <w:rPr>
          <w:rFonts w:ascii="Times New Roman" w:hAnsi="Times New Roman" w:cs="Times New Roman"/>
          <w:sz w:val="28"/>
          <w:szCs w:val="28"/>
        </w:rPr>
        <w:t>а) жаловаться</w:t>
      </w:r>
    </w:p>
    <w:p w:rsidR="00B06664" w:rsidRPr="002C159E" w:rsidRDefault="00B06664" w:rsidP="00B06664">
      <w:pPr>
        <w:tabs>
          <w:tab w:val="left" w:pos="140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159E">
        <w:rPr>
          <w:rFonts w:ascii="Times New Roman" w:hAnsi="Times New Roman" w:cs="Times New Roman"/>
          <w:sz w:val="28"/>
          <w:szCs w:val="28"/>
        </w:rPr>
        <w:t>б) жалеть</w:t>
      </w:r>
      <w:r w:rsidRPr="002C159E">
        <w:rPr>
          <w:rFonts w:ascii="Times New Roman" w:hAnsi="Times New Roman" w:cs="Times New Roman"/>
          <w:sz w:val="28"/>
          <w:szCs w:val="28"/>
        </w:rPr>
        <w:tab/>
      </w:r>
    </w:p>
    <w:p w:rsidR="00B06664" w:rsidRPr="002C159E" w:rsidRDefault="00B06664" w:rsidP="00B0666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159E">
        <w:rPr>
          <w:rFonts w:ascii="Times New Roman" w:hAnsi="Times New Roman" w:cs="Times New Roman"/>
          <w:sz w:val="28"/>
          <w:szCs w:val="28"/>
        </w:rPr>
        <w:t>в) сетовать</w:t>
      </w:r>
    </w:p>
    <w:p w:rsidR="00B06664" w:rsidRPr="002C159E" w:rsidRDefault="00B06664" w:rsidP="00B0666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159E">
        <w:rPr>
          <w:rFonts w:ascii="Times New Roman" w:hAnsi="Times New Roman" w:cs="Times New Roman"/>
          <w:sz w:val="28"/>
          <w:szCs w:val="28"/>
        </w:rPr>
        <w:t>г) роптать</w:t>
      </w:r>
    </w:p>
    <w:p w:rsidR="00B06664" w:rsidRPr="002C159E" w:rsidRDefault="00B06664" w:rsidP="00B06664">
      <w:pPr>
        <w:numPr>
          <w:ilvl w:val="0"/>
          <w:numId w:val="2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159E">
        <w:rPr>
          <w:rFonts w:ascii="Times New Roman" w:hAnsi="Times New Roman" w:cs="Times New Roman"/>
          <w:sz w:val="28"/>
          <w:szCs w:val="28"/>
        </w:rPr>
        <w:t>а) инициатор</w:t>
      </w:r>
    </w:p>
    <w:p w:rsidR="00B06664" w:rsidRPr="002C159E" w:rsidRDefault="00B06664" w:rsidP="00B0666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159E">
        <w:rPr>
          <w:rFonts w:ascii="Times New Roman" w:hAnsi="Times New Roman" w:cs="Times New Roman"/>
          <w:sz w:val="28"/>
          <w:szCs w:val="28"/>
        </w:rPr>
        <w:t>б) активист</w:t>
      </w:r>
    </w:p>
    <w:p w:rsidR="00B06664" w:rsidRPr="002C159E" w:rsidRDefault="00B06664" w:rsidP="00B0666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159E">
        <w:rPr>
          <w:rFonts w:ascii="Times New Roman" w:hAnsi="Times New Roman" w:cs="Times New Roman"/>
          <w:sz w:val="28"/>
          <w:szCs w:val="28"/>
        </w:rPr>
        <w:t>в) пионер</w:t>
      </w:r>
    </w:p>
    <w:p w:rsidR="00B06664" w:rsidRPr="002C159E" w:rsidRDefault="00B06664" w:rsidP="00B0666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159E">
        <w:rPr>
          <w:rFonts w:ascii="Times New Roman" w:hAnsi="Times New Roman" w:cs="Times New Roman"/>
          <w:sz w:val="28"/>
          <w:szCs w:val="28"/>
        </w:rPr>
        <w:t>г) застрельщик</w:t>
      </w:r>
    </w:p>
    <w:p w:rsidR="00B06664" w:rsidRPr="002C159E" w:rsidRDefault="00B06664" w:rsidP="00B06664">
      <w:pPr>
        <w:numPr>
          <w:ilvl w:val="0"/>
          <w:numId w:val="2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159E">
        <w:rPr>
          <w:rFonts w:ascii="Times New Roman" w:hAnsi="Times New Roman" w:cs="Times New Roman"/>
          <w:sz w:val="28"/>
          <w:szCs w:val="28"/>
        </w:rPr>
        <w:t>а) покладистый</w:t>
      </w:r>
    </w:p>
    <w:p w:rsidR="00B06664" w:rsidRPr="002C159E" w:rsidRDefault="00B06664" w:rsidP="00B0666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159E">
        <w:rPr>
          <w:rFonts w:ascii="Times New Roman" w:hAnsi="Times New Roman" w:cs="Times New Roman"/>
          <w:sz w:val="28"/>
          <w:szCs w:val="28"/>
        </w:rPr>
        <w:t>б) уступчивый</w:t>
      </w:r>
    </w:p>
    <w:p w:rsidR="00B06664" w:rsidRPr="002C159E" w:rsidRDefault="00B06664" w:rsidP="00B0666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159E">
        <w:rPr>
          <w:rFonts w:ascii="Times New Roman" w:hAnsi="Times New Roman" w:cs="Times New Roman"/>
          <w:sz w:val="28"/>
          <w:szCs w:val="28"/>
        </w:rPr>
        <w:t>в) сговорчивый</w:t>
      </w:r>
    </w:p>
    <w:p w:rsidR="00B06664" w:rsidRPr="002C159E" w:rsidRDefault="00B06664" w:rsidP="00B0666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159E">
        <w:rPr>
          <w:rFonts w:ascii="Times New Roman" w:hAnsi="Times New Roman" w:cs="Times New Roman"/>
          <w:sz w:val="28"/>
          <w:szCs w:val="28"/>
        </w:rPr>
        <w:t>г) сердобольный</w:t>
      </w:r>
    </w:p>
    <w:p w:rsidR="00B06664" w:rsidRPr="002C159E" w:rsidRDefault="00B06664" w:rsidP="00B0666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  <w:sectPr w:rsidR="00B06664" w:rsidRPr="002C159E" w:rsidSect="00196034">
          <w:type w:val="continuous"/>
          <w:pgSz w:w="11906" w:h="16838"/>
          <w:pgMar w:top="709" w:right="850" w:bottom="709" w:left="1701" w:header="708" w:footer="708" w:gutter="0"/>
          <w:cols w:num="2" w:space="708"/>
          <w:docGrid w:linePitch="360"/>
        </w:sectPr>
      </w:pPr>
    </w:p>
    <w:p w:rsidR="00B06664" w:rsidRPr="002C159E" w:rsidRDefault="00B06664" w:rsidP="00B0666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06664" w:rsidRPr="002C159E" w:rsidRDefault="00B06664" w:rsidP="00B0666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06664" w:rsidRPr="002C159E" w:rsidRDefault="00B06664" w:rsidP="00B0666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159E">
        <w:rPr>
          <w:rFonts w:ascii="Times New Roman" w:hAnsi="Times New Roman" w:cs="Times New Roman"/>
          <w:sz w:val="28"/>
          <w:szCs w:val="28"/>
        </w:rPr>
        <w:t>Задание 9. Укажите предложение с фразеологизмом</w:t>
      </w:r>
    </w:p>
    <w:p w:rsidR="00B06664" w:rsidRPr="002C159E" w:rsidRDefault="00B06664" w:rsidP="00B06664">
      <w:pPr>
        <w:numPr>
          <w:ilvl w:val="0"/>
          <w:numId w:val="2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159E">
        <w:rPr>
          <w:rFonts w:ascii="Times New Roman" w:hAnsi="Times New Roman" w:cs="Times New Roman"/>
          <w:sz w:val="28"/>
          <w:szCs w:val="28"/>
        </w:rPr>
        <w:t>а) Сразу видно, что этот юноша играет первую скрипку в компании</w:t>
      </w:r>
    </w:p>
    <w:p w:rsidR="00B06664" w:rsidRPr="002C159E" w:rsidRDefault="00B06664" w:rsidP="00B0666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159E">
        <w:rPr>
          <w:rFonts w:ascii="Times New Roman" w:hAnsi="Times New Roman" w:cs="Times New Roman"/>
          <w:sz w:val="28"/>
          <w:szCs w:val="28"/>
        </w:rPr>
        <w:t>б) Ты умеешь играть на скрипке?</w:t>
      </w:r>
    </w:p>
    <w:p w:rsidR="00B06664" w:rsidRPr="002C159E" w:rsidRDefault="00B06664" w:rsidP="00B0666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159E">
        <w:rPr>
          <w:rFonts w:ascii="Times New Roman" w:hAnsi="Times New Roman" w:cs="Times New Roman"/>
          <w:sz w:val="28"/>
          <w:szCs w:val="28"/>
        </w:rPr>
        <w:t>в) Свою первую скрипку я подарила брату.</w:t>
      </w:r>
    </w:p>
    <w:p w:rsidR="00B06664" w:rsidRPr="002C159E" w:rsidRDefault="00B06664" w:rsidP="00B0666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159E">
        <w:rPr>
          <w:rFonts w:ascii="Times New Roman" w:hAnsi="Times New Roman" w:cs="Times New Roman"/>
          <w:sz w:val="28"/>
          <w:szCs w:val="28"/>
        </w:rPr>
        <w:t>г) Все мои одноклассники любят играть в интеллектуальные игры.</w:t>
      </w:r>
    </w:p>
    <w:p w:rsidR="00B06664" w:rsidRPr="002C159E" w:rsidRDefault="00B06664" w:rsidP="00B06664">
      <w:pPr>
        <w:numPr>
          <w:ilvl w:val="0"/>
          <w:numId w:val="2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159E">
        <w:rPr>
          <w:rFonts w:ascii="Times New Roman" w:hAnsi="Times New Roman" w:cs="Times New Roman"/>
          <w:sz w:val="28"/>
          <w:szCs w:val="28"/>
        </w:rPr>
        <w:t>а) Свёкла должна вариться не менее часа до полного приготовления.</w:t>
      </w:r>
    </w:p>
    <w:p w:rsidR="00B06664" w:rsidRPr="002C159E" w:rsidRDefault="00B06664" w:rsidP="00B0666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159E">
        <w:rPr>
          <w:rFonts w:ascii="Times New Roman" w:hAnsi="Times New Roman" w:cs="Times New Roman"/>
          <w:sz w:val="28"/>
          <w:szCs w:val="28"/>
        </w:rPr>
        <w:t>б) Самые вкусные консервы – тунец в собственном соку.</w:t>
      </w:r>
    </w:p>
    <w:p w:rsidR="00B06664" w:rsidRPr="002C159E" w:rsidRDefault="00B06664" w:rsidP="00B0666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159E">
        <w:rPr>
          <w:rFonts w:ascii="Times New Roman" w:hAnsi="Times New Roman" w:cs="Times New Roman"/>
          <w:sz w:val="28"/>
          <w:szCs w:val="28"/>
        </w:rPr>
        <w:t>в) Мне надоело вариться в собственном соку, и я решил обсудить свои дела с друзьями.</w:t>
      </w:r>
    </w:p>
    <w:p w:rsidR="00B06664" w:rsidRPr="002C159E" w:rsidRDefault="00B06664" w:rsidP="00B0666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159E">
        <w:rPr>
          <w:rFonts w:ascii="Times New Roman" w:hAnsi="Times New Roman" w:cs="Times New Roman"/>
          <w:sz w:val="28"/>
          <w:szCs w:val="28"/>
        </w:rPr>
        <w:t>г) При консервировании сок не варят и не доводят до кипения.</w:t>
      </w:r>
    </w:p>
    <w:p w:rsidR="00B06664" w:rsidRPr="002C159E" w:rsidRDefault="00B06664" w:rsidP="00B06664">
      <w:pPr>
        <w:numPr>
          <w:ilvl w:val="0"/>
          <w:numId w:val="2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159E">
        <w:rPr>
          <w:rFonts w:ascii="Times New Roman" w:hAnsi="Times New Roman" w:cs="Times New Roman"/>
          <w:sz w:val="28"/>
          <w:szCs w:val="28"/>
        </w:rPr>
        <w:t>а) Когда человек умирает, душа покидает его тело.</w:t>
      </w:r>
    </w:p>
    <w:p w:rsidR="00B06664" w:rsidRPr="002C159E" w:rsidRDefault="00B06664" w:rsidP="00B0666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159E">
        <w:rPr>
          <w:rFonts w:ascii="Times New Roman" w:hAnsi="Times New Roman" w:cs="Times New Roman"/>
          <w:sz w:val="28"/>
          <w:szCs w:val="28"/>
        </w:rPr>
        <w:t>б) Никто не знает, в каком месте располагается душа человека.</w:t>
      </w:r>
    </w:p>
    <w:p w:rsidR="00B06664" w:rsidRPr="002C159E" w:rsidRDefault="00B06664" w:rsidP="00B0666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159E">
        <w:rPr>
          <w:rFonts w:ascii="Times New Roman" w:hAnsi="Times New Roman" w:cs="Times New Roman"/>
          <w:sz w:val="28"/>
          <w:szCs w:val="28"/>
        </w:rPr>
        <w:t>в) Куда уходит лето?</w:t>
      </w:r>
    </w:p>
    <w:p w:rsidR="00B06664" w:rsidRPr="002C159E" w:rsidRDefault="00B06664" w:rsidP="00B0666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159E">
        <w:rPr>
          <w:rFonts w:ascii="Times New Roman" w:hAnsi="Times New Roman" w:cs="Times New Roman"/>
          <w:sz w:val="28"/>
          <w:szCs w:val="28"/>
        </w:rPr>
        <w:t>г) Когда я думаю об экзамене, у меня душа уходит в пятки.</w:t>
      </w:r>
    </w:p>
    <w:p w:rsidR="00B06664" w:rsidRPr="002C159E" w:rsidRDefault="00B06664" w:rsidP="00B06664">
      <w:pPr>
        <w:numPr>
          <w:ilvl w:val="0"/>
          <w:numId w:val="29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159E">
        <w:rPr>
          <w:rFonts w:ascii="Times New Roman" w:hAnsi="Times New Roman" w:cs="Times New Roman"/>
          <w:sz w:val="28"/>
          <w:szCs w:val="28"/>
        </w:rPr>
        <w:t>а) Самый вкусный кисель делается из свежей клюквы</w:t>
      </w:r>
    </w:p>
    <w:p w:rsidR="00B06664" w:rsidRPr="002C159E" w:rsidRDefault="00B06664" w:rsidP="00B0666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159E">
        <w:rPr>
          <w:rFonts w:ascii="Times New Roman" w:hAnsi="Times New Roman" w:cs="Times New Roman"/>
          <w:sz w:val="28"/>
          <w:szCs w:val="28"/>
        </w:rPr>
        <w:t>б) Никакой он мне не родственник, седьмая вода на киселе</w:t>
      </w:r>
    </w:p>
    <w:p w:rsidR="00B06664" w:rsidRPr="002C159E" w:rsidRDefault="00B06664" w:rsidP="00B0666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159E">
        <w:rPr>
          <w:rFonts w:ascii="Times New Roman" w:hAnsi="Times New Roman" w:cs="Times New Roman"/>
          <w:sz w:val="28"/>
          <w:szCs w:val="28"/>
        </w:rPr>
        <w:t>в) Воскресенье – седьмой день недели</w:t>
      </w:r>
    </w:p>
    <w:p w:rsidR="00B06664" w:rsidRPr="002C159E" w:rsidRDefault="00B06664" w:rsidP="00B0666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159E">
        <w:rPr>
          <w:rFonts w:ascii="Times New Roman" w:hAnsi="Times New Roman" w:cs="Times New Roman"/>
          <w:sz w:val="28"/>
          <w:szCs w:val="28"/>
        </w:rPr>
        <w:t>г) Ключевая вода очень полезна.</w:t>
      </w:r>
    </w:p>
    <w:p w:rsidR="00B06664" w:rsidRPr="002C159E" w:rsidRDefault="00B06664" w:rsidP="00B0666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159E">
        <w:rPr>
          <w:rFonts w:ascii="Times New Roman" w:hAnsi="Times New Roman" w:cs="Times New Roman"/>
          <w:sz w:val="28"/>
          <w:szCs w:val="28"/>
        </w:rPr>
        <w:t>Задание 10. Укажите предложение с фразеологизмом.</w:t>
      </w:r>
    </w:p>
    <w:p w:rsidR="00B06664" w:rsidRPr="002C159E" w:rsidRDefault="00B06664" w:rsidP="00B06664">
      <w:pPr>
        <w:numPr>
          <w:ilvl w:val="0"/>
          <w:numId w:val="30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159E">
        <w:rPr>
          <w:rFonts w:ascii="Times New Roman" w:hAnsi="Times New Roman" w:cs="Times New Roman"/>
          <w:sz w:val="28"/>
          <w:szCs w:val="28"/>
        </w:rPr>
        <w:t>а) Пяти пальцев руки хватит, чтобы перечислить всех отличников в выпускных классах нашей школы.</w:t>
      </w:r>
    </w:p>
    <w:p w:rsidR="00B06664" w:rsidRPr="002C159E" w:rsidRDefault="00B06664" w:rsidP="00B0666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159E">
        <w:rPr>
          <w:rFonts w:ascii="Times New Roman" w:hAnsi="Times New Roman" w:cs="Times New Roman"/>
          <w:sz w:val="28"/>
          <w:szCs w:val="28"/>
        </w:rPr>
        <w:t>б) Хорошо ли ты знаешь своё родной край?</w:t>
      </w:r>
    </w:p>
    <w:p w:rsidR="00B06664" w:rsidRPr="002C159E" w:rsidRDefault="00B06664" w:rsidP="00B0666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159E">
        <w:rPr>
          <w:rFonts w:ascii="Times New Roman" w:hAnsi="Times New Roman" w:cs="Times New Roman"/>
          <w:sz w:val="28"/>
          <w:szCs w:val="28"/>
        </w:rPr>
        <w:t>в) При работе на компьютере он печатает только двумя пальцами.</w:t>
      </w:r>
    </w:p>
    <w:p w:rsidR="00B06664" w:rsidRPr="002C159E" w:rsidRDefault="00B06664" w:rsidP="00B0666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159E">
        <w:rPr>
          <w:rFonts w:ascii="Times New Roman" w:hAnsi="Times New Roman" w:cs="Times New Roman"/>
          <w:sz w:val="28"/>
          <w:szCs w:val="28"/>
        </w:rPr>
        <w:t>г) Я знаю эту тему как свои пять пальцев.</w:t>
      </w:r>
    </w:p>
    <w:p w:rsidR="00B06664" w:rsidRPr="002C159E" w:rsidRDefault="00B06664" w:rsidP="00B06664">
      <w:pPr>
        <w:numPr>
          <w:ilvl w:val="0"/>
          <w:numId w:val="3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159E">
        <w:rPr>
          <w:rFonts w:ascii="Times New Roman" w:hAnsi="Times New Roman" w:cs="Times New Roman"/>
          <w:sz w:val="28"/>
          <w:szCs w:val="28"/>
        </w:rPr>
        <w:t>а) Ты видел, какие огромные рога у этого быка?</w:t>
      </w:r>
    </w:p>
    <w:p w:rsidR="00B06664" w:rsidRPr="002C159E" w:rsidRDefault="00B06664" w:rsidP="00B0666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159E">
        <w:rPr>
          <w:rFonts w:ascii="Times New Roman" w:hAnsi="Times New Roman" w:cs="Times New Roman"/>
          <w:sz w:val="28"/>
          <w:szCs w:val="28"/>
        </w:rPr>
        <w:t>б) И тут моя бабушка подходит к быку, берёт его за рога и ведёт в хлев.</w:t>
      </w:r>
    </w:p>
    <w:p w:rsidR="00B06664" w:rsidRPr="002C159E" w:rsidRDefault="00B06664" w:rsidP="00B0666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159E">
        <w:rPr>
          <w:rFonts w:ascii="Times New Roman" w:hAnsi="Times New Roman" w:cs="Times New Roman"/>
          <w:sz w:val="28"/>
          <w:szCs w:val="28"/>
        </w:rPr>
        <w:t>в) По-моему, пора взять быка за рога и начать действовать.</w:t>
      </w:r>
    </w:p>
    <w:p w:rsidR="00B06664" w:rsidRPr="002C159E" w:rsidRDefault="00B06664" w:rsidP="00B0666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159E">
        <w:rPr>
          <w:rFonts w:ascii="Times New Roman" w:hAnsi="Times New Roman" w:cs="Times New Roman"/>
          <w:sz w:val="28"/>
          <w:szCs w:val="28"/>
        </w:rPr>
        <w:t>г) В «Литературной газете» есть рубрика «Рога и копыта»</w:t>
      </w:r>
    </w:p>
    <w:p w:rsidR="00B06664" w:rsidRPr="002C159E" w:rsidRDefault="00B06664" w:rsidP="00B06664">
      <w:pPr>
        <w:numPr>
          <w:ilvl w:val="0"/>
          <w:numId w:val="3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159E">
        <w:rPr>
          <w:rFonts w:ascii="Times New Roman" w:hAnsi="Times New Roman" w:cs="Times New Roman"/>
          <w:sz w:val="28"/>
          <w:szCs w:val="28"/>
        </w:rPr>
        <w:lastRenderedPageBreak/>
        <w:t>а) Очень тяжело тащить санки в гору</w:t>
      </w:r>
    </w:p>
    <w:p w:rsidR="00B06664" w:rsidRPr="002C159E" w:rsidRDefault="00B06664" w:rsidP="00B0666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159E">
        <w:rPr>
          <w:rFonts w:ascii="Times New Roman" w:hAnsi="Times New Roman" w:cs="Times New Roman"/>
          <w:sz w:val="28"/>
          <w:szCs w:val="28"/>
        </w:rPr>
        <w:t>б) Каждое утро я просыпаюсь от папиного крика: «Подъём!»</w:t>
      </w:r>
    </w:p>
    <w:p w:rsidR="00B06664" w:rsidRPr="002C159E" w:rsidRDefault="00B06664" w:rsidP="00B0666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159E">
        <w:rPr>
          <w:rFonts w:ascii="Times New Roman" w:hAnsi="Times New Roman" w:cs="Times New Roman"/>
          <w:sz w:val="28"/>
          <w:szCs w:val="28"/>
        </w:rPr>
        <w:t>в) Мой друг очень тяжёл на подъём</w:t>
      </w:r>
    </w:p>
    <w:p w:rsidR="00B06664" w:rsidRPr="002C159E" w:rsidRDefault="00B06664" w:rsidP="00B0666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159E">
        <w:rPr>
          <w:rFonts w:ascii="Times New Roman" w:hAnsi="Times New Roman" w:cs="Times New Roman"/>
          <w:sz w:val="28"/>
          <w:szCs w:val="28"/>
        </w:rPr>
        <w:t>г) Подъём по утрам тяжёл не только для меня, но и для всех ребят в нашем лагере</w:t>
      </w:r>
    </w:p>
    <w:p w:rsidR="00B06664" w:rsidRPr="002C159E" w:rsidRDefault="00B06664" w:rsidP="00B06664">
      <w:pPr>
        <w:numPr>
          <w:ilvl w:val="0"/>
          <w:numId w:val="3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159E">
        <w:rPr>
          <w:rFonts w:ascii="Times New Roman" w:hAnsi="Times New Roman" w:cs="Times New Roman"/>
          <w:sz w:val="28"/>
          <w:szCs w:val="28"/>
        </w:rPr>
        <w:t xml:space="preserve">а) Про </w:t>
      </w:r>
      <w:proofErr w:type="gramStart"/>
      <w:r w:rsidRPr="002C159E">
        <w:rPr>
          <w:rFonts w:ascii="Times New Roman" w:hAnsi="Times New Roman" w:cs="Times New Roman"/>
          <w:sz w:val="28"/>
          <w:szCs w:val="28"/>
        </w:rPr>
        <w:t>таких</w:t>
      </w:r>
      <w:proofErr w:type="gramEnd"/>
      <w:r w:rsidRPr="002C159E">
        <w:rPr>
          <w:rFonts w:ascii="Times New Roman" w:hAnsi="Times New Roman" w:cs="Times New Roman"/>
          <w:sz w:val="28"/>
          <w:szCs w:val="28"/>
        </w:rPr>
        <w:t xml:space="preserve"> моя бабушка говорит: «Мало каши ел»</w:t>
      </w:r>
    </w:p>
    <w:p w:rsidR="00B06664" w:rsidRPr="002C159E" w:rsidRDefault="00B06664" w:rsidP="00B0666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159E">
        <w:rPr>
          <w:rFonts w:ascii="Times New Roman" w:hAnsi="Times New Roman" w:cs="Times New Roman"/>
          <w:sz w:val="28"/>
          <w:szCs w:val="28"/>
        </w:rPr>
        <w:t xml:space="preserve">б) Я не </w:t>
      </w:r>
      <w:proofErr w:type="gramStart"/>
      <w:r w:rsidRPr="002C159E">
        <w:rPr>
          <w:rFonts w:ascii="Times New Roman" w:hAnsi="Times New Roman" w:cs="Times New Roman"/>
          <w:sz w:val="28"/>
          <w:szCs w:val="28"/>
        </w:rPr>
        <w:t>люблю</w:t>
      </w:r>
      <w:proofErr w:type="gramEnd"/>
      <w:r w:rsidRPr="002C159E">
        <w:rPr>
          <w:rFonts w:ascii="Times New Roman" w:hAnsi="Times New Roman" w:cs="Times New Roman"/>
          <w:sz w:val="28"/>
          <w:szCs w:val="28"/>
        </w:rPr>
        <w:t xml:space="preserve"> есть кашу, особенно по утрам</w:t>
      </w:r>
    </w:p>
    <w:p w:rsidR="00B06664" w:rsidRPr="002C159E" w:rsidRDefault="00B06664" w:rsidP="00B0666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159E">
        <w:rPr>
          <w:rFonts w:ascii="Times New Roman" w:hAnsi="Times New Roman" w:cs="Times New Roman"/>
          <w:sz w:val="28"/>
          <w:szCs w:val="28"/>
        </w:rPr>
        <w:t>в) Принято считать, что чем больше ешь каши, тем сильнее станешь.</w:t>
      </w:r>
    </w:p>
    <w:p w:rsidR="00B06664" w:rsidRPr="002C159E" w:rsidRDefault="00B06664" w:rsidP="00B0666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159E">
        <w:rPr>
          <w:rFonts w:ascii="Times New Roman" w:hAnsi="Times New Roman" w:cs="Times New Roman"/>
          <w:sz w:val="28"/>
          <w:szCs w:val="28"/>
        </w:rPr>
        <w:t>г) Кашу маслом не испортишь, как говорится в пословице.</w:t>
      </w:r>
    </w:p>
    <w:p w:rsidR="00B06664" w:rsidRPr="002C159E" w:rsidRDefault="00B06664" w:rsidP="00B06664">
      <w:pPr>
        <w:pStyle w:val="2"/>
        <w:shd w:val="clear" w:color="auto" w:fill="FFFFFF"/>
        <w:spacing w:before="0" w:after="0"/>
        <w:ind w:left="-709"/>
        <w:jc w:val="center"/>
        <w:rPr>
          <w:rFonts w:ascii="Times New Roman" w:hAnsi="Times New Roman"/>
          <w:i w:val="0"/>
          <w:color w:val="000000"/>
          <w:szCs w:val="28"/>
        </w:rPr>
      </w:pPr>
      <w:r w:rsidRPr="002C159E">
        <w:rPr>
          <w:rFonts w:ascii="Times New Roman" w:hAnsi="Times New Roman"/>
          <w:szCs w:val="28"/>
        </w:rPr>
        <w:t xml:space="preserve">Урок 18 </w:t>
      </w:r>
      <w:r w:rsidR="00C037A3">
        <w:rPr>
          <w:rFonts w:ascii="Times New Roman" w:hAnsi="Times New Roman"/>
          <w:i w:val="0"/>
          <w:color w:val="000000"/>
          <w:szCs w:val="28"/>
        </w:rPr>
        <w:t xml:space="preserve">     </w:t>
      </w:r>
      <w:r w:rsidRPr="002C159E">
        <w:rPr>
          <w:rFonts w:ascii="Times New Roman" w:hAnsi="Times New Roman"/>
          <w:i w:val="0"/>
          <w:color w:val="000000"/>
          <w:szCs w:val="28"/>
        </w:rPr>
        <w:t>КОНТРОЛЬНАЯ РАБОТА ПО ТЕМЕ «ФОНЕТИКА, ГРАФИКА, ОРФОЭПИЯ»</w:t>
      </w:r>
    </w:p>
    <w:p w:rsidR="00B06664" w:rsidRPr="002C159E" w:rsidRDefault="00B06664" w:rsidP="00B06664">
      <w:pPr>
        <w:pStyle w:val="2"/>
        <w:shd w:val="clear" w:color="auto" w:fill="FFFFFF"/>
        <w:spacing w:before="0" w:after="0"/>
        <w:rPr>
          <w:rFonts w:ascii="Times New Roman" w:hAnsi="Times New Roman"/>
          <w:color w:val="000000"/>
          <w:szCs w:val="28"/>
        </w:rPr>
      </w:pPr>
    </w:p>
    <w:p w:rsidR="00B06664" w:rsidRPr="002C159E" w:rsidRDefault="00B06664" w:rsidP="00B06664">
      <w:pPr>
        <w:pStyle w:val="2"/>
        <w:shd w:val="clear" w:color="auto" w:fill="FFFFFF"/>
        <w:spacing w:before="0" w:after="0"/>
        <w:rPr>
          <w:rFonts w:ascii="Times New Roman" w:hAnsi="Times New Roman"/>
          <w:color w:val="000000"/>
          <w:szCs w:val="28"/>
        </w:rPr>
      </w:pPr>
      <w:r w:rsidRPr="002C159E">
        <w:rPr>
          <w:rFonts w:ascii="Times New Roman" w:hAnsi="Times New Roman"/>
          <w:color w:val="000000"/>
          <w:szCs w:val="28"/>
        </w:rPr>
        <w:t>Пояснительная записка</w:t>
      </w:r>
    </w:p>
    <w:p w:rsidR="00B06664" w:rsidRPr="002C159E" w:rsidRDefault="00B06664" w:rsidP="00B06664">
      <w:pPr>
        <w:pStyle w:val="2"/>
        <w:shd w:val="clear" w:color="auto" w:fill="FFFFFF"/>
        <w:spacing w:before="0" w:after="0"/>
        <w:rPr>
          <w:rFonts w:ascii="Times New Roman" w:hAnsi="Times New Roman"/>
          <w:b w:val="0"/>
          <w:i w:val="0"/>
          <w:color w:val="000000"/>
          <w:szCs w:val="28"/>
        </w:rPr>
      </w:pPr>
      <w:r w:rsidRPr="002C159E">
        <w:rPr>
          <w:rFonts w:ascii="Times New Roman" w:hAnsi="Times New Roman"/>
          <w:b w:val="0"/>
          <w:i w:val="0"/>
          <w:color w:val="000000"/>
          <w:szCs w:val="28"/>
        </w:rPr>
        <w:t>Контрольная работа представлена в виде теста, включающего 20 вопросов. 21 вопрос представляет собой сочинение-миниатюру на лингвистическую тему. Оценки выставляются в соответствии с Нормами, оценка «5» выставляется только в случае ответа на 21 вопрос.</w:t>
      </w:r>
    </w:p>
    <w:p w:rsidR="00B06664" w:rsidRPr="002C159E" w:rsidRDefault="00B06664" w:rsidP="00B06664">
      <w:pPr>
        <w:spacing w:after="0"/>
        <w:ind w:left="-851"/>
        <w:jc w:val="both"/>
        <w:rPr>
          <w:rFonts w:ascii="Times New Roman" w:hAnsi="Times New Roman" w:cs="Times New Roman"/>
          <w:sz w:val="28"/>
          <w:szCs w:val="28"/>
        </w:rPr>
      </w:pPr>
      <w:r w:rsidRPr="002C159E">
        <w:rPr>
          <w:rFonts w:ascii="Times New Roman" w:hAnsi="Times New Roman" w:cs="Times New Roman"/>
          <w:sz w:val="28"/>
          <w:szCs w:val="28"/>
        </w:rPr>
        <w:t>«5» - 90-100%</w:t>
      </w:r>
    </w:p>
    <w:p w:rsidR="00B06664" w:rsidRPr="002C159E" w:rsidRDefault="00B06664" w:rsidP="00B06664">
      <w:pPr>
        <w:spacing w:after="0"/>
        <w:ind w:left="-851"/>
        <w:jc w:val="both"/>
        <w:rPr>
          <w:rFonts w:ascii="Times New Roman" w:hAnsi="Times New Roman" w:cs="Times New Roman"/>
          <w:sz w:val="28"/>
          <w:szCs w:val="28"/>
        </w:rPr>
      </w:pPr>
      <w:r w:rsidRPr="002C159E">
        <w:rPr>
          <w:rFonts w:ascii="Times New Roman" w:hAnsi="Times New Roman" w:cs="Times New Roman"/>
          <w:sz w:val="28"/>
          <w:szCs w:val="28"/>
        </w:rPr>
        <w:t>«4» - 78-89%</w:t>
      </w:r>
    </w:p>
    <w:p w:rsidR="00B06664" w:rsidRPr="002C159E" w:rsidRDefault="00B06664" w:rsidP="00B06664">
      <w:pPr>
        <w:spacing w:after="0"/>
        <w:ind w:left="-851"/>
        <w:jc w:val="both"/>
        <w:rPr>
          <w:rFonts w:ascii="Times New Roman" w:hAnsi="Times New Roman" w:cs="Times New Roman"/>
          <w:sz w:val="28"/>
          <w:szCs w:val="28"/>
        </w:rPr>
      </w:pPr>
      <w:r w:rsidRPr="002C159E">
        <w:rPr>
          <w:rFonts w:ascii="Times New Roman" w:hAnsi="Times New Roman" w:cs="Times New Roman"/>
          <w:sz w:val="28"/>
          <w:szCs w:val="28"/>
        </w:rPr>
        <w:t>«3» - 60-77%</w:t>
      </w:r>
    </w:p>
    <w:p w:rsidR="00B06664" w:rsidRPr="002C159E" w:rsidRDefault="00B06664" w:rsidP="00B06664">
      <w:pPr>
        <w:spacing w:after="0"/>
        <w:ind w:left="-851"/>
        <w:rPr>
          <w:rFonts w:ascii="Times New Roman" w:hAnsi="Times New Roman" w:cs="Times New Roman"/>
          <w:sz w:val="28"/>
          <w:szCs w:val="28"/>
        </w:rPr>
      </w:pPr>
      <w:r w:rsidRPr="002C159E">
        <w:rPr>
          <w:rFonts w:ascii="Times New Roman" w:hAnsi="Times New Roman" w:cs="Times New Roman"/>
          <w:sz w:val="28"/>
          <w:szCs w:val="28"/>
        </w:rPr>
        <w:t>«2» - менее 59%</w:t>
      </w:r>
      <w:r w:rsidRPr="002C159E">
        <w:rPr>
          <w:rFonts w:ascii="Times New Roman" w:hAnsi="Times New Roman" w:cs="Times New Roman"/>
          <w:b/>
          <w:color w:val="000000"/>
          <w:sz w:val="28"/>
          <w:szCs w:val="28"/>
        </w:rPr>
        <w:br/>
      </w:r>
    </w:p>
    <w:p w:rsidR="00B06664" w:rsidRPr="002C159E" w:rsidRDefault="00B06664" w:rsidP="00B06664">
      <w:pPr>
        <w:spacing w:after="0"/>
        <w:ind w:left="-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159E">
        <w:rPr>
          <w:rFonts w:ascii="Times New Roman" w:hAnsi="Times New Roman" w:cs="Times New Roman"/>
          <w:b/>
          <w:sz w:val="28"/>
          <w:szCs w:val="28"/>
        </w:rPr>
        <w:t>Инструкция для учеников</w:t>
      </w:r>
    </w:p>
    <w:p w:rsidR="00B06664" w:rsidRPr="002C159E" w:rsidRDefault="00B06664" w:rsidP="00B06664">
      <w:pPr>
        <w:pStyle w:val="a6"/>
        <w:spacing w:before="0" w:beforeAutospacing="0" w:after="0" w:afterAutospacing="0" w:line="276" w:lineRule="auto"/>
        <w:ind w:left="-1134"/>
        <w:rPr>
          <w:sz w:val="28"/>
          <w:szCs w:val="28"/>
        </w:rPr>
      </w:pPr>
      <w:r w:rsidRPr="002C159E">
        <w:rPr>
          <w:sz w:val="28"/>
          <w:szCs w:val="28"/>
        </w:rPr>
        <w:t xml:space="preserve">     Перед вами контрольная работа по русскому языку. Она состоит из тестовых заданий.</w:t>
      </w:r>
      <w:r w:rsidRPr="002C159E">
        <w:rPr>
          <w:sz w:val="28"/>
          <w:szCs w:val="28"/>
        </w:rPr>
        <w:br/>
        <w:t xml:space="preserve">    Каждое тестовое задание содержит вопрос, на который даны несколько ответов. Только один из ответов является правильным. Внимательно читайте вопрос и выбирайте правильный ответ на него. Номер этого ответа запишите рядом с номером вопроса.</w:t>
      </w:r>
    </w:p>
    <w:p w:rsidR="00B06664" w:rsidRPr="002C159E" w:rsidRDefault="00B06664" w:rsidP="00B06664">
      <w:pPr>
        <w:spacing w:line="168" w:lineRule="atLeast"/>
        <w:ind w:left="-1134"/>
        <w:rPr>
          <w:rFonts w:ascii="Times New Roman" w:hAnsi="Times New Roman" w:cs="Times New Roman"/>
          <w:sz w:val="28"/>
          <w:szCs w:val="28"/>
        </w:rPr>
      </w:pPr>
      <w:r w:rsidRPr="002C159E">
        <w:rPr>
          <w:rFonts w:ascii="Times New Roman" w:hAnsi="Times New Roman" w:cs="Times New Roman"/>
          <w:sz w:val="28"/>
          <w:szCs w:val="28"/>
        </w:rPr>
        <w:t xml:space="preserve">    Последнее задание – это творческая работа. Представляет  собой сочинение-рассуждение на лингвистическую тему. При выполнении этого задания требуется развёрнутый ответ в объёме не менее 70 слов. </w:t>
      </w:r>
    </w:p>
    <w:p w:rsidR="00B06664" w:rsidRPr="002C159E" w:rsidRDefault="00B06664" w:rsidP="00B06664">
      <w:pPr>
        <w:spacing w:line="168" w:lineRule="atLeast"/>
        <w:ind w:left="-1134"/>
        <w:rPr>
          <w:rFonts w:ascii="Times New Roman" w:hAnsi="Times New Roman" w:cs="Times New Roman"/>
          <w:sz w:val="28"/>
          <w:szCs w:val="28"/>
        </w:rPr>
      </w:pPr>
      <w:r w:rsidRPr="002C159E">
        <w:rPr>
          <w:rFonts w:ascii="Times New Roman" w:hAnsi="Times New Roman" w:cs="Times New Roman"/>
          <w:sz w:val="28"/>
          <w:szCs w:val="28"/>
          <w:u w:val="single"/>
        </w:rPr>
        <w:t>Порядок проведения работы</w:t>
      </w:r>
      <w:r w:rsidRPr="002C159E">
        <w:rPr>
          <w:rFonts w:ascii="Times New Roman" w:hAnsi="Times New Roman" w:cs="Times New Roman"/>
          <w:sz w:val="28"/>
          <w:szCs w:val="28"/>
        </w:rPr>
        <w:t> </w:t>
      </w:r>
    </w:p>
    <w:p w:rsidR="00B06664" w:rsidRPr="002C159E" w:rsidRDefault="00B06664" w:rsidP="00B06664">
      <w:pPr>
        <w:spacing w:after="0" w:line="168" w:lineRule="atLeast"/>
        <w:ind w:left="-1134"/>
        <w:rPr>
          <w:rFonts w:ascii="Times New Roman" w:hAnsi="Times New Roman" w:cs="Times New Roman"/>
          <w:sz w:val="28"/>
          <w:szCs w:val="28"/>
        </w:rPr>
      </w:pPr>
      <w:r w:rsidRPr="002C159E">
        <w:rPr>
          <w:rFonts w:ascii="Times New Roman" w:hAnsi="Times New Roman" w:cs="Times New Roman"/>
          <w:sz w:val="28"/>
          <w:szCs w:val="28"/>
        </w:rPr>
        <w:t>- порядок выполнения заданий произвольный;</w:t>
      </w:r>
    </w:p>
    <w:p w:rsidR="00B06664" w:rsidRPr="002C159E" w:rsidRDefault="00B06664" w:rsidP="00B06664">
      <w:pPr>
        <w:spacing w:after="0" w:line="168" w:lineRule="atLeast"/>
        <w:ind w:left="-1134"/>
        <w:rPr>
          <w:rFonts w:ascii="Times New Roman" w:hAnsi="Times New Roman" w:cs="Times New Roman"/>
          <w:sz w:val="28"/>
          <w:szCs w:val="28"/>
        </w:rPr>
      </w:pPr>
      <w:proofErr w:type="gramStart"/>
      <w:r w:rsidRPr="002C159E">
        <w:rPr>
          <w:rFonts w:ascii="Times New Roman" w:hAnsi="Times New Roman" w:cs="Times New Roman"/>
          <w:sz w:val="28"/>
          <w:szCs w:val="28"/>
        </w:rPr>
        <w:t>- рекомендуется вначале прочитать все задания, начав ответ с наиболее простого для (нумерацию вопросов не путать);</w:t>
      </w:r>
      <w:proofErr w:type="gramEnd"/>
    </w:p>
    <w:p w:rsidR="00B06664" w:rsidRPr="002C159E" w:rsidRDefault="00B06664" w:rsidP="00B06664">
      <w:pPr>
        <w:spacing w:after="0" w:line="168" w:lineRule="atLeast"/>
        <w:ind w:left="-1134"/>
        <w:rPr>
          <w:rFonts w:ascii="Times New Roman" w:hAnsi="Times New Roman" w:cs="Times New Roman"/>
          <w:sz w:val="28"/>
          <w:szCs w:val="28"/>
        </w:rPr>
      </w:pPr>
      <w:r w:rsidRPr="002C159E">
        <w:rPr>
          <w:rFonts w:ascii="Times New Roman" w:hAnsi="Times New Roman" w:cs="Times New Roman"/>
          <w:sz w:val="28"/>
          <w:szCs w:val="28"/>
        </w:rPr>
        <w:t>- все записи делаются только шариковой ручкой;</w:t>
      </w:r>
    </w:p>
    <w:p w:rsidR="00B06664" w:rsidRPr="002C159E" w:rsidRDefault="00B06664" w:rsidP="00B06664">
      <w:pPr>
        <w:spacing w:after="0" w:line="168" w:lineRule="atLeast"/>
        <w:ind w:left="-1134"/>
        <w:rPr>
          <w:rFonts w:ascii="Times New Roman" w:hAnsi="Times New Roman" w:cs="Times New Roman"/>
          <w:sz w:val="28"/>
          <w:szCs w:val="28"/>
        </w:rPr>
      </w:pPr>
      <w:r w:rsidRPr="002C159E">
        <w:rPr>
          <w:rFonts w:ascii="Times New Roman" w:hAnsi="Times New Roman" w:cs="Times New Roman"/>
          <w:sz w:val="28"/>
          <w:szCs w:val="28"/>
        </w:rPr>
        <w:lastRenderedPageBreak/>
        <w:t> - сданная ранее указанного времени работа на доработку не возвращается.</w:t>
      </w:r>
    </w:p>
    <w:p w:rsidR="00B06664" w:rsidRPr="002C159E" w:rsidRDefault="00B06664" w:rsidP="00B06664">
      <w:pPr>
        <w:spacing w:after="0"/>
        <w:ind w:left="-851"/>
        <w:rPr>
          <w:rFonts w:ascii="Times New Roman" w:hAnsi="Times New Roman" w:cs="Times New Roman"/>
          <w:color w:val="000000"/>
          <w:sz w:val="28"/>
          <w:szCs w:val="28"/>
        </w:rPr>
      </w:pPr>
      <w:r w:rsidRPr="002C159E">
        <w:rPr>
          <w:rFonts w:ascii="Times New Roman" w:hAnsi="Times New Roman" w:cs="Times New Roman"/>
          <w:color w:val="000000"/>
          <w:sz w:val="28"/>
          <w:szCs w:val="28"/>
        </w:rPr>
        <w:br/>
        <w:t xml:space="preserve">                                          </w:t>
      </w:r>
    </w:p>
    <w:p w:rsidR="00B06664" w:rsidRPr="002C159E" w:rsidRDefault="00B06664" w:rsidP="00B06664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2C159E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1 вариант</w:t>
      </w:r>
    </w:p>
    <w:p w:rsidR="00B06664" w:rsidRPr="002C159E" w:rsidRDefault="00B06664" w:rsidP="00B06664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C159E">
        <w:rPr>
          <w:color w:val="000000"/>
          <w:sz w:val="28"/>
          <w:szCs w:val="28"/>
        </w:rPr>
        <w:t>1. Какой раздел языкознания изучает звуковую сторону языка?</w:t>
      </w:r>
    </w:p>
    <w:p w:rsidR="00B06664" w:rsidRPr="002C159E" w:rsidRDefault="00B06664" w:rsidP="00B06664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C159E">
        <w:rPr>
          <w:color w:val="000000"/>
          <w:sz w:val="28"/>
          <w:szCs w:val="28"/>
        </w:rPr>
        <w:t>А) морфология,</w:t>
      </w:r>
    </w:p>
    <w:p w:rsidR="00B06664" w:rsidRPr="002C159E" w:rsidRDefault="00B06664" w:rsidP="00B06664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C159E">
        <w:rPr>
          <w:color w:val="000000"/>
          <w:sz w:val="28"/>
          <w:szCs w:val="28"/>
        </w:rPr>
        <w:t>Б) орфография,</w:t>
      </w:r>
    </w:p>
    <w:p w:rsidR="00B06664" w:rsidRPr="002C159E" w:rsidRDefault="00B06664" w:rsidP="00B06664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C159E">
        <w:rPr>
          <w:color w:val="000000"/>
          <w:sz w:val="28"/>
          <w:szCs w:val="28"/>
        </w:rPr>
        <w:t>В) графика,</w:t>
      </w:r>
    </w:p>
    <w:p w:rsidR="00B06664" w:rsidRPr="002C159E" w:rsidRDefault="00B06664" w:rsidP="00B06664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C159E">
        <w:rPr>
          <w:color w:val="000000"/>
          <w:sz w:val="28"/>
          <w:szCs w:val="28"/>
        </w:rPr>
        <w:t>Г) фонетика,</w:t>
      </w:r>
    </w:p>
    <w:p w:rsidR="00B06664" w:rsidRPr="002C159E" w:rsidRDefault="00B06664" w:rsidP="00B06664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C159E">
        <w:rPr>
          <w:color w:val="000000"/>
          <w:sz w:val="28"/>
          <w:szCs w:val="28"/>
        </w:rPr>
        <w:t>Д) словообразование.</w:t>
      </w:r>
    </w:p>
    <w:p w:rsidR="00B06664" w:rsidRPr="002C159E" w:rsidRDefault="00B06664" w:rsidP="00B06664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C159E">
        <w:rPr>
          <w:color w:val="000000"/>
          <w:sz w:val="28"/>
          <w:szCs w:val="28"/>
        </w:rPr>
        <w:t> </w:t>
      </w:r>
    </w:p>
    <w:p w:rsidR="00B06664" w:rsidRPr="002C159E" w:rsidRDefault="00B06664" w:rsidP="00B06664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C159E">
        <w:rPr>
          <w:color w:val="000000"/>
          <w:sz w:val="28"/>
          <w:szCs w:val="28"/>
        </w:rPr>
        <w:t>2. Что такое транскрипция?</w:t>
      </w:r>
    </w:p>
    <w:p w:rsidR="00B06664" w:rsidRPr="002C159E" w:rsidRDefault="00B06664" w:rsidP="00B06664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C159E">
        <w:rPr>
          <w:color w:val="000000"/>
          <w:sz w:val="28"/>
          <w:szCs w:val="28"/>
        </w:rPr>
        <w:t>А) перевод слова на русский язык,</w:t>
      </w:r>
    </w:p>
    <w:p w:rsidR="00B06664" w:rsidRPr="002C159E" w:rsidRDefault="00B06664" w:rsidP="00B06664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C159E">
        <w:rPr>
          <w:color w:val="000000"/>
          <w:sz w:val="28"/>
          <w:szCs w:val="28"/>
        </w:rPr>
        <w:t>Б) орфографическое письмо,</w:t>
      </w:r>
    </w:p>
    <w:p w:rsidR="00B06664" w:rsidRPr="002C159E" w:rsidRDefault="00B06664" w:rsidP="00B06664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C159E">
        <w:rPr>
          <w:color w:val="000000"/>
          <w:sz w:val="28"/>
          <w:szCs w:val="28"/>
        </w:rPr>
        <w:t>В) форма передачи звучащей речи графическими средствами,</w:t>
      </w:r>
    </w:p>
    <w:p w:rsidR="00B06664" w:rsidRPr="002C159E" w:rsidRDefault="00B06664" w:rsidP="00B06664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C159E">
        <w:rPr>
          <w:color w:val="000000"/>
          <w:sz w:val="28"/>
          <w:szCs w:val="28"/>
        </w:rPr>
        <w:t>Г) разбор слова по составу,</w:t>
      </w:r>
    </w:p>
    <w:p w:rsidR="00B06664" w:rsidRPr="002C159E" w:rsidRDefault="00B06664" w:rsidP="00B06664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C159E">
        <w:rPr>
          <w:color w:val="000000"/>
          <w:sz w:val="28"/>
          <w:szCs w:val="28"/>
        </w:rPr>
        <w:t>Д) морфемный анализ слова.</w:t>
      </w:r>
    </w:p>
    <w:p w:rsidR="00B06664" w:rsidRPr="002C159E" w:rsidRDefault="00B06664" w:rsidP="00B06664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C159E">
        <w:rPr>
          <w:color w:val="000000"/>
          <w:sz w:val="28"/>
          <w:szCs w:val="28"/>
        </w:rPr>
        <w:t> </w:t>
      </w:r>
    </w:p>
    <w:p w:rsidR="00B06664" w:rsidRPr="002C159E" w:rsidRDefault="00B06664" w:rsidP="00B06664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C159E">
        <w:rPr>
          <w:color w:val="000000"/>
          <w:sz w:val="28"/>
          <w:szCs w:val="28"/>
        </w:rPr>
        <w:t>3. Какие буквы не участвуют в русской транскрипции?</w:t>
      </w:r>
    </w:p>
    <w:p w:rsidR="00B06664" w:rsidRPr="002C159E" w:rsidRDefault="00B06664" w:rsidP="00B06664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C159E">
        <w:rPr>
          <w:color w:val="000000"/>
          <w:sz w:val="28"/>
          <w:szCs w:val="28"/>
        </w:rPr>
        <w:t xml:space="preserve">А) </w:t>
      </w:r>
      <w:proofErr w:type="spellStart"/>
      <w:r w:rsidRPr="002C159E">
        <w:rPr>
          <w:color w:val="000000"/>
          <w:sz w:val="28"/>
          <w:szCs w:val="28"/>
        </w:rPr>
        <w:t>ы</w:t>
      </w:r>
      <w:proofErr w:type="spellEnd"/>
      <w:r w:rsidRPr="002C159E">
        <w:rPr>
          <w:color w:val="000000"/>
          <w:sz w:val="28"/>
          <w:szCs w:val="28"/>
        </w:rPr>
        <w:t xml:space="preserve">, я, </w:t>
      </w:r>
      <w:proofErr w:type="spellStart"/>
      <w:r w:rsidRPr="002C159E">
        <w:rPr>
          <w:color w:val="000000"/>
          <w:sz w:val="28"/>
          <w:szCs w:val="28"/>
        </w:rPr>
        <w:t>ю</w:t>
      </w:r>
      <w:proofErr w:type="spellEnd"/>
      <w:r w:rsidRPr="002C159E">
        <w:rPr>
          <w:color w:val="000000"/>
          <w:sz w:val="28"/>
          <w:szCs w:val="28"/>
        </w:rPr>
        <w:t>.</w:t>
      </w:r>
    </w:p>
    <w:p w:rsidR="00B06664" w:rsidRPr="002C159E" w:rsidRDefault="00B06664" w:rsidP="00B06664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C159E">
        <w:rPr>
          <w:color w:val="000000"/>
          <w:sz w:val="28"/>
          <w:szCs w:val="28"/>
        </w:rPr>
        <w:t xml:space="preserve">Б) </w:t>
      </w:r>
      <w:proofErr w:type="spellStart"/>
      <w:r w:rsidRPr="002C159E">
        <w:rPr>
          <w:color w:val="000000"/>
          <w:sz w:val="28"/>
          <w:szCs w:val="28"/>
        </w:rPr>
        <w:t>а</w:t>
      </w:r>
      <w:proofErr w:type="gramStart"/>
      <w:r w:rsidRPr="002C159E">
        <w:rPr>
          <w:color w:val="000000"/>
          <w:sz w:val="28"/>
          <w:szCs w:val="28"/>
        </w:rPr>
        <w:t>,о</w:t>
      </w:r>
      <w:proofErr w:type="gramEnd"/>
      <w:r w:rsidRPr="002C159E">
        <w:rPr>
          <w:color w:val="000000"/>
          <w:sz w:val="28"/>
          <w:szCs w:val="28"/>
        </w:rPr>
        <w:t>,у</w:t>
      </w:r>
      <w:proofErr w:type="spellEnd"/>
      <w:r w:rsidRPr="002C159E">
        <w:rPr>
          <w:color w:val="000000"/>
          <w:sz w:val="28"/>
          <w:szCs w:val="28"/>
        </w:rPr>
        <w:t>,</w:t>
      </w:r>
    </w:p>
    <w:p w:rsidR="00B06664" w:rsidRPr="002C159E" w:rsidRDefault="00B06664" w:rsidP="00B06664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C159E">
        <w:rPr>
          <w:color w:val="000000"/>
          <w:sz w:val="28"/>
          <w:szCs w:val="28"/>
        </w:rPr>
        <w:t xml:space="preserve">В) </w:t>
      </w:r>
      <w:proofErr w:type="gramStart"/>
      <w:r w:rsidRPr="002C159E">
        <w:rPr>
          <w:color w:val="000000"/>
          <w:sz w:val="28"/>
          <w:szCs w:val="28"/>
        </w:rPr>
        <w:t>ч, ж</w:t>
      </w:r>
      <w:proofErr w:type="gramEnd"/>
      <w:r w:rsidRPr="002C159E">
        <w:rPr>
          <w:color w:val="000000"/>
          <w:sz w:val="28"/>
          <w:szCs w:val="28"/>
        </w:rPr>
        <w:t xml:space="preserve">, </w:t>
      </w:r>
      <w:proofErr w:type="spellStart"/>
      <w:r w:rsidRPr="002C159E">
        <w:rPr>
          <w:color w:val="000000"/>
          <w:sz w:val="28"/>
          <w:szCs w:val="28"/>
        </w:rPr>
        <w:t>х</w:t>
      </w:r>
      <w:proofErr w:type="spellEnd"/>
      <w:r w:rsidRPr="002C159E">
        <w:rPr>
          <w:color w:val="000000"/>
          <w:sz w:val="28"/>
          <w:szCs w:val="28"/>
        </w:rPr>
        <w:t>,</w:t>
      </w:r>
    </w:p>
    <w:p w:rsidR="00B06664" w:rsidRPr="002C159E" w:rsidRDefault="00B06664" w:rsidP="00B06664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C159E">
        <w:rPr>
          <w:color w:val="000000"/>
          <w:sz w:val="28"/>
          <w:szCs w:val="28"/>
        </w:rPr>
        <w:t xml:space="preserve">Г) </w:t>
      </w:r>
      <w:proofErr w:type="spellStart"/>
      <w:r w:rsidRPr="002C159E">
        <w:rPr>
          <w:color w:val="000000"/>
          <w:sz w:val="28"/>
          <w:szCs w:val="28"/>
        </w:rPr>
        <w:t>ц</w:t>
      </w:r>
      <w:proofErr w:type="spellEnd"/>
      <w:r w:rsidRPr="002C159E">
        <w:rPr>
          <w:color w:val="000000"/>
          <w:sz w:val="28"/>
          <w:szCs w:val="28"/>
        </w:rPr>
        <w:t xml:space="preserve">, </w:t>
      </w:r>
      <w:proofErr w:type="spellStart"/>
      <w:r w:rsidRPr="002C159E">
        <w:rPr>
          <w:color w:val="000000"/>
          <w:sz w:val="28"/>
          <w:szCs w:val="28"/>
        </w:rPr>
        <w:t>ф</w:t>
      </w:r>
      <w:proofErr w:type="spellEnd"/>
      <w:r w:rsidRPr="002C159E">
        <w:rPr>
          <w:color w:val="000000"/>
          <w:sz w:val="28"/>
          <w:szCs w:val="28"/>
        </w:rPr>
        <w:t>, э,</w:t>
      </w:r>
    </w:p>
    <w:p w:rsidR="00B06664" w:rsidRPr="002C159E" w:rsidRDefault="00B06664" w:rsidP="00B06664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C159E">
        <w:rPr>
          <w:color w:val="000000"/>
          <w:sz w:val="28"/>
          <w:szCs w:val="28"/>
        </w:rPr>
        <w:t xml:space="preserve">Д) я, </w:t>
      </w:r>
      <w:proofErr w:type="spellStart"/>
      <w:r w:rsidRPr="002C159E">
        <w:rPr>
          <w:color w:val="000000"/>
          <w:sz w:val="28"/>
          <w:szCs w:val="28"/>
        </w:rPr>
        <w:t>ю</w:t>
      </w:r>
      <w:proofErr w:type="spellEnd"/>
      <w:r w:rsidRPr="002C159E">
        <w:rPr>
          <w:color w:val="000000"/>
          <w:sz w:val="28"/>
          <w:szCs w:val="28"/>
        </w:rPr>
        <w:t>, е, ё.</w:t>
      </w:r>
    </w:p>
    <w:p w:rsidR="00B06664" w:rsidRPr="002C159E" w:rsidRDefault="00B06664" w:rsidP="00B06664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C159E">
        <w:rPr>
          <w:color w:val="000000"/>
          <w:sz w:val="28"/>
          <w:szCs w:val="28"/>
        </w:rPr>
        <w:t> </w:t>
      </w:r>
    </w:p>
    <w:p w:rsidR="00B06664" w:rsidRPr="002C159E" w:rsidRDefault="00B06664" w:rsidP="00B06664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C159E">
        <w:rPr>
          <w:color w:val="000000"/>
          <w:sz w:val="28"/>
          <w:szCs w:val="28"/>
        </w:rPr>
        <w:t>4. На какие группы делятся все звуки?</w:t>
      </w:r>
    </w:p>
    <w:p w:rsidR="00B06664" w:rsidRPr="002C159E" w:rsidRDefault="00B06664" w:rsidP="00B06664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C159E">
        <w:rPr>
          <w:color w:val="000000"/>
          <w:sz w:val="28"/>
          <w:szCs w:val="28"/>
        </w:rPr>
        <w:t>А) прописные и строчные;</w:t>
      </w:r>
    </w:p>
    <w:p w:rsidR="00B06664" w:rsidRPr="002C159E" w:rsidRDefault="00B06664" w:rsidP="00B06664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C159E">
        <w:rPr>
          <w:color w:val="000000"/>
          <w:sz w:val="28"/>
          <w:szCs w:val="28"/>
        </w:rPr>
        <w:t>Б) ударные и безударные,</w:t>
      </w:r>
    </w:p>
    <w:p w:rsidR="00B06664" w:rsidRPr="002C159E" w:rsidRDefault="00B06664" w:rsidP="00B06664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C159E">
        <w:rPr>
          <w:color w:val="000000"/>
          <w:sz w:val="28"/>
          <w:szCs w:val="28"/>
        </w:rPr>
        <w:t>В) звонкие и глухие,</w:t>
      </w:r>
    </w:p>
    <w:p w:rsidR="00B06664" w:rsidRPr="002C159E" w:rsidRDefault="00B06664" w:rsidP="00B06664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C159E">
        <w:rPr>
          <w:color w:val="000000"/>
          <w:sz w:val="28"/>
          <w:szCs w:val="28"/>
        </w:rPr>
        <w:t>Г) мягкие и твердые,</w:t>
      </w:r>
    </w:p>
    <w:p w:rsidR="00B06664" w:rsidRPr="002C159E" w:rsidRDefault="00B06664" w:rsidP="00B06664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C159E">
        <w:rPr>
          <w:color w:val="000000"/>
          <w:sz w:val="28"/>
          <w:szCs w:val="28"/>
        </w:rPr>
        <w:t>Д) гласные и согласные.</w:t>
      </w:r>
    </w:p>
    <w:p w:rsidR="00B06664" w:rsidRPr="002C159E" w:rsidRDefault="00B06664" w:rsidP="00B06664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C159E">
        <w:rPr>
          <w:color w:val="000000"/>
          <w:sz w:val="28"/>
          <w:szCs w:val="28"/>
        </w:rPr>
        <w:t> </w:t>
      </w:r>
    </w:p>
    <w:p w:rsidR="00B06664" w:rsidRPr="002C159E" w:rsidRDefault="00B06664" w:rsidP="00B06664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C159E">
        <w:rPr>
          <w:color w:val="000000"/>
          <w:sz w:val="28"/>
          <w:szCs w:val="28"/>
        </w:rPr>
        <w:t>5. На какие группы делятся согласные звуки?</w:t>
      </w:r>
    </w:p>
    <w:p w:rsidR="00B06664" w:rsidRPr="002C159E" w:rsidRDefault="00B06664" w:rsidP="00B06664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C159E">
        <w:rPr>
          <w:color w:val="000000"/>
          <w:sz w:val="28"/>
          <w:szCs w:val="28"/>
        </w:rPr>
        <w:t>А) звонкие/глухие, твердые/мягкие,</w:t>
      </w:r>
    </w:p>
    <w:p w:rsidR="00B06664" w:rsidRPr="002C159E" w:rsidRDefault="00B06664" w:rsidP="00B06664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C159E">
        <w:rPr>
          <w:color w:val="000000"/>
          <w:sz w:val="28"/>
          <w:szCs w:val="28"/>
        </w:rPr>
        <w:t>Б) звонкие/мягкие, глухие/твердые,</w:t>
      </w:r>
    </w:p>
    <w:p w:rsidR="00B06664" w:rsidRPr="002C159E" w:rsidRDefault="00B06664" w:rsidP="00B06664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C159E">
        <w:rPr>
          <w:color w:val="000000"/>
          <w:sz w:val="28"/>
          <w:szCs w:val="28"/>
        </w:rPr>
        <w:t>В) ударные и безударные,</w:t>
      </w:r>
    </w:p>
    <w:p w:rsidR="00B06664" w:rsidRPr="002C159E" w:rsidRDefault="00B06664" w:rsidP="00B06664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C159E">
        <w:rPr>
          <w:color w:val="000000"/>
          <w:sz w:val="28"/>
          <w:szCs w:val="28"/>
        </w:rPr>
        <w:t>Г) звонкие/твердые, глухие/мягкие,</w:t>
      </w:r>
    </w:p>
    <w:p w:rsidR="00B06664" w:rsidRPr="002C159E" w:rsidRDefault="00B06664" w:rsidP="00B06664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C159E">
        <w:rPr>
          <w:color w:val="000000"/>
          <w:sz w:val="28"/>
          <w:szCs w:val="28"/>
        </w:rPr>
        <w:t>Д) прописные и строчные.</w:t>
      </w:r>
    </w:p>
    <w:p w:rsidR="00B06664" w:rsidRPr="002C159E" w:rsidRDefault="00B06664" w:rsidP="00B06664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C159E">
        <w:rPr>
          <w:color w:val="000000"/>
          <w:sz w:val="28"/>
          <w:szCs w:val="28"/>
        </w:rPr>
        <w:t> </w:t>
      </w:r>
    </w:p>
    <w:p w:rsidR="00B06664" w:rsidRPr="002C159E" w:rsidRDefault="00B06664" w:rsidP="00B06664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C159E">
        <w:rPr>
          <w:color w:val="000000"/>
          <w:sz w:val="28"/>
          <w:szCs w:val="28"/>
        </w:rPr>
        <w:t>6. На какие группы делятся гласные звуки?</w:t>
      </w:r>
    </w:p>
    <w:p w:rsidR="00B06664" w:rsidRPr="002C159E" w:rsidRDefault="00B06664" w:rsidP="00B06664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C159E">
        <w:rPr>
          <w:color w:val="000000"/>
          <w:sz w:val="28"/>
          <w:szCs w:val="28"/>
        </w:rPr>
        <w:t>А) прописные и строчные,</w:t>
      </w:r>
    </w:p>
    <w:p w:rsidR="00B06664" w:rsidRPr="002C159E" w:rsidRDefault="00B06664" w:rsidP="00B06664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C159E">
        <w:rPr>
          <w:color w:val="000000"/>
          <w:sz w:val="28"/>
          <w:szCs w:val="28"/>
        </w:rPr>
        <w:t>Б) звонкие/мягкие, глухие/твердые,</w:t>
      </w:r>
    </w:p>
    <w:p w:rsidR="00B06664" w:rsidRPr="002C159E" w:rsidRDefault="00B06664" w:rsidP="00B06664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C159E">
        <w:rPr>
          <w:color w:val="000000"/>
          <w:sz w:val="28"/>
          <w:szCs w:val="28"/>
        </w:rPr>
        <w:t>В) звонкие/глухие, твердые/мягкие,</w:t>
      </w:r>
    </w:p>
    <w:p w:rsidR="00B06664" w:rsidRPr="002C159E" w:rsidRDefault="00B06664" w:rsidP="00B06664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C159E">
        <w:rPr>
          <w:color w:val="000000"/>
          <w:sz w:val="28"/>
          <w:szCs w:val="28"/>
        </w:rPr>
        <w:t>Г) звонкие/твердые, глухие/мягкие,</w:t>
      </w:r>
    </w:p>
    <w:p w:rsidR="00B06664" w:rsidRPr="002C159E" w:rsidRDefault="00B06664" w:rsidP="00B06664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C159E">
        <w:rPr>
          <w:color w:val="000000"/>
          <w:sz w:val="28"/>
          <w:szCs w:val="28"/>
        </w:rPr>
        <w:lastRenderedPageBreak/>
        <w:t>Д) ударные и безударные.</w:t>
      </w:r>
    </w:p>
    <w:p w:rsidR="00B06664" w:rsidRPr="002C159E" w:rsidRDefault="00B06664" w:rsidP="00B06664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C159E">
        <w:rPr>
          <w:color w:val="000000"/>
          <w:sz w:val="28"/>
          <w:szCs w:val="28"/>
        </w:rPr>
        <w:t> </w:t>
      </w:r>
    </w:p>
    <w:p w:rsidR="00B06664" w:rsidRPr="002C159E" w:rsidRDefault="00B06664" w:rsidP="00B06664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C159E">
        <w:rPr>
          <w:color w:val="000000"/>
          <w:sz w:val="28"/>
          <w:szCs w:val="28"/>
        </w:rPr>
        <w:t>7. Что такое словесное ударение?</w:t>
      </w:r>
    </w:p>
    <w:p w:rsidR="00B06664" w:rsidRPr="002C159E" w:rsidRDefault="00B06664" w:rsidP="00B06664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C159E">
        <w:rPr>
          <w:color w:val="000000"/>
          <w:sz w:val="28"/>
          <w:szCs w:val="28"/>
        </w:rPr>
        <w:t>А) выделение одного слога в слове,</w:t>
      </w:r>
    </w:p>
    <w:p w:rsidR="00B06664" w:rsidRPr="002C159E" w:rsidRDefault="00B06664" w:rsidP="00B06664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C159E">
        <w:rPr>
          <w:color w:val="000000"/>
          <w:sz w:val="28"/>
          <w:szCs w:val="28"/>
        </w:rPr>
        <w:t>Б) минимальная звуковая единица,</w:t>
      </w:r>
    </w:p>
    <w:p w:rsidR="00B06664" w:rsidRPr="002C159E" w:rsidRDefault="00B06664" w:rsidP="00B06664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C159E">
        <w:rPr>
          <w:color w:val="000000"/>
          <w:sz w:val="28"/>
          <w:szCs w:val="28"/>
        </w:rPr>
        <w:t>В) акустические свойства звука,</w:t>
      </w:r>
    </w:p>
    <w:p w:rsidR="00B06664" w:rsidRPr="002C159E" w:rsidRDefault="00B06664" w:rsidP="00B06664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C159E">
        <w:rPr>
          <w:color w:val="000000"/>
          <w:sz w:val="28"/>
          <w:szCs w:val="28"/>
        </w:rPr>
        <w:t>Г) выделение одного слова в предложении,</w:t>
      </w:r>
    </w:p>
    <w:p w:rsidR="00B06664" w:rsidRPr="002C159E" w:rsidRDefault="00B06664" w:rsidP="00B06664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C159E">
        <w:rPr>
          <w:color w:val="000000"/>
          <w:sz w:val="28"/>
          <w:szCs w:val="28"/>
        </w:rPr>
        <w:t>Д) максимальная звуковая единица.</w:t>
      </w:r>
    </w:p>
    <w:p w:rsidR="00B06664" w:rsidRPr="002C159E" w:rsidRDefault="00B06664" w:rsidP="00B06664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C159E">
        <w:rPr>
          <w:color w:val="000000"/>
          <w:sz w:val="28"/>
          <w:szCs w:val="28"/>
        </w:rPr>
        <w:t> </w:t>
      </w:r>
    </w:p>
    <w:p w:rsidR="00B06664" w:rsidRPr="002C159E" w:rsidRDefault="00B06664" w:rsidP="00B06664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C159E">
        <w:rPr>
          <w:color w:val="000000"/>
          <w:sz w:val="28"/>
          <w:szCs w:val="28"/>
        </w:rPr>
        <w:t>8. Что изучает орфоэпия?</w:t>
      </w:r>
    </w:p>
    <w:p w:rsidR="00B06664" w:rsidRPr="002C159E" w:rsidRDefault="00B06664" w:rsidP="00B06664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C159E">
        <w:rPr>
          <w:color w:val="000000"/>
          <w:sz w:val="28"/>
          <w:szCs w:val="28"/>
        </w:rPr>
        <w:t>А) словарный состав языка,</w:t>
      </w:r>
    </w:p>
    <w:p w:rsidR="00B06664" w:rsidRPr="002C159E" w:rsidRDefault="00B06664" w:rsidP="00B06664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C159E">
        <w:rPr>
          <w:color w:val="000000"/>
          <w:sz w:val="28"/>
          <w:szCs w:val="28"/>
        </w:rPr>
        <w:t>Б) звуковую сторону языка,</w:t>
      </w:r>
    </w:p>
    <w:p w:rsidR="00B06664" w:rsidRPr="002C159E" w:rsidRDefault="00B06664" w:rsidP="00B06664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C159E">
        <w:rPr>
          <w:color w:val="000000"/>
          <w:sz w:val="28"/>
          <w:szCs w:val="28"/>
        </w:rPr>
        <w:t>В) звуки и буквы,</w:t>
      </w:r>
    </w:p>
    <w:p w:rsidR="00B06664" w:rsidRPr="002C159E" w:rsidRDefault="00B06664" w:rsidP="00B06664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C159E">
        <w:rPr>
          <w:color w:val="000000"/>
          <w:sz w:val="28"/>
          <w:szCs w:val="28"/>
        </w:rPr>
        <w:t>Г) способы образования слов,</w:t>
      </w:r>
    </w:p>
    <w:p w:rsidR="00B06664" w:rsidRPr="002C159E" w:rsidRDefault="00B06664" w:rsidP="00B06664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C159E">
        <w:rPr>
          <w:color w:val="000000"/>
          <w:sz w:val="28"/>
          <w:szCs w:val="28"/>
        </w:rPr>
        <w:t>Д) части речи и их формы.</w:t>
      </w:r>
    </w:p>
    <w:p w:rsidR="00B06664" w:rsidRPr="002C159E" w:rsidRDefault="00B06664" w:rsidP="00B06664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C159E">
        <w:rPr>
          <w:color w:val="000000"/>
          <w:sz w:val="28"/>
          <w:szCs w:val="28"/>
        </w:rPr>
        <w:t> </w:t>
      </w:r>
    </w:p>
    <w:p w:rsidR="00B06664" w:rsidRPr="002C159E" w:rsidRDefault="00B06664" w:rsidP="00B06664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C159E">
        <w:rPr>
          <w:color w:val="000000"/>
          <w:sz w:val="28"/>
          <w:szCs w:val="28"/>
        </w:rPr>
        <w:t>9. Укажите верный вариант транскрипции слова</w:t>
      </w:r>
      <w:r w:rsidRPr="002C159E">
        <w:rPr>
          <w:rStyle w:val="apple-converted-space"/>
          <w:color w:val="000000"/>
          <w:sz w:val="28"/>
          <w:szCs w:val="28"/>
        </w:rPr>
        <w:t> </w:t>
      </w:r>
      <w:r w:rsidRPr="002C159E">
        <w:rPr>
          <w:rStyle w:val="af"/>
          <w:color w:val="000000"/>
          <w:sz w:val="28"/>
          <w:szCs w:val="28"/>
        </w:rPr>
        <w:t>яблонька</w:t>
      </w:r>
      <w:r w:rsidRPr="002C159E">
        <w:rPr>
          <w:color w:val="000000"/>
          <w:sz w:val="28"/>
          <w:szCs w:val="28"/>
        </w:rPr>
        <w:t>:</w:t>
      </w:r>
    </w:p>
    <w:p w:rsidR="00B06664" w:rsidRPr="002C159E" w:rsidRDefault="00B06664" w:rsidP="00B06664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C159E">
        <w:rPr>
          <w:color w:val="000000"/>
          <w:sz w:val="28"/>
          <w:szCs w:val="28"/>
        </w:rPr>
        <w:t>А) ['</w:t>
      </w:r>
      <w:proofErr w:type="spellStart"/>
      <w:r w:rsidRPr="002C159E">
        <w:rPr>
          <w:color w:val="000000"/>
          <w:sz w:val="28"/>
          <w:szCs w:val="28"/>
        </w:rPr>
        <w:t>йаблан'ка</w:t>
      </w:r>
      <w:proofErr w:type="spellEnd"/>
      <w:r w:rsidRPr="002C159E">
        <w:rPr>
          <w:color w:val="000000"/>
          <w:sz w:val="28"/>
          <w:szCs w:val="28"/>
        </w:rPr>
        <w:t>],</w:t>
      </w:r>
    </w:p>
    <w:p w:rsidR="00B06664" w:rsidRPr="002C159E" w:rsidRDefault="00B06664" w:rsidP="00B06664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C159E">
        <w:rPr>
          <w:color w:val="000000"/>
          <w:sz w:val="28"/>
          <w:szCs w:val="28"/>
        </w:rPr>
        <w:t>Б) [</w:t>
      </w:r>
      <w:proofErr w:type="spellStart"/>
      <w:r w:rsidRPr="002C159E">
        <w:rPr>
          <w:color w:val="000000"/>
          <w:sz w:val="28"/>
          <w:szCs w:val="28"/>
        </w:rPr>
        <w:t>яблон'ка</w:t>
      </w:r>
      <w:proofErr w:type="spellEnd"/>
      <w:r w:rsidRPr="002C159E">
        <w:rPr>
          <w:color w:val="000000"/>
          <w:sz w:val="28"/>
          <w:szCs w:val="28"/>
        </w:rPr>
        <w:t>],</w:t>
      </w:r>
    </w:p>
    <w:p w:rsidR="00B06664" w:rsidRPr="002C159E" w:rsidRDefault="00B06664" w:rsidP="00B06664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C159E">
        <w:rPr>
          <w:color w:val="000000"/>
          <w:sz w:val="28"/>
          <w:szCs w:val="28"/>
        </w:rPr>
        <w:t>В) ['</w:t>
      </w:r>
      <w:proofErr w:type="spellStart"/>
      <w:r w:rsidRPr="002C159E">
        <w:rPr>
          <w:color w:val="000000"/>
          <w:sz w:val="28"/>
          <w:szCs w:val="28"/>
        </w:rPr>
        <w:t>йаблон'ка</w:t>
      </w:r>
      <w:proofErr w:type="spellEnd"/>
      <w:r w:rsidRPr="002C159E">
        <w:rPr>
          <w:color w:val="000000"/>
          <w:sz w:val="28"/>
          <w:szCs w:val="28"/>
        </w:rPr>
        <w:t>],</w:t>
      </w:r>
    </w:p>
    <w:p w:rsidR="00B06664" w:rsidRPr="002C159E" w:rsidRDefault="00B06664" w:rsidP="00B06664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C159E">
        <w:rPr>
          <w:color w:val="000000"/>
          <w:sz w:val="28"/>
          <w:szCs w:val="28"/>
        </w:rPr>
        <w:t>Г) ['</w:t>
      </w:r>
      <w:proofErr w:type="spellStart"/>
      <w:r w:rsidRPr="002C159E">
        <w:rPr>
          <w:color w:val="000000"/>
          <w:sz w:val="28"/>
          <w:szCs w:val="28"/>
        </w:rPr>
        <w:t>йаблонка</w:t>
      </w:r>
      <w:proofErr w:type="spellEnd"/>
      <w:r w:rsidRPr="002C159E">
        <w:rPr>
          <w:color w:val="000000"/>
          <w:sz w:val="28"/>
          <w:szCs w:val="28"/>
        </w:rPr>
        <w:t>],</w:t>
      </w:r>
    </w:p>
    <w:p w:rsidR="00B06664" w:rsidRPr="002C159E" w:rsidRDefault="00B06664" w:rsidP="00B06664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C159E">
        <w:rPr>
          <w:color w:val="000000"/>
          <w:sz w:val="28"/>
          <w:szCs w:val="28"/>
        </w:rPr>
        <w:t>Д) ['</w:t>
      </w:r>
      <w:proofErr w:type="spellStart"/>
      <w:r w:rsidRPr="002C159E">
        <w:rPr>
          <w:color w:val="000000"/>
          <w:sz w:val="28"/>
          <w:szCs w:val="28"/>
        </w:rPr>
        <w:t>йаблонька</w:t>
      </w:r>
      <w:proofErr w:type="spellEnd"/>
      <w:r w:rsidRPr="002C159E">
        <w:rPr>
          <w:color w:val="000000"/>
          <w:sz w:val="28"/>
          <w:szCs w:val="28"/>
        </w:rPr>
        <w:t>].</w:t>
      </w:r>
    </w:p>
    <w:p w:rsidR="00B06664" w:rsidRPr="002C159E" w:rsidRDefault="00B06664" w:rsidP="00B06664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C159E">
        <w:rPr>
          <w:color w:val="000000"/>
          <w:sz w:val="28"/>
          <w:szCs w:val="28"/>
        </w:rPr>
        <w:t> </w:t>
      </w:r>
    </w:p>
    <w:p w:rsidR="00B06664" w:rsidRPr="002C159E" w:rsidRDefault="00B06664" w:rsidP="00B06664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C159E">
        <w:rPr>
          <w:color w:val="000000"/>
          <w:sz w:val="28"/>
          <w:szCs w:val="28"/>
        </w:rPr>
        <w:t>10. Укажите верный вариант переноса слова:</w:t>
      </w:r>
    </w:p>
    <w:p w:rsidR="00B06664" w:rsidRPr="002C159E" w:rsidRDefault="00B06664" w:rsidP="00B06664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C159E">
        <w:rPr>
          <w:color w:val="000000"/>
          <w:sz w:val="28"/>
          <w:szCs w:val="28"/>
        </w:rPr>
        <w:t xml:space="preserve">А) </w:t>
      </w:r>
      <w:proofErr w:type="spellStart"/>
      <w:proofErr w:type="gramStart"/>
      <w:r w:rsidRPr="002C159E">
        <w:rPr>
          <w:color w:val="000000"/>
          <w:sz w:val="28"/>
          <w:szCs w:val="28"/>
        </w:rPr>
        <w:t>брат-ство</w:t>
      </w:r>
      <w:proofErr w:type="spellEnd"/>
      <w:proofErr w:type="gramEnd"/>
      <w:r w:rsidRPr="002C159E">
        <w:rPr>
          <w:color w:val="000000"/>
          <w:sz w:val="28"/>
          <w:szCs w:val="28"/>
        </w:rPr>
        <w:t xml:space="preserve">, </w:t>
      </w:r>
      <w:proofErr w:type="spellStart"/>
      <w:r w:rsidRPr="002C159E">
        <w:rPr>
          <w:color w:val="000000"/>
          <w:sz w:val="28"/>
          <w:szCs w:val="28"/>
        </w:rPr>
        <w:t>мор-ской</w:t>
      </w:r>
      <w:proofErr w:type="spellEnd"/>
      <w:r w:rsidRPr="002C159E">
        <w:rPr>
          <w:color w:val="000000"/>
          <w:sz w:val="28"/>
          <w:szCs w:val="28"/>
        </w:rPr>
        <w:t xml:space="preserve">, </w:t>
      </w:r>
      <w:proofErr w:type="spellStart"/>
      <w:r w:rsidRPr="002C159E">
        <w:rPr>
          <w:color w:val="000000"/>
          <w:sz w:val="28"/>
          <w:szCs w:val="28"/>
        </w:rPr>
        <w:t>разъ-яс-нить</w:t>
      </w:r>
      <w:proofErr w:type="spellEnd"/>
      <w:r w:rsidRPr="002C159E">
        <w:rPr>
          <w:color w:val="000000"/>
          <w:sz w:val="28"/>
          <w:szCs w:val="28"/>
        </w:rPr>
        <w:t>,</w:t>
      </w:r>
    </w:p>
    <w:p w:rsidR="00B06664" w:rsidRPr="002C159E" w:rsidRDefault="00B06664" w:rsidP="00B06664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C159E">
        <w:rPr>
          <w:color w:val="000000"/>
          <w:sz w:val="28"/>
          <w:szCs w:val="28"/>
        </w:rPr>
        <w:t xml:space="preserve">Б) </w:t>
      </w:r>
      <w:proofErr w:type="spellStart"/>
      <w:proofErr w:type="gramStart"/>
      <w:r w:rsidRPr="002C159E">
        <w:rPr>
          <w:color w:val="000000"/>
          <w:sz w:val="28"/>
          <w:szCs w:val="28"/>
        </w:rPr>
        <w:t>судь-ба</w:t>
      </w:r>
      <w:proofErr w:type="spellEnd"/>
      <w:proofErr w:type="gramEnd"/>
      <w:r w:rsidRPr="002C159E">
        <w:rPr>
          <w:color w:val="000000"/>
          <w:sz w:val="28"/>
          <w:szCs w:val="28"/>
        </w:rPr>
        <w:t xml:space="preserve">, </w:t>
      </w:r>
      <w:proofErr w:type="spellStart"/>
      <w:r w:rsidRPr="002C159E">
        <w:rPr>
          <w:color w:val="000000"/>
          <w:sz w:val="28"/>
          <w:szCs w:val="28"/>
        </w:rPr>
        <w:t>класс-ный</w:t>
      </w:r>
      <w:proofErr w:type="spellEnd"/>
      <w:r w:rsidRPr="002C159E">
        <w:rPr>
          <w:color w:val="000000"/>
          <w:sz w:val="28"/>
          <w:szCs w:val="28"/>
        </w:rPr>
        <w:t xml:space="preserve">, </w:t>
      </w:r>
      <w:proofErr w:type="spellStart"/>
      <w:r w:rsidRPr="002C159E">
        <w:rPr>
          <w:color w:val="000000"/>
          <w:sz w:val="28"/>
          <w:szCs w:val="28"/>
        </w:rPr>
        <w:t>чер-вя-чка</w:t>
      </w:r>
      <w:proofErr w:type="spellEnd"/>
      <w:r w:rsidRPr="002C159E">
        <w:rPr>
          <w:color w:val="000000"/>
          <w:sz w:val="28"/>
          <w:szCs w:val="28"/>
        </w:rPr>
        <w:t>,</w:t>
      </w:r>
    </w:p>
    <w:p w:rsidR="00B06664" w:rsidRPr="002C159E" w:rsidRDefault="00B06664" w:rsidP="00B06664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C159E">
        <w:rPr>
          <w:color w:val="000000"/>
          <w:sz w:val="28"/>
          <w:szCs w:val="28"/>
        </w:rPr>
        <w:t xml:space="preserve">В) </w:t>
      </w:r>
      <w:proofErr w:type="spellStart"/>
      <w:proofErr w:type="gramStart"/>
      <w:r w:rsidRPr="002C159E">
        <w:rPr>
          <w:color w:val="000000"/>
          <w:sz w:val="28"/>
          <w:szCs w:val="28"/>
        </w:rPr>
        <w:t>расс-каз</w:t>
      </w:r>
      <w:proofErr w:type="spellEnd"/>
      <w:proofErr w:type="gramEnd"/>
      <w:r w:rsidRPr="002C159E">
        <w:rPr>
          <w:color w:val="000000"/>
          <w:sz w:val="28"/>
          <w:szCs w:val="28"/>
        </w:rPr>
        <w:t xml:space="preserve">, </w:t>
      </w:r>
      <w:proofErr w:type="spellStart"/>
      <w:r w:rsidRPr="002C159E">
        <w:rPr>
          <w:color w:val="000000"/>
          <w:sz w:val="28"/>
          <w:szCs w:val="28"/>
        </w:rPr>
        <w:t>клас-сный</w:t>
      </w:r>
      <w:proofErr w:type="spellEnd"/>
      <w:r w:rsidRPr="002C159E">
        <w:rPr>
          <w:color w:val="000000"/>
          <w:sz w:val="28"/>
          <w:szCs w:val="28"/>
        </w:rPr>
        <w:t xml:space="preserve">, </w:t>
      </w:r>
      <w:proofErr w:type="spellStart"/>
      <w:r w:rsidRPr="002C159E">
        <w:rPr>
          <w:color w:val="000000"/>
          <w:sz w:val="28"/>
          <w:szCs w:val="28"/>
        </w:rPr>
        <w:t>е-дин-ство</w:t>
      </w:r>
      <w:proofErr w:type="spellEnd"/>
      <w:r w:rsidRPr="002C159E">
        <w:rPr>
          <w:color w:val="000000"/>
          <w:sz w:val="28"/>
          <w:szCs w:val="28"/>
        </w:rPr>
        <w:t>,</w:t>
      </w:r>
    </w:p>
    <w:p w:rsidR="00B06664" w:rsidRPr="002C159E" w:rsidRDefault="00B06664" w:rsidP="00B06664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C159E">
        <w:rPr>
          <w:color w:val="000000"/>
          <w:sz w:val="28"/>
          <w:szCs w:val="28"/>
        </w:rPr>
        <w:t xml:space="preserve">Г) </w:t>
      </w:r>
      <w:proofErr w:type="spellStart"/>
      <w:proofErr w:type="gramStart"/>
      <w:r w:rsidRPr="002C159E">
        <w:rPr>
          <w:color w:val="000000"/>
          <w:sz w:val="28"/>
          <w:szCs w:val="28"/>
        </w:rPr>
        <w:t>бегс-тво</w:t>
      </w:r>
      <w:proofErr w:type="spellEnd"/>
      <w:proofErr w:type="gramEnd"/>
      <w:r w:rsidRPr="002C159E">
        <w:rPr>
          <w:color w:val="000000"/>
          <w:sz w:val="28"/>
          <w:szCs w:val="28"/>
        </w:rPr>
        <w:t xml:space="preserve">, </w:t>
      </w:r>
      <w:proofErr w:type="spellStart"/>
      <w:r w:rsidRPr="002C159E">
        <w:rPr>
          <w:color w:val="000000"/>
          <w:sz w:val="28"/>
          <w:szCs w:val="28"/>
        </w:rPr>
        <w:t>е-динс-тво</w:t>
      </w:r>
      <w:proofErr w:type="spellEnd"/>
      <w:r w:rsidRPr="002C159E">
        <w:rPr>
          <w:color w:val="000000"/>
          <w:sz w:val="28"/>
          <w:szCs w:val="28"/>
        </w:rPr>
        <w:t xml:space="preserve">, </w:t>
      </w:r>
      <w:proofErr w:type="spellStart"/>
      <w:r w:rsidRPr="002C159E">
        <w:rPr>
          <w:color w:val="000000"/>
          <w:sz w:val="28"/>
          <w:szCs w:val="28"/>
        </w:rPr>
        <w:t>су-дьба</w:t>
      </w:r>
      <w:proofErr w:type="spellEnd"/>
      <w:r w:rsidRPr="002C159E">
        <w:rPr>
          <w:color w:val="000000"/>
          <w:sz w:val="28"/>
          <w:szCs w:val="28"/>
        </w:rPr>
        <w:t>,</w:t>
      </w:r>
    </w:p>
    <w:p w:rsidR="00B06664" w:rsidRPr="002C159E" w:rsidRDefault="00B06664" w:rsidP="00B06664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C159E">
        <w:rPr>
          <w:color w:val="000000"/>
          <w:sz w:val="28"/>
          <w:szCs w:val="28"/>
        </w:rPr>
        <w:t xml:space="preserve">Д) </w:t>
      </w:r>
      <w:proofErr w:type="spellStart"/>
      <w:proofErr w:type="gramStart"/>
      <w:r w:rsidRPr="002C159E">
        <w:rPr>
          <w:color w:val="000000"/>
          <w:sz w:val="28"/>
          <w:szCs w:val="28"/>
        </w:rPr>
        <w:t>бра-тство</w:t>
      </w:r>
      <w:proofErr w:type="spellEnd"/>
      <w:proofErr w:type="gramEnd"/>
      <w:r w:rsidRPr="002C159E">
        <w:rPr>
          <w:color w:val="000000"/>
          <w:sz w:val="28"/>
          <w:szCs w:val="28"/>
        </w:rPr>
        <w:t xml:space="preserve">, </w:t>
      </w:r>
      <w:proofErr w:type="spellStart"/>
      <w:r w:rsidRPr="002C159E">
        <w:rPr>
          <w:color w:val="000000"/>
          <w:sz w:val="28"/>
          <w:szCs w:val="28"/>
        </w:rPr>
        <w:t>морс-кой</w:t>
      </w:r>
      <w:proofErr w:type="spellEnd"/>
      <w:r w:rsidRPr="002C159E">
        <w:rPr>
          <w:color w:val="000000"/>
          <w:sz w:val="28"/>
          <w:szCs w:val="28"/>
        </w:rPr>
        <w:t xml:space="preserve">, </w:t>
      </w:r>
      <w:proofErr w:type="spellStart"/>
      <w:r w:rsidRPr="002C159E">
        <w:rPr>
          <w:color w:val="000000"/>
          <w:sz w:val="28"/>
          <w:szCs w:val="28"/>
        </w:rPr>
        <w:t>ра-зъяс-нить</w:t>
      </w:r>
      <w:proofErr w:type="spellEnd"/>
      <w:r w:rsidRPr="002C159E">
        <w:rPr>
          <w:color w:val="000000"/>
          <w:sz w:val="28"/>
          <w:szCs w:val="28"/>
        </w:rPr>
        <w:t>.</w:t>
      </w:r>
    </w:p>
    <w:p w:rsidR="00B06664" w:rsidRPr="002C159E" w:rsidRDefault="00B06664" w:rsidP="00B06664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C159E">
        <w:rPr>
          <w:color w:val="000000"/>
          <w:sz w:val="28"/>
          <w:szCs w:val="28"/>
        </w:rPr>
        <w:t> </w:t>
      </w:r>
    </w:p>
    <w:p w:rsidR="00B06664" w:rsidRPr="002C159E" w:rsidRDefault="00B06664" w:rsidP="00B06664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C159E">
        <w:rPr>
          <w:color w:val="000000"/>
          <w:sz w:val="28"/>
          <w:szCs w:val="28"/>
        </w:rPr>
        <w:t xml:space="preserve">11. Выберите вариант с непроверяемой безударной гласной в </w:t>
      </w:r>
      <w:proofErr w:type="gramStart"/>
      <w:r w:rsidRPr="002C159E">
        <w:rPr>
          <w:color w:val="000000"/>
          <w:sz w:val="28"/>
          <w:szCs w:val="28"/>
        </w:rPr>
        <w:t>корне слова</w:t>
      </w:r>
      <w:proofErr w:type="gramEnd"/>
      <w:r w:rsidRPr="002C159E">
        <w:rPr>
          <w:color w:val="000000"/>
          <w:sz w:val="28"/>
          <w:szCs w:val="28"/>
        </w:rPr>
        <w:t>:</w:t>
      </w:r>
    </w:p>
    <w:p w:rsidR="00B06664" w:rsidRPr="002C159E" w:rsidRDefault="00B06664" w:rsidP="00B06664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C159E">
        <w:rPr>
          <w:color w:val="000000"/>
          <w:sz w:val="28"/>
          <w:szCs w:val="28"/>
        </w:rPr>
        <w:t>А) башмак, человек, корабль,</w:t>
      </w:r>
    </w:p>
    <w:p w:rsidR="00B06664" w:rsidRPr="002C159E" w:rsidRDefault="00B06664" w:rsidP="00B06664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C159E">
        <w:rPr>
          <w:color w:val="000000"/>
          <w:sz w:val="28"/>
          <w:szCs w:val="28"/>
        </w:rPr>
        <w:t xml:space="preserve">Б) неспроста, </w:t>
      </w:r>
      <w:proofErr w:type="gramStart"/>
      <w:r w:rsidRPr="002C159E">
        <w:rPr>
          <w:color w:val="000000"/>
          <w:sz w:val="28"/>
          <w:szCs w:val="28"/>
        </w:rPr>
        <w:t>ослепительный</w:t>
      </w:r>
      <w:proofErr w:type="gramEnd"/>
      <w:r w:rsidRPr="002C159E">
        <w:rPr>
          <w:color w:val="000000"/>
          <w:sz w:val="28"/>
          <w:szCs w:val="28"/>
        </w:rPr>
        <w:t>, создавать,</w:t>
      </w:r>
    </w:p>
    <w:p w:rsidR="00B06664" w:rsidRPr="002C159E" w:rsidRDefault="00B06664" w:rsidP="00B06664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C159E">
        <w:rPr>
          <w:color w:val="000000"/>
          <w:sz w:val="28"/>
          <w:szCs w:val="28"/>
        </w:rPr>
        <w:t>В) ворона, воробей, сорока,</w:t>
      </w:r>
    </w:p>
    <w:p w:rsidR="00B06664" w:rsidRPr="002C159E" w:rsidRDefault="00B06664" w:rsidP="00B06664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C159E">
        <w:rPr>
          <w:color w:val="000000"/>
          <w:sz w:val="28"/>
          <w:szCs w:val="28"/>
        </w:rPr>
        <w:t>Г) руководить, капуста, знобит,</w:t>
      </w:r>
    </w:p>
    <w:p w:rsidR="00B06664" w:rsidRPr="002C159E" w:rsidRDefault="00B06664" w:rsidP="00B06664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C159E">
        <w:rPr>
          <w:color w:val="000000"/>
          <w:sz w:val="28"/>
          <w:szCs w:val="28"/>
        </w:rPr>
        <w:t>Д) безразлично, лошадка, полотно.</w:t>
      </w:r>
    </w:p>
    <w:p w:rsidR="00B06664" w:rsidRPr="002C159E" w:rsidRDefault="00B06664" w:rsidP="00B06664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C159E">
        <w:rPr>
          <w:color w:val="000000"/>
          <w:sz w:val="28"/>
          <w:szCs w:val="28"/>
        </w:rPr>
        <w:t> </w:t>
      </w:r>
    </w:p>
    <w:p w:rsidR="00B06664" w:rsidRPr="002C159E" w:rsidRDefault="00B06664" w:rsidP="00B06664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C159E">
        <w:rPr>
          <w:color w:val="000000"/>
          <w:sz w:val="28"/>
          <w:szCs w:val="28"/>
        </w:rPr>
        <w:t>12. Подумайте, какой вариант здесь лишний:</w:t>
      </w:r>
    </w:p>
    <w:p w:rsidR="00B06664" w:rsidRPr="002C159E" w:rsidRDefault="00B06664" w:rsidP="00B06664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C159E">
        <w:rPr>
          <w:color w:val="000000"/>
          <w:sz w:val="28"/>
          <w:szCs w:val="28"/>
        </w:rPr>
        <w:t>А) загар, изложение, заря,</w:t>
      </w:r>
    </w:p>
    <w:p w:rsidR="00B06664" w:rsidRPr="002C159E" w:rsidRDefault="00B06664" w:rsidP="00B06664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C159E">
        <w:rPr>
          <w:color w:val="000000"/>
          <w:sz w:val="28"/>
          <w:szCs w:val="28"/>
        </w:rPr>
        <w:t>Б) росток, постелить, обжигать,</w:t>
      </w:r>
    </w:p>
    <w:p w:rsidR="00B06664" w:rsidRPr="002C159E" w:rsidRDefault="00B06664" w:rsidP="00B06664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C159E">
        <w:rPr>
          <w:color w:val="000000"/>
          <w:sz w:val="28"/>
          <w:szCs w:val="28"/>
        </w:rPr>
        <w:t>В) рядовой, рассказать, приласкать,</w:t>
      </w:r>
    </w:p>
    <w:p w:rsidR="00B06664" w:rsidRPr="002C159E" w:rsidRDefault="00B06664" w:rsidP="00B06664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C159E">
        <w:rPr>
          <w:color w:val="000000"/>
          <w:sz w:val="28"/>
          <w:szCs w:val="28"/>
        </w:rPr>
        <w:t>Г) плавать, собирать, равнина,</w:t>
      </w:r>
    </w:p>
    <w:p w:rsidR="00B06664" w:rsidRPr="002C159E" w:rsidRDefault="00B06664" w:rsidP="00B06664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C159E">
        <w:rPr>
          <w:color w:val="000000"/>
          <w:sz w:val="28"/>
          <w:szCs w:val="28"/>
        </w:rPr>
        <w:t>Д) вытер, прикоснуться, умереть.</w:t>
      </w:r>
    </w:p>
    <w:p w:rsidR="00B06664" w:rsidRPr="002C159E" w:rsidRDefault="00B06664" w:rsidP="00B06664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C159E">
        <w:rPr>
          <w:color w:val="000000"/>
          <w:sz w:val="28"/>
          <w:szCs w:val="28"/>
        </w:rPr>
        <w:t> </w:t>
      </w:r>
    </w:p>
    <w:p w:rsidR="00B06664" w:rsidRPr="002C159E" w:rsidRDefault="00B06664" w:rsidP="00B06664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C159E">
        <w:rPr>
          <w:color w:val="000000"/>
          <w:sz w:val="28"/>
          <w:szCs w:val="28"/>
        </w:rPr>
        <w:lastRenderedPageBreak/>
        <w:t>13. Какую гласную и почему вы напишите в словах</w:t>
      </w:r>
      <w:r w:rsidRPr="002C159E">
        <w:rPr>
          <w:rStyle w:val="apple-converted-space"/>
          <w:color w:val="000000"/>
          <w:sz w:val="28"/>
          <w:szCs w:val="28"/>
        </w:rPr>
        <w:t> </w:t>
      </w:r>
      <w:r w:rsidRPr="002C159E">
        <w:rPr>
          <w:rStyle w:val="af"/>
          <w:color w:val="000000"/>
          <w:sz w:val="28"/>
          <w:szCs w:val="28"/>
        </w:rPr>
        <w:t>пр</w:t>
      </w:r>
      <w:proofErr w:type="gramStart"/>
      <w:r w:rsidRPr="002C159E">
        <w:rPr>
          <w:rStyle w:val="af"/>
          <w:color w:val="000000"/>
          <w:sz w:val="28"/>
          <w:szCs w:val="28"/>
        </w:rPr>
        <w:t>..</w:t>
      </w:r>
      <w:proofErr w:type="spellStart"/>
      <w:proofErr w:type="gramEnd"/>
      <w:r w:rsidRPr="002C159E">
        <w:rPr>
          <w:rStyle w:val="af"/>
          <w:color w:val="000000"/>
          <w:sz w:val="28"/>
          <w:szCs w:val="28"/>
        </w:rPr>
        <w:t>брежный</w:t>
      </w:r>
      <w:proofErr w:type="spellEnd"/>
      <w:r w:rsidRPr="002C159E">
        <w:rPr>
          <w:rStyle w:val="af"/>
          <w:color w:val="000000"/>
          <w:sz w:val="28"/>
          <w:szCs w:val="28"/>
        </w:rPr>
        <w:t>, пр..клеить, пр..встать?</w:t>
      </w:r>
    </w:p>
    <w:p w:rsidR="00B06664" w:rsidRPr="002C159E" w:rsidRDefault="00B06664" w:rsidP="00B06664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C159E">
        <w:rPr>
          <w:color w:val="000000"/>
          <w:sz w:val="28"/>
          <w:szCs w:val="28"/>
        </w:rPr>
        <w:t xml:space="preserve">А) </w:t>
      </w:r>
      <w:proofErr w:type="gramStart"/>
      <w:r w:rsidRPr="002C159E">
        <w:rPr>
          <w:color w:val="000000"/>
          <w:sz w:val="28"/>
          <w:szCs w:val="28"/>
        </w:rPr>
        <w:t>–и</w:t>
      </w:r>
      <w:proofErr w:type="gramEnd"/>
      <w:r w:rsidRPr="002C159E">
        <w:rPr>
          <w:color w:val="000000"/>
          <w:sz w:val="28"/>
          <w:szCs w:val="28"/>
        </w:rPr>
        <w:t>, т.к. приставки близки по значению к слову «очень»,</w:t>
      </w:r>
    </w:p>
    <w:p w:rsidR="00B06664" w:rsidRPr="002C159E" w:rsidRDefault="00B06664" w:rsidP="00B06664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C159E">
        <w:rPr>
          <w:color w:val="000000"/>
          <w:sz w:val="28"/>
          <w:szCs w:val="28"/>
        </w:rPr>
        <w:t xml:space="preserve">Б) </w:t>
      </w:r>
      <w:proofErr w:type="gramStart"/>
      <w:r w:rsidRPr="002C159E">
        <w:rPr>
          <w:color w:val="000000"/>
          <w:sz w:val="28"/>
          <w:szCs w:val="28"/>
        </w:rPr>
        <w:t>–е</w:t>
      </w:r>
      <w:proofErr w:type="gramEnd"/>
      <w:r w:rsidRPr="002C159E">
        <w:rPr>
          <w:color w:val="000000"/>
          <w:sz w:val="28"/>
          <w:szCs w:val="28"/>
        </w:rPr>
        <w:t>, т.к. можно заменить приставкой пере-,</w:t>
      </w:r>
    </w:p>
    <w:p w:rsidR="00B06664" w:rsidRPr="002C159E" w:rsidRDefault="00B06664" w:rsidP="00B06664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C159E">
        <w:rPr>
          <w:color w:val="000000"/>
          <w:sz w:val="28"/>
          <w:szCs w:val="28"/>
        </w:rPr>
        <w:t xml:space="preserve">В) </w:t>
      </w:r>
      <w:proofErr w:type="gramStart"/>
      <w:r w:rsidRPr="002C159E">
        <w:rPr>
          <w:color w:val="000000"/>
          <w:sz w:val="28"/>
          <w:szCs w:val="28"/>
        </w:rPr>
        <w:t>–е</w:t>
      </w:r>
      <w:proofErr w:type="gramEnd"/>
      <w:r w:rsidRPr="002C159E">
        <w:rPr>
          <w:color w:val="000000"/>
          <w:sz w:val="28"/>
          <w:szCs w:val="28"/>
        </w:rPr>
        <w:t>, т.к. приставки близки по значению к слову «очень»,</w:t>
      </w:r>
    </w:p>
    <w:p w:rsidR="00B06664" w:rsidRPr="002C159E" w:rsidRDefault="00B06664" w:rsidP="00B06664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C159E">
        <w:rPr>
          <w:color w:val="000000"/>
          <w:sz w:val="28"/>
          <w:szCs w:val="28"/>
        </w:rPr>
        <w:t xml:space="preserve">Г) </w:t>
      </w:r>
      <w:proofErr w:type="gramStart"/>
      <w:r w:rsidRPr="002C159E">
        <w:rPr>
          <w:color w:val="000000"/>
          <w:sz w:val="28"/>
          <w:szCs w:val="28"/>
        </w:rPr>
        <w:t>–и</w:t>
      </w:r>
      <w:proofErr w:type="gramEnd"/>
      <w:r w:rsidRPr="002C159E">
        <w:rPr>
          <w:color w:val="000000"/>
          <w:sz w:val="28"/>
          <w:szCs w:val="28"/>
        </w:rPr>
        <w:t>, т.к. приставки обозначают присоединение, неполное действие, близость к чему- либо,</w:t>
      </w:r>
    </w:p>
    <w:p w:rsidR="00B06664" w:rsidRPr="002C159E" w:rsidRDefault="00B06664" w:rsidP="00B06664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C159E">
        <w:rPr>
          <w:color w:val="000000"/>
          <w:sz w:val="28"/>
          <w:szCs w:val="28"/>
        </w:rPr>
        <w:t xml:space="preserve">Д) </w:t>
      </w:r>
      <w:proofErr w:type="gramStart"/>
      <w:r w:rsidRPr="002C159E">
        <w:rPr>
          <w:color w:val="000000"/>
          <w:sz w:val="28"/>
          <w:szCs w:val="28"/>
        </w:rPr>
        <w:t>–и</w:t>
      </w:r>
      <w:proofErr w:type="gramEnd"/>
      <w:r w:rsidRPr="002C159E">
        <w:rPr>
          <w:color w:val="000000"/>
          <w:sz w:val="28"/>
          <w:szCs w:val="28"/>
        </w:rPr>
        <w:t>, т.к. т.к. можно заменить приставкой пере-.</w:t>
      </w:r>
    </w:p>
    <w:p w:rsidR="00B06664" w:rsidRPr="002C159E" w:rsidRDefault="00B06664" w:rsidP="00B06664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C159E">
        <w:rPr>
          <w:color w:val="000000"/>
          <w:sz w:val="28"/>
          <w:szCs w:val="28"/>
        </w:rPr>
        <w:t> </w:t>
      </w:r>
    </w:p>
    <w:p w:rsidR="00B06664" w:rsidRPr="002C159E" w:rsidRDefault="00B06664" w:rsidP="00B06664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C159E">
        <w:rPr>
          <w:color w:val="000000"/>
          <w:sz w:val="28"/>
          <w:szCs w:val="28"/>
        </w:rPr>
        <w:t>14. В каком слове</w:t>
      </w:r>
      <w:r w:rsidRPr="002C159E">
        <w:rPr>
          <w:rStyle w:val="apple-converted-space"/>
          <w:color w:val="000000"/>
          <w:sz w:val="28"/>
          <w:szCs w:val="28"/>
        </w:rPr>
        <w:t> </w:t>
      </w:r>
      <w:r w:rsidRPr="002C159E">
        <w:rPr>
          <w:rStyle w:val="af"/>
          <w:color w:val="000000"/>
          <w:sz w:val="28"/>
          <w:szCs w:val="28"/>
        </w:rPr>
        <w:t>Ь</w:t>
      </w:r>
      <w:r w:rsidRPr="002C159E">
        <w:rPr>
          <w:rStyle w:val="apple-converted-space"/>
          <w:i/>
          <w:iCs/>
          <w:color w:val="000000"/>
          <w:sz w:val="28"/>
          <w:szCs w:val="28"/>
        </w:rPr>
        <w:t> </w:t>
      </w:r>
      <w:r w:rsidRPr="002C159E">
        <w:rPr>
          <w:color w:val="000000"/>
          <w:sz w:val="28"/>
          <w:szCs w:val="28"/>
        </w:rPr>
        <w:t>служит для обозначения формы слова?</w:t>
      </w:r>
    </w:p>
    <w:p w:rsidR="00B06664" w:rsidRPr="002C159E" w:rsidRDefault="00B06664" w:rsidP="00B06664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C159E">
        <w:rPr>
          <w:color w:val="000000"/>
          <w:sz w:val="28"/>
          <w:szCs w:val="28"/>
        </w:rPr>
        <w:t>А) мощь,</w:t>
      </w:r>
    </w:p>
    <w:p w:rsidR="00B06664" w:rsidRPr="002C159E" w:rsidRDefault="00B06664" w:rsidP="00B06664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C159E">
        <w:rPr>
          <w:color w:val="000000"/>
          <w:sz w:val="28"/>
          <w:szCs w:val="28"/>
        </w:rPr>
        <w:t>Б) моль,</w:t>
      </w:r>
    </w:p>
    <w:p w:rsidR="00B06664" w:rsidRPr="002C159E" w:rsidRDefault="00B06664" w:rsidP="00B06664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C159E">
        <w:rPr>
          <w:color w:val="000000"/>
          <w:sz w:val="28"/>
          <w:szCs w:val="28"/>
        </w:rPr>
        <w:t>В) возьми,</w:t>
      </w:r>
    </w:p>
    <w:p w:rsidR="00B06664" w:rsidRPr="002C159E" w:rsidRDefault="00B06664" w:rsidP="00B06664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C159E">
        <w:rPr>
          <w:color w:val="000000"/>
          <w:sz w:val="28"/>
          <w:szCs w:val="28"/>
        </w:rPr>
        <w:t>Г) колье,</w:t>
      </w:r>
    </w:p>
    <w:p w:rsidR="00B06664" w:rsidRPr="002C159E" w:rsidRDefault="00B06664" w:rsidP="00B06664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C159E">
        <w:rPr>
          <w:color w:val="000000"/>
          <w:sz w:val="28"/>
          <w:szCs w:val="28"/>
        </w:rPr>
        <w:t>Д) пьеса.</w:t>
      </w:r>
    </w:p>
    <w:p w:rsidR="00B06664" w:rsidRPr="002C159E" w:rsidRDefault="00B06664" w:rsidP="00B06664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C159E">
        <w:rPr>
          <w:color w:val="000000"/>
          <w:sz w:val="28"/>
          <w:szCs w:val="28"/>
        </w:rPr>
        <w:t> </w:t>
      </w:r>
    </w:p>
    <w:p w:rsidR="00B06664" w:rsidRPr="002C159E" w:rsidRDefault="00B06664" w:rsidP="00B06664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C159E">
        <w:rPr>
          <w:color w:val="000000"/>
          <w:sz w:val="28"/>
          <w:szCs w:val="28"/>
        </w:rPr>
        <w:t>15. Выберите верный вариант написания слов:</w:t>
      </w:r>
    </w:p>
    <w:p w:rsidR="00B06664" w:rsidRPr="002C159E" w:rsidRDefault="00B06664" w:rsidP="00B06664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C159E">
        <w:rPr>
          <w:color w:val="000000"/>
          <w:sz w:val="28"/>
          <w:szCs w:val="28"/>
        </w:rPr>
        <w:t>А) конечный результат, папин плащ, настежь,</w:t>
      </w:r>
    </w:p>
    <w:p w:rsidR="00B06664" w:rsidRPr="002C159E" w:rsidRDefault="00B06664" w:rsidP="00B06664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C159E">
        <w:rPr>
          <w:color w:val="000000"/>
          <w:sz w:val="28"/>
          <w:szCs w:val="28"/>
        </w:rPr>
        <w:t xml:space="preserve">Б) лес дремуч, намажьте маслом, много </w:t>
      </w:r>
      <w:proofErr w:type="spellStart"/>
      <w:r w:rsidRPr="002C159E">
        <w:rPr>
          <w:color w:val="000000"/>
          <w:sz w:val="28"/>
          <w:szCs w:val="28"/>
        </w:rPr>
        <w:t>училищь</w:t>
      </w:r>
      <w:proofErr w:type="spellEnd"/>
      <w:r w:rsidRPr="002C159E">
        <w:rPr>
          <w:color w:val="000000"/>
          <w:sz w:val="28"/>
          <w:szCs w:val="28"/>
        </w:rPr>
        <w:t>,</w:t>
      </w:r>
    </w:p>
    <w:p w:rsidR="00B06664" w:rsidRPr="002C159E" w:rsidRDefault="00B06664" w:rsidP="00B06664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C159E">
        <w:rPr>
          <w:color w:val="000000"/>
          <w:sz w:val="28"/>
          <w:szCs w:val="28"/>
        </w:rPr>
        <w:t xml:space="preserve">В) замуж, портьера, </w:t>
      </w:r>
      <w:proofErr w:type="spellStart"/>
      <w:r w:rsidRPr="002C159E">
        <w:rPr>
          <w:color w:val="000000"/>
          <w:sz w:val="28"/>
          <w:szCs w:val="28"/>
        </w:rPr>
        <w:t>пустош</w:t>
      </w:r>
      <w:proofErr w:type="spellEnd"/>
      <w:r w:rsidRPr="002C159E">
        <w:rPr>
          <w:color w:val="000000"/>
          <w:sz w:val="28"/>
          <w:szCs w:val="28"/>
        </w:rPr>
        <w:t>,</w:t>
      </w:r>
    </w:p>
    <w:p w:rsidR="00B06664" w:rsidRPr="002C159E" w:rsidRDefault="00B06664" w:rsidP="00B06664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C159E">
        <w:rPr>
          <w:color w:val="000000"/>
          <w:sz w:val="28"/>
          <w:szCs w:val="28"/>
        </w:rPr>
        <w:t xml:space="preserve">Г) </w:t>
      </w:r>
      <w:proofErr w:type="spellStart"/>
      <w:r w:rsidRPr="002C159E">
        <w:rPr>
          <w:color w:val="000000"/>
          <w:sz w:val="28"/>
          <w:szCs w:val="28"/>
        </w:rPr>
        <w:t>невтерпежь</w:t>
      </w:r>
      <w:proofErr w:type="spellEnd"/>
      <w:r w:rsidRPr="002C159E">
        <w:rPr>
          <w:color w:val="000000"/>
          <w:sz w:val="28"/>
          <w:szCs w:val="28"/>
        </w:rPr>
        <w:t>, испечь, хорош,</w:t>
      </w:r>
    </w:p>
    <w:p w:rsidR="00B06664" w:rsidRPr="002C159E" w:rsidRDefault="00B06664" w:rsidP="00B06664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C159E">
        <w:rPr>
          <w:color w:val="000000"/>
          <w:sz w:val="28"/>
          <w:szCs w:val="28"/>
        </w:rPr>
        <w:t xml:space="preserve">Д) среди </w:t>
      </w:r>
      <w:proofErr w:type="spellStart"/>
      <w:r w:rsidRPr="002C159E">
        <w:rPr>
          <w:color w:val="000000"/>
          <w:sz w:val="28"/>
          <w:szCs w:val="28"/>
        </w:rPr>
        <w:t>тучь</w:t>
      </w:r>
      <w:proofErr w:type="spellEnd"/>
      <w:r w:rsidRPr="002C159E">
        <w:rPr>
          <w:color w:val="000000"/>
          <w:sz w:val="28"/>
          <w:szCs w:val="28"/>
        </w:rPr>
        <w:t>, почки, сможешь</w:t>
      </w:r>
    </w:p>
    <w:p w:rsidR="00B06664" w:rsidRPr="002C159E" w:rsidRDefault="00B06664" w:rsidP="00B06664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C159E">
        <w:rPr>
          <w:color w:val="000000"/>
          <w:sz w:val="28"/>
          <w:szCs w:val="28"/>
        </w:rPr>
        <w:t> </w:t>
      </w:r>
    </w:p>
    <w:p w:rsidR="00B06664" w:rsidRPr="002C159E" w:rsidRDefault="00B06664" w:rsidP="00B06664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C159E">
        <w:rPr>
          <w:color w:val="000000"/>
          <w:sz w:val="28"/>
          <w:szCs w:val="28"/>
        </w:rPr>
        <w:t>16. В каких словах есть</w:t>
      </w:r>
      <w:r w:rsidRPr="002C159E">
        <w:rPr>
          <w:rStyle w:val="apple-converted-space"/>
          <w:i/>
          <w:iCs/>
          <w:color w:val="000000"/>
          <w:sz w:val="28"/>
          <w:szCs w:val="28"/>
        </w:rPr>
        <w:t> </w:t>
      </w:r>
      <w:r w:rsidRPr="002C159E">
        <w:rPr>
          <w:rStyle w:val="af"/>
          <w:color w:val="000000"/>
          <w:sz w:val="28"/>
          <w:szCs w:val="28"/>
        </w:rPr>
        <w:t>Ъ?</w:t>
      </w:r>
    </w:p>
    <w:p w:rsidR="00B06664" w:rsidRPr="002C159E" w:rsidRDefault="00B06664" w:rsidP="00B06664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C159E">
        <w:rPr>
          <w:color w:val="000000"/>
          <w:sz w:val="28"/>
          <w:szCs w:val="28"/>
        </w:rPr>
        <w:t>А) п..</w:t>
      </w:r>
      <w:proofErr w:type="spellStart"/>
      <w:r w:rsidRPr="002C159E">
        <w:rPr>
          <w:color w:val="000000"/>
          <w:sz w:val="28"/>
          <w:szCs w:val="28"/>
        </w:rPr>
        <w:t>еса</w:t>
      </w:r>
      <w:proofErr w:type="spellEnd"/>
      <w:r w:rsidRPr="002C159E">
        <w:rPr>
          <w:color w:val="000000"/>
          <w:sz w:val="28"/>
          <w:szCs w:val="28"/>
        </w:rPr>
        <w:t xml:space="preserve">, </w:t>
      </w:r>
      <w:proofErr w:type="gramStart"/>
      <w:r w:rsidRPr="002C159E">
        <w:rPr>
          <w:color w:val="000000"/>
          <w:sz w:val="28"/>
          <w:szCs w:val="28"/>
        </w:rPr>
        <w:t>об..</w:t>
      </w:r>
      <w:proofErr w:type="spellStart"/>
      <w:r w:rsidRPr="002C159E">
        <w:rPr>
          <w:color w:val="000000"/>
          <w:sz w:val="28"/>
          <w:szCs w:val="28"/>
        </w:rPr>
        <w:t>ект</w:t>
      </w:r>
      <w:proofErr w:type="spellEnd"/>
      <w:proofErr w:type="gramEnd"/>
      <w:r w:rsidRPr="002C159E">
        <w:rPr>
          <w:color w:val="000000"/>
          <w:sz w:val="28"/>
          <w:szCs w:val="28"/>
        </w:rPr>
        <w:t>, с..</w:t>
      </w:r>
      <w:proofErr w:type="spellStart"/>
      <w:r w:rsidRPr="002C159E">
        <w:rPr>
          <w:color w:val="000000"/>
          <w:sz w:val="28"/>
          <w:szCs w:val="28"/>
        </w:rPr>
        <w:t>узить</w:t>
      </w:r>
      <w:proofErr w:type="spellEnd"/>
      <w:r w:rsidRPr="002C159E">
        <w:rPr>
          <w:color w:val="000000"/>
          <w:sz w:val="28"/>
          <w:szCs w:val="28"/>
        </w:rPr>
        <w:t>,</w:t>
      </w:r>
    </w:p>
    <w:p w:rsidR="00B06664" w:rsidRPr="002C159E" w:rsidRDefault="00B06664" w:rsidP="00B06664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C159E">
        <w:rPr>
          <w:color w:val="000000"/>
          <w:sz w:val="28"/>
          <w:szCs w:val="28"/>
        </w:rPr>
        <w:t>Б) пред..</w:t>
      </w:r>
      <w:proofErr w:type="gramStart"/>
      <w:r w:rsidRPr="002C159E">
        <w:rPr>
          <w:color w:val="000000"/>
          <w:sz w:val="28"/>
          <w:szCs w:val="28"/>
        </w:rPr>
        <w:t>октябрьский</w:t>
      </w:r>
      <w:proofErr w:type="gramEnd"/>
      <w:r w:rsidRPr="002C159E">
        <w:rPr>
          <w:color w:val="000000"/>
          <w:sz w:val="28"/>
          <w:szCs w:val="28"/>
        </w:rPr>
        <w:t>, трех..этажный, без..аварийный,</w:t>
      </w:r>
    </w:p>
    <w:p w:rsidR="00B06664" w:rsidRPr="002C159E" w:rsidRDefault="00B06664" w:rsidP="00B06664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C159E">
        <w:rPr>
          <w:color w:val="000000"/>
          <w:sz w:val="28"/>
          <w:szCs w:val="28"/>
        </w:rPr>
        <w:t>В) с</w:t>
      </w:r>
      <w:proofErr w:type="gramStart"/>
      <w:r w:rsidRPr="002C159E">
        <w:rPr>
          <w:color w:val="000000"/>
          <w:sz w:val="28"/>
          <w:szCs w:val="28"/>
        </w:rPr>
        <w:t>..</w:t>
      </w:r>
      <w:proofErr w:type="gramEnd"/>
      <w:r w:rsidRPr="002C159E">
        <w:rPr>
          <w:color w:val="000000"/>
          <w:sz w:val="28"/>
          <w:szCs w:val="28"/>
        </w:rPr>
        <w:t>экономил, сверх..интересно, от..утюжить,</w:t>
      </w:r>
    </w:p>
    <w:p w:rsidR="00B06664" w:rsidRPr="002C159E" w:rsidRDefault="00B06664" w:rsidP="00B06664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C159E">
        <w:rPr>
          <w:color w:val="000000"/>
          <w:sz w:val="28"/>
          <w:szCs w:val="28"/>
        </w:rPr>
        <w:t>Г) сверх..естественно, пред..</w:t>
      </w:r>
      <w:proofErr w:type="gramStart"/>
      <w:r w:rsidRPr="002C159E">
        <w:rPr>
          <w:color w:val="000000"/>
          <w:sz w:val="28"/>
          <w:szCs w:val="28"/>
        </w:rPr>
        <w:t>январский</w:t>
      </w:r>
      <w:proofErr w:type="gramEnd"/>
      <w:r w:rsidRPr="002C159E">
        <w:rPr>
          <w:color w:val="000000"/>
          <w:sz w:val="28"/>
          <w:szCs w:val="28"/>
        </w:rPr>
        <w:t>, трех..ярусный,</w:t>
      </w:r>
    </w:p>
    <w:p w:rsidR="00B06664" w:rsidRPr="002C159E" w:rsidRDefault="00B06664" w:rsidP="00B06664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C159E">
        <w:rPr>
          <w:color w:val="000000"/>
          <w:sz w:val="28"/>
          <w:szCs w:val="28"/>
        </w:rPr>
        <w:t xml:space="preserve">Д) пред..юбилейный, </w:t>
      </w:r>
      <w:proofErr w:type="spellStart"/>
      <w:r w:rsidRPr="002C159E">
        <w:rPr>
          <w:color w:val="000000"/>
          <w:sz w:val="28"/>
          <w:szCs w:val="28"/>
        </w:rPr>
        <w:t>барел</w:t>
      </w:r>
      <w:proofErr w:type="spellEnd"/>
      <w:r w:rsidRPr="002C159E">
        <w:rPr>
          <w:color w:val="000000"/>
          <w:sz w:val="28"/>
          <w:szCs w:val="28"/>
        </w:rPr>
        <w:t>..</w:t>
      </w:r>
      <w:proofErr w:type="spellStart"/>
      <w:r w:rsidRPr="002C159E">
        <w:rPr>
          <w:color w:val="000000"/>
          <w:sz w:val="28"/>
          <w:szCs w:val="28"/>
        </w:rPr>
        <w:t>еф</w:t>
      </w:r>
      <w:proofErr w:type="spellEnd"/>
      <w:r w:rsidRPr="002C159E">
        <w:rPr>
          <w:color w:val="000000"/>
          <w:sz w:val="28"/>
          <w:szCs w:val="28"/>
        </w:rPr>
        <w:t xml:space="preserve">, </w:t>
      </w:r>
      <w:proofErr w:type="gramStart"/>
      <w:r w:rsidRPr="002C159E">
        <w:rPr>
          <w:color w:val="000000"/>
          <w:sz w:val="28"/>
          <w:szCs w:val="28"/>
        </w:rPr>
        <w:t>из..</w:t>
      </w:r>
      <w:proofErr w:type="spellStart"/>
      <w:r w:rsidRPr="002C159E">
        <w:rPr>
          <w:color w:val="000000"/>
          <w:sz w:val="28"/>
          <w:szCs w:val="28"/>
        </w:rPr>
        <w:t>ясняться</w:t>
      </w:r>
      <w:proofErr w:type="spellEnd"/>
      <w:proofErr w:type="gramEnd"/>
      <w:r w:rsidRPr="002C159E">
        <w:rPr>
          <w:color w:val="000000"/>
          <w:sz w:val="28"/>
          <w:szCs w:val="28"/>
        </w:rPr>
        <w:t>.</w:t>
      </w:r>
    </w:p>
    <w:p w:rsidR="00B06664" w:rsidRPr="002C159E" w:rsidRDefault="00B06664" w:rsidP="00B06664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C159E">
        <w:rPr>
          <w:color w:val="000000"/>
          <w:sz w:val="28"/>
          <w:szCs w:val="28"/>
        </w:rPr>
        <w:t> </w:t>
      </w:r>
    </w:p>
    <w:p w:rsidR="00B06664" w:rsidRPr="002C159E" w:rsidRDefault="00B06664" w:rsidP="00B06664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C159E">
        <w:rPr>
          <w:color w:val="000000"/>
          <w:sz w:val="28"/>
          <w:szCs w:val="28"/>
        </w:rPr>
        <w:t>17. Укажите вариант с</w:t>
      </w:r>
      <w:proofErr w:type="gramStart"/>
      <w:r w:rsidRPr="002C159E">
        <w:rPr>
          <w:rStyle w:val="apple-converted-space"/>
          <w:i/>
          <w:iCs/>
          <w:color w:val="000000"/>
          <w:sz w:val="28"/>
          <w:szCs w:val="28"/>
        </w:rPr>
        <w:t> </w:t>
      </w:r>
      <w:r w:rsidRPr="002C159E">
        <w:rPr>
          <w:rStyle w:val="af"/>
          <w:color w:val="000000"/>
          <w:sz w:val="28"/>
          <w:szCs w:val="28"/>
        </w:rPr>
        <w:t>О</w:t>
      </w:r>
      <w:proofErr w:type="gramEnd"/>
      <w:r w:rsidRPr="002C159E">
        <w:rPr>
          <w:rStyle w:val="apple-converted-space"/>
          <w:color w:val="000000"/>
          <w:sz w:val="28"/>
          <w:szCs w:val="28"/>
        </w:rPr>
        <w:t> </w:t>
      </w:r>
      <w:r w:rsidRPr="002C159E">
        <w:rPr>
          <w:color w:val="000000"/>
          <w:sz w:val="28"/>
          <w:szCs w:val="28"/>
        </w:rPr>
        <w:t>после шипящих:</w:t>
      </w:r>
    </w:p>
    <w:p w:rsidR="00B06664" w:rsidRPr="002C159E" w:rsidRDefault="00B06664" w:rsidP="00B06664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C159E">
        <w:rPr>
          <w:color w:val="000000"/>
          <w:sz w:val="28"/>
          <w:szCs w:val="28"/>
        </w:rPr>
        <w:t xml:space="preserve">А) </w:t>
      </w:r>
      <w:proofErr w:type="spellStart"/>
      <w:r w:rsidRPr="002C159E">
        <w:rPr>
          <w:color w:val="000000"/>
          <w:sz w:val="28"/>
          <w:szCs w:val="28"/>
        </w:rPr>
        <w:t>ш</w:t>
      </w:r>
      <w:proofErr w:type="spellEnd"/>
      <w:proofErr w:type="gramStart"/>
      <w:r w:rsidRPr="002C159E">
        <w:rPr>
          <w:color w:val="000000"/>
          <w:sz w:val="28"/>
          <w:szCs w:val="28"/>
        </w:rPr>
        <w:t>..</w:t>
      </w:r>
      <w:proofErr w:type="gramEnd"/>
      <w:r w:rsidRPr="002C159E">
        <w:rPr>
          <w:color w:val="000000"/>
          <w:sz w:val="28"/>
          <w:szCs w:val="28"/>
        </w:rPr>
        <w:t>пот, круч..</w:t>
      </w:r>
      <w:proofErr w:type="spellStart"/>
      <w:r w:rsidRPr="002C159E">
        <w:rPr>
          <w:color w:val="000000"/>
          <w:sz w:val="28"/>
          <w:szCs w:val="28"/>
        </w:rPr>
        <w:t>ный</w:t>
      </w:r>
      <w:proofErr w:type="spellEnd"/>
      <w:r w:rsidRPr="002C159E">
        <w:rPr>
          <w:color w:val="000000"/>
          <w:sz w:val="28"/>
          <w:szCs w:val="28"/>
        </w:rPr>
        <w:t xml:space="preserve">, </w:t>
      </w:r>
      <w:proofErr w:type="spellStart"/>
      <w:r w:rsidRPr="002C159E">
        <w:rPr>
          <w:color w:val="000000"/>
          <w:sz w:val="28"/>
          <w:szCs w:val="28"/>
        </w:rPr>
        <w:t>щ</w:t>
      </w:r>
      <w:proofErr w:type="spellEnd"/>
      <w:r w:rsidRPr="002C159E">
        <w:rPr>
          <w:color w:val="000000"/>
          <w:sz w:val="28"/>
          <w:szCs w:val="28"/>
        </w:rPr>
        <w:t>..</w:t>
      </w:r>
      <w:proofErr w:type="spellStart"/>
      <w:r w:rsidRPr="002C159E">
        <w:rPr>
          <w:color w:val="000000"/>
          <w:sz w:val="28"/>
          <w:szCs w:val="28"/>
        </w:rPr>
        <w:t>лочь</w:t>
      </w:r>
      <w:proofErr w:type="spellEnd"/>
      <w:r w:rsidRPr="002C159E">
        <w:rPr>
          <w:color w:val="000000"/>
          <w:sz w:val="28"/>
          <w:szCs w:val="28"/>
        </w:rPr>
        <w:t>,</w:t>
      </w:r>
    </w:p>
    <w:p w:rsidR="00B06664" w:rsidRPr="002C159E" w:rsidRDefault="00B06664" w:rsidP="00B06664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C159E">
        <w:rPr>
          <w:color w:val="000000"/>
          <w:sz w:val="28"/>
          <w:szCs w:val="28"/>
        </w:rPr>
        <w:t xml:space="preserve">Б) </w:t>
      </w:r>
      <w:proofErr w:type="spellStart"/>
      <w:r w:rsidRPr="002C159E">
        <w:rPr>
          <w:color w:val="000000"/>
          <w:sz w:val="28"/>
          <w:szCs w:val="28"/>
        </w:rPr>
        <w:t>береж</w:t>
      </w:r>
      <w:proofErr w:type="spellEnd"/>
      <w:proofErr w:type="gramStart"/>
      <w:r w:rsidRPr="002C159E">
        <w:rPr>
          <w:color w:val="000000"/>
          <w:sz w:val="28"/>
          <w:szCs w:val="28"/>
        </w:rPr>
        <w:t>..</w:t>
      </w:r>
      <w:proofErr w:type="gramEnd"/>
      <w:r w:rsidRPr="002C159E">
        <w:rPr>
          <w:color w:val="000000"/>
          <w:sz w:val="28"/>
          <w:szCs w:val="28"/>
        </w:rPr>
        <w:t>т, туш..</w:t>
      </w:r>
      <w:proofErr w:type="spellStart"/>
      <w:r w:rsidRPr="002C159E">
        <w:rPr>
          <w:color w:val="000000"/>
          <w:sz w:val="28"/>
          <w:szCs w:val="28"/>
        </w:rPr>
        <w:t>нка</w:t>
      </w:r>
      <w:proofErr w:type="spellEnd"/>
      <w:r w:rsidRPr="002C159E">
        <w:rPr>
          <w:color w:val="000000"/>
          <w:sz w:val="28"/>
          <w:szCs w:val="28"/>
        </w:rPr>
        <w:t>, ж..</w:t>
      </w:r>
      <w:proofErr w:type="spellStart"/>
      <w:r w:rsidRPr="002C159E">
        <w:rPr>
          <w:color w:val="000000"/>
          <w:sz w:val="28"/>
          <w:szCs w:val="28"/>
        </w:rPr>
        <w:t>лудь</w:t>
      </w:r>
      <w:proofErr w:type="spellEnd"/>
      <w:r w:rsidRPr="002C159E">
        <w:rPr>
          <w:color w:val="000000"/>
          <w:sz w:val="28"/>
          <w:szCs w:val="28"/>
        </w:rPr>
        <w:t xml:space="preserve">, </w:t>
      </w:r>
      <w:proofErr w:type="spellStart"/>
      <w:r w:rsidRPr="002C159E">
        <w:rPr>
          <w:color w:val="000000"/>
          <w:sz w:val="28"/>
          <w:szCs w:val="28"/>
        </w:rPr>
        <w:t>печ</w:t>
      </w:r>
      <w:proofErr w:type="spellEnd"/>
      <w:r w:rsidRPr="002C159E">
        <w:rPr>
          <w:color w:val="000000"/>
          <w:sz w:val="28"/>
          <w:szCs w:val="28"/>
        </w:rPr>
        <w:t>..</w:t>
      </w:r>
      <w:proofErr w:type="spellStart"/>
      <w:r w:rsidRPr="002C159E">
        <w:rPr>
          <w:color w:val="000000"/>
          <w:sz w:val="28"/>
          <w:szCs w:val="28"/>
        </w:rPr>
        <w:t>ный</w:t>
      </w:r>
      <w:proofErr w:type="spellEnd"/>
      <w:r w:rsidRPr="002C159E">
        <w:rPr>
          <w:color w:val="000000"/>
          <w:sz w:val="28"/>
          <w:szCs w:val="28"/>
        </w:rPr>
        <w:t>,</w:t>
      </w:r>
    </w:p>
    <w:p w:rsidR="00B06664" w:rsidRPr="002C159E" w:rsidRDefault="00B06664" w:rsidP="00B06664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C159E">
        <w:rPr>
          <w:color w:val="000000"/>
          <w:sz w:val="28"/>
          <w:szCs w:val="28"/>
        </w:rPr>
        <w:t>В) стаж..</w:t>
      </w:r>
      <w:proofErr w:type="spellStart"/>
      <w:proofErr w:type="gramStart"/>
      <w:r w:rsidRPr="002C159E">
        <w:rPr>
          <w:color w:val="000000"/>
          <w:sz w:val="28"/>
          <w:szCs w:val="28"/>
        </w:rPr>
        <w:t>р</w:t>
      </w:r>
      <w:proofErr w:type="spellEnd"/>
      <w:proofErr w:type="gramEnd"/>
      <w:r w:rsidRPr="002C159E">
        <w:rPr>
          <w:color w:val="000000"/>
          <w:sz w:val="28"/>
          <w:szCs w:val="28"/>
        </w:rPr>
        <w:t xml:space="preserve">, </w:t>
      </w:r>
      <w:proofErr w:type="spellStart"/>
      <w:r w:rsidRPr="002C159E">
        <w:rPr>
          <w:color w:val="000000"/>
          <w:sz w:val="28"/>
          <w:szCs w:val="28"/>
        </w:rPr>
        <w:t>реш</w:t>
      </w:r>
      <w:proofErr w:type="spellEnd"/>
      <w:r w:rsidRPr="002C159E">
        <w:rPr>
          <w:color w:val="000000"/>
          <w:sz w:val="28"/>
          <w:szCs w:val="28"/>
        </w:rPr>
        <w:t>..</w:t>
      </w:r>
      <w:proofErr w:type="spellStart"/>
      <w:r w:rsidRPr="002C159E">
        <w:rPr>
          <w:color w:val="000000"/>
          <w:sz w:val="28"/>
          <w:szCs w:val="28"/>
        </w:rPr>
        <w:t>тка</w:t>
      </w:r>
      <w:proofErr w:type="spellEnd"/>
      <w:r w:rsidRPr="002C159E">
        <w:rPr>
          <w:color w:val="000000"/>
          <w:sz w:val="28"/>
          <w:szCs w:val="28"/>
        </w:rPr>
        <w:t xml:space="preserve">, </w:t>
      </w:r>
      <w:proofErr w:type="spellStart"/>
      <w:r w:rsidRPr="002C159E">
        <w:rPr>
          <w:color w:val="000000"/>
          <w:sz w:val="28"/>
          <w:szCs w:val="28"/>
        </w:rPr>
        <w:t>освещ</w:t>
      </w:r>
      <w:proofErr w:type="spellEnd"/>
      <w:r w:rsidRPr="002C159E">
        <w:rPr>
          <w:color w:val="000000"/>
          <w:sz w:val="28"/>
          <w:szCs w:val="28"/>
        </w:rPr>
        <w:t>..</w:t>
      </w:r>
      <w:proofErr w:type="spellStart"/>
      <w:r w:rsidRPr="002C159E">
        <w:rPr>
          <w:color w:val="000000"/>
          <w:sz w:val="28"/>
          <w:szCs w:val="28"/>
        </w:rPr>
        <w:t>нный</w:t>
      </w:r>
      <w:proofErr w:type="spellEnd"/>
      <w:r w:rsidRPr="002C159E">
        <w:rPr>
          <w:color w:val="000000"/>
          <w:sz w:val="28"/>
          <w:szCs w:val="28"/>
        </w:rPr>
        <w:t xml:space="preserve">, </w:t>
      </w:r>
      <w:proofErr w:type="spellStart"/>
      <w:r w:rsidRPr="002C159E">
        <w:rPr>
          <w:color w:val="000000"/>
          <w:sz w:val="28"/>
          <w:szCs w:val="28"/>
        </w:rPr>
        <w:t>ещ</w:t>
      </w:r>
      <w:proofErr w:type="spellEnd"/>
      <w:r w:rsidRPr="002C159E">
        <w:rPr>
          <w:color w:val="000000"/>
          <w:sz w:val="28"/>
          <w:szCs w:val="28"/>
        </w:rPr>
        <w:t>..,</w:t>
      </w:r>
    </w:p>
    <w:p w:rsidR="00B06664" w:rsidRPr="002C159E" w:rsidRDefault="00B06664" w:rsidP="00B06664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C159E">
        <w:rPr>
          <w:color w:val="000000"/>
          <w:sz w:val="28"/>
          <w:szCs w:val="28"/>
        </w:rPr>
        <w:t xml:space="preserve">Г) </w:t>
      </w:r>
      <w:proofErr w:type="spellStart"/>
      <w:r w:rsidRPr="002C159E">
        <w:rPr>
          <w:color w:val="000000"/>
          <w:sz w:val="28"/>
          <w:szCs w:val="28"/>
        </w:rPr>
        <w:t>изж</w:t>
      </w:r>
      <w:proofErr w:type="spellEnd"/>
      <w:proofErr w:type="gramStart"/>
      <w:r w:rsidRPr="002C159E">
        <w:rPr>
          <w:color w:val="000000"/>
          <w:sz w:val="28"/>
          <w:szCs w:val="28"/>
        </w:rPr>
        <w:t>..</w:t>
      </w:r>
      <w:proofErr w:type="gramEnd"/>
      <w:r w:rsidRPr="002C159E">
        <w:rPr>
          <w:color w:val="000000"/>
          <w:sz w:val="28"/>
          <w:szCs w:val="28"/>
        </w:rPr>
        <w:t xml:space="preserve">га, </w:t>
      </w:r>
      <w:proofErr w:type="spellStart"/>
      <w:r w:rsidRPr="002C159E">
        <w:rPr>
          <w:color w:val="000000"/>
          <w:sz w:val="28"/>
          <w:szCs w:val="28"/>
        </w:rPr>
        <w:t>лодч</w:t>
      </w:r>
      <w:proofErr w:type="spellEnd"/>
      <w:r w:rsidRPr="002C159E">
        <w:rPr>
          <w:color w:val="000000"/>
          <w:sz w:val="28"/>
          <w:szCs w:val="28"/>
        </w:rPr>
        <w:t>..</w:t>
      </w:r>
      <w:proofErr w:type="spellStart"/>
      <w:r w:rsidRPr="002C159E">
        <w:rPr>
          <w:color w:val="000000"/>
          <w:sz w:val="28"/>
          <w:szCs w:val="28"/>
        </w:rPr>
        <w:t>нка</w:t>
      </w:r>
      <w:proofErr w:type="spellEnd"/>
      <w:r w:rsidRPr="002C159E">
        <w:rPr>
          <w:color w:val="000000"/>
          <w:sz w:val="28"/>
          <w:szCs w:val="28"/>
        </w:rPr>
        <w:t xml:space="preserve">, свеж.., </w:t>
      </w:r>
      <w:proofErr w:type="spellStart"/>
      <w:r w:rsidRPr="002C159E">
        <w:rPr>
          <w:color w:val="000000"/>
          <w:sz w:val="28"/>
          <w:szCs w:val="28"/>
        </w:rPr>
        <w:t>смеш</w:t>
      </w:r>
      <w:proofErr w:type="spellEnd"/>
      <w:r w:rsidRPr="002C159E">
        <w:rPr>
          <w:color w:val="000000"/>
          <w:sz w:val="28"/>
          <w:szCs w:val="28"/>
        </w:rPr>
        <w:t>..</w:t>
      </w:r>
      <w:proofErr w:type="spellStart"/>
      <w:r w:rsidRPr="002C159E">
        <w:rPr>
          <w:color w:val="000000"/>
          <w:sz w:val="28"/>
          <w:szCs w:val="28"/>
        </w:rPr>
        <w:t>н</w:t>
      </w:r>
      <w:proofErr w:type="spellEnd"/>
      <w:r w:rsidRPr="002C159E">
        <w:rPr>
          <w:color w:val="000000"/>
          <w:sz w:val="28"/>
          <w:szCs w:val="28"/>
        </w:rPr>
        <w:t>,</w:t>
      </w:r>
    </w:p>
    <w:p w:rsidR="00B06664" w:rsidRPr="002C159E" w:rsidRDefault="00B06664" w:rsidP="00B06664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C159E">
        <w:rPr>
          <w:color w:val="000000"/>
          <w:sz w:val="28"/>
          <w:szCs w:val="28"/>
        </w:rPr>
        <w:t xml:space="preserve">Д) </w:t>
      </w:r>
      <w:proofErr w:type="spellStart"/>
      <w:r w:rsidRPr="002C159E">
        <w:rPr>
          <w:color w:val="000000"/>
          <w:sz w:val="28"/>
          <w:szCs w:val="28"/>
        </w:rPr>
        <w:t>холщ</w:t>
      </w:r>
      <w:proofErr w:type="spellEnd"/>
      <w:r w:rsidRPr="002C159E">
        <w:rPr>
          <w:color w:val="000000"/>
          <w:sz w:val="28"/>
          <w:szCs w:val="28"/>
        </w:rPr>
        <w:t xml:space="preserve">..вый, </w:t>
      </w:r>
      <w:proofErr w:type="spellStart"/>
      <w:r w:rsidRPr="002C159E">
        <w:rPr>
          <w:color w:val="000000"/>
          <w:sz w:val="28"/>
          <w:szCs w:val="28"/>
        </w:rPr>
        <w:t>зайч</w:t>
      </w:r>
      <w:proofErr w:type="spellEnd"/>
      <w:r w:rsidRPr="002C159E">
        <w:rPr>
          <w:color w:val="000000"/>
          <w:sz w:val="28"/>
          <w:szCs w:val="28"/>
        </w:rPr>
        <w:t xml:space="preserve">..нок, </w:t>
      </w:r>
      <w:proofErr w:type="gramStart"/>
      <w:r w:rsidRPr="002C159E">
        <w:rPr>
          <w:color w:val="000000"/>
          <w:sz w:val="28"/>
          <w:szCs w:val="28"/>
        </w:rPr>
        <w:t>ч</w:t>
      </w:r>
      <w:proofErr w:type="gramEnd"/>
      <w:r w:rsidRPr="002C159E">
        <w:rPr>
          <w:color w:val="000000"/>
          <w:sz w:val="28"/>
          <w:szCs w:val="28"/>
        </w:rPr>
        <w:t>..</w:t>
      </w:r>
      <w:proofErr w:type="spellStart"/>
      <w:r w:rsidRPr="002C159E">
        <w:rPr>
          <w:color w:val="000000"/>
          <w:sz w:val="28"/>
          <w:szCs w:val="28"/>
        </w:rPr>
        <w:t>ткий</w:t>
      </w:r>
      <w:proofErr w:type="spellEnd"/>
      <w:r w:rsidRPr="002C159E">
        <w:rPr>
          <w:color w:val="000000"/>
          <w:sz w:val="28"/>
          <w:szCs w:val="28"/>
        </w:rPr>
        <w:t>.</w:t>
      </w:r>
    </w:p>
    <w:p w:rsidR="00B06664" w:rsidRPr="002C159E" w:rsidRDefault="00B06664" w:rsidP="00B06664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C159E">
        <w:rPr>
          <w:color w:val="000000"/>
          <w:sz w:val="28"/>
          <w:szCs w:val="28"/>
        </w:rPr>
        <w:t> </w:t>
      </w:r>
    </w:p>
    <w:p w:rsidR="00B06664" w:rsidRPr="002C159E" w:rsidRDefault="00B06664" w:rsidP="00B06664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C159E">
        <w:rPr>
          <w:color w:val="000000"/>
          <w:sz w:val="28"/>
          <w:szCs w:val="28"/>
        </w:rPr>
        <w:t>18. Выделите вариант с непроизносимой согласной:</w:t>
      </w:r>
    </w:p>
    <w:p w:rsidR="00B06664" w:rsidRPr="002C159E" w:rsidRDefault="00B06664" w:rsidP="00B06664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C159E">
        <w:rPr>
          <w:color w:val="000000"/>
          <w:sz w:val="28"/>
          <w:szCs w:val="28"/>
        </w:rPr>
        <w:t xml:space="preserve">А) </w:t>
      </w:r>
      <w:proofErr w:type="gramStart"/>
      <w:r w:rsidRPr="002C159E">
        <w:rPr>
          <w:color w:val="000000"/>
          <w:sz w:val="28"/>
          <w:szCs w:val="28"/>
        </w:rPr>
        <w:t>словес..</w:t>
      </w:r>
      <w:proofErr w:type="spellStart"/>
      <w:r w:rsidRPr="002C159E">
        <w:rPr>
          <w:color w:val="000000"/>
          <w:sz w:val="28"/>
          <w:szCs w:val="28"/>
        </w:rPr>
        <w:t>ный</w:t>
      </w:r>
      <w:proofErr w:type="spellEnd"/>
      <w:proofErr w:type="gramEnd"/>
      <w:r w:rsidRPr="002C159E">
        <w:rPr>
          <w:color w:val="000000"/>
          <w:sz w:val="28"/>
          <w:szCs w:val="28"/>
        </w:rPr>
        <w:t xml:space="preserve">, </w:t>
      </w:r>
      <w:proofErr w:type="spellStart"/>
      <w:r w:rsidRPr="002C159E">
        <w:rPr>
          <w:color w:val="000000"/>
          <w:sz w:val="28"/>
          <w:szCs w:val="28"/>
        </w:rPr>
        <w:t>безопас</w:t>
      </w:r>
      <w:proofErr w:type="spellEnd"/>
      <w:r w:rsidRPr="002C159E">
        <w:rPr>
          <w:color w:val="000000"/>
          <w:sz w:val="28"/>
          <w:szCs w:val="28"/>
        </w:rPr>
        <w:t>..</w:t>
      </w:r>
      <w:proofErr w:type="spellStart"/>
      <w:r w:rsidRPr="002C159E">
        <w:rPr>
          <w:color w:val="000000"/>
          <w:sz w:val="28"/>
          <w:szCs w:val="28"/>
        </w:rPr>
        <w:t>ный</w:t>
      </w:r>
      <w:proofErr w:type="spellEnd"/>
      <w:r w:rsidRPr="002C159E">
        <w:rPr>
          <w:color w:val="000000"/>
          <w:sz w:val="28"/>
          <w:szCs w:val="28"/>
        </w:rPr>
        <w:t>,</w:t>
      </w:r>
    </w:p>
    <w:p w:rsidR="00B06664" w:rsidRPr="002C159E" w:rsidRDefault="00B06664" w:rsidP="00B06664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C159E">
        <w:rPr>
          <w:color w:val="000000"/>
          <w:sz w:val="28"/>
          <w:szCs w:val="28"/>
        </w:rPr>
        <w:t xml:space="preserve">Б) </w:t>
      </w:r>
      <w:proofErr w:type="gramStart"/>
      <w:r w:rsidRPr="002C159E">
        <w:rPr>
          <w:color w:val="000000"/>
          <w:sz w:val="28"/>
          <w:szCs w:val="28"/>
        </w:rPr>
        <w:t>вкус..</w:t>
      </w:r>
      <w:proofErr w:type="spellStart"/>
      <w:r w:rsidRPr="002C159E">
        <w:rPr>
          <w:color w:val="000000"/>
          <w:sz w:val="28"/>
          <w:szCs w:val="28"/>
        </w:rPr>
        <w:t>ный</w:t>
      </w:r>
      <w:proofErr w:type="spellEnd"/>
      <w:proofErr w:type="gramEnd"/>
      <w:r w:rsidRPr="002C159E">
        <w:rPr>
          <w:color w:val="000000"/>
          <w:sz w:val="28"/>
          <w:szCs w:val="28"/>
        </w:rPr>
        <w:t xml:space="preserve">, </w:t>
      </w:r>
      <w:proofErr w:type="spellStart"/>
      <w:r w:rsidRPr="002C159E">
        <w:rPr>
          <w:color w:val="000000"/>
          <w:sz w:val="28"/>
          <w:szCs w:val="28"/>
        </w:rPr>
        <w:t>прекрас</w:t>
      </w:r>
      <w:proofErr w:type="spellEnd"/>
      <w:r w:rsidRPr="002C159E">
        <w:rPr>
          <w:color w:val="000000"/>
          <w:sz w:val="28"/>
          <w:szCs w:val="28"/>
        </w:rPr>
        <w:t>..</w:t>
      </w:r>
      <w:proofErr w:type="spellStart"/>
      <w:r w:rsidRPr="002C159E">
        <w:rPr>
          <w:color w:val="000000"/>
          <w:sz w:val="28"/>
          <w:szCs w:val="28"/>
        </w:rPr>
        <w:t>ный</w:t>
      </w:r>
      <w:proofErr w:type="spellEnd"/>
      <w:r w:rsidRPr="002C159E">
        <w:rPr>
          <w:color w:val="000000"/>
          <w:sz w:val="28"/>
          <w:szCs w:val="28"/>
        </w:rPr>
        <w:t>,</w:t>
      </w:r>
    </w:p>
    <w:p w:rsidR="00B06664" w:rsidRPr="002C159E" w:rsidRDefault="00B06664" w:rsidP="00B06664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C159E">
        <w:rPr>
          <w:color w:val="000000"/>
          <w:sz w:val="28"/>
          <w:szCs w:val="28"/>
        </w:rPr>
        <w:t xml:space="preserve">В) </w:t>
      </w:r>
      <w:proofErr w:type="spellStart"/>
      <w:r w:rsidRPr="002C159E">
        <w:rPr>
          <w:color w:val="000000"/>
          <w:sz w:val="28"/>
          <w:szCs w:val="28"/>
        </w:rPr>
        <w:t>горес</w:t>
      </w:r>
      <w:proofErr w:type="spellEnd"/>
      <w:proofErr w:type="gramStart"/>
      <w:r w:rsidRPr="002C159E">
        <w:rPr>
          <w:color w:val="000000"/>
          <w:sz w:val="28"/>
          <w:szCs w:val="28"/>
        </w:rPr>
        <w:t>..</w:t>
      </w:r>
      <w:proofErr w:type="spellStart"/>
      <w:proofErr w:type="gramEnd"/>
      <w:r w:rsidRPr="002C159E">
        <w:rPr>
          <w:color w:val="000000"/>
          <w:sz w:val="28"/>
          <w:szCs w:val="28"/>
        </w:rPr>
        <w:t>ный</w:t>
      </w:r>
      <w:proofErr w:type="spellEnd"/>
      <w:r w:rsidRPr="002C159E">
        <w:rPr>
          <w:color w:val="000000"/>
          <w:sz w:val="28"/>
          <w:szCs w:val="28"/>
        </w:rPr>
        <w:t xml:space="preserve">, </w:t>
      </w:r>
      <w:proofErr w:type="spellStart"/>
      <w:r w:rsidRPr="002C159E">
        <w:rPr>
          <w:color w:val="000000"/>
          <w:sz w:val="28"/>
          <w:szCs w:val="28"/>
        </w:rPr>
        <w:t>радос</w:t>
      </w:r>
      <w:proofErr w:type="spellEnd"/>
      <w:r w:rsidRPr="002C159E">
        <w:rPr>
          <w:color w:val="000000"/>
          <w:sz w:val="28"/>
          <w:szCs w:val="28"/>
        </w:rPr>
        <w:t>..</w:t>
      </w:r>
      <w:proofErr w:type="spellStart"/>
      <w:r w:rsidRPr="002C159E">
        <w:rPr>
          <w:color w:val="000000"/>
          <w:sz w:val="28"/>
          <w:szCs w:val="28"/>
        </w:rPr>
        <w:t>ный</w:t>
      </w:r>
      <w:proofErr w:type="spellEnd"/>
      <w:r w:rsidRPr="002C159E">
        <w:rPr>
          <w:color w:val="000000"/>
          <w:sz w:val="28"/>
          <w:szCs w:val="28"/>
        </w:rPr>
        <w:t>,</w:t>
      </w:r>
    </w:p>
    <w:p w:rsidR="00B06664" w:rsidRPr="002C159E" w:rsidRDefault="00B06664" w:rsidP="00B06664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C159E">
        <w:rPr>
          <w:color w:val="000000"/>
          <w:sz w:val="28"/>
          <w:szCs w:val="28"/>
        </w:rPr>
        <w:t xml:space="preserve">Г) </w:t>
      </w:r>
      <w:proofErr w:type="gramStart"/>
      <w:r w:rsidRPr="002C159E">
        <w:rPr>
          <w:color w:val="000000"/>
          <w:sz w:val="28"/>
          <w:szCs w:val="28"/>
        </w:rPr>
        <w:t>искус..</w:t>
      </w:r>
      <w:proofErr w:type="spellStart"/>
      <w:r w:rsidRPr="002C159E">
        <w:rPr>
          <w:color w:val="000000"/>
          <w:sz w:val="28"/>
          <w:szCs w:val="28"/>
        </w:rPr>
        <w:t>ный</w:t>
      </w:r>
      <w:proofErr w:type="spellEnd"/>
      <w:proofErr w:type="gramEnd"/>
      <w:r w:rsidRPr="002C159E">
        <w:rPr>
          <w:color w:val="000000"/>
          <w:sz w:val="28"/>
          <w:szCs w:val="28"/>
        </w:rPr>
        <w:t xml:space="preserve">, </w:t>
      </w:r>
      <w:proofErr w:type="spellStart"/>
      <w:r w:rsidRPr="002C159E">
        <w:rPr>
          <w:color w:val="000000"/>
          <w:sz w:val="28"/>
          <w:szCs w:val="28"/>
        </w:rPr>
        <w:t>ровес</w:t>
      </w:r>
      <w:proofErr w:type="spellEnd"/>
      <w:r w:rsidRPr="002C159E">
        <w:rPr>
          <w:color w:val="000000"/>
          <w:sz w:val="28"/>
          <w:szCs w:val="28"/>
        </w:rPr>
        <w:t>..ник, чудес..</w:t>
      </w:r>
      <w:proofErr w:type="spellStart"/>
      <w:r w:rsidRPr="002C159E">
        <w:rPr>
          <w:color w:val="000000"/>
          <w:sz w:val="28"/>
          <w:szCs w:val="28"/>
        </w:rPr>
        <w:t>ный</w:t>
      </w:r>
      <w:proofErr w:type="spellEnd"/>
      <w:r w:rsidRPr="002C159E">
        <w:rPr>
          <w:color w:val="000000"/>
          <w:sz w:val="28"/>
          <w:szCs w:val="28"/>
        </w:rPr>
        <w:t>,</w:t>
      </w:r>
    </w:p>
    <w:p w:rsidR="00B06664" w:rsidRPr="002C159E" w:rsidRDefault="00B06664" w:rsidP="00B06664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C159E">
        <w:rPr>
          <w:color w:val="000000"/>
          <w:sz w:val="28"/>
          <w:szCs w:val="28"/>
        </w:rPr>
        <w:t xml:space="preserve">Д) </w:t>
      </w:r>
      <w:proofErr w:type="spellStart"/>
      <w:proofErr w:type="gramStart"/>
      <w:r w:rsidRPr="002C159E">
        <w:rPr>
          <w:color w:val="000000"/>
          <w:sz w:val="28"/>
          <w:szCs w:val="28"/>
        </w:rPr>
        <w:t>ше</w:t>
      </w:r>
      <w:proofErr w:type="spellEnd"/>
      <w:r w:rsidRPr="002C159E">
        <w:rPr>
          <w:color w:val="000000"/>
          <w:sz w:val="28"/>
          <w:szCs w:val="28"/>
        </w:rPr>
        <w:t>..</w:t>
      </w:r>
      <w:proofErr w:type="spellStart"/>
      <w:r w:rsidRPr="002C159E">
        <w:rPr>
          <w:color w:val="000000"/>
          <w:sz w:val="28"/>
          <w:szCs w:val="28"/>
        </w:rPr>
        <w:t>ствие</w:t>
      </w:r>
      <w:proofErr w:type="spellEnd"/>
      <w:proofErr w:type="gramEnd"/>
      <w:r w:rsidRPr="002C159E">
        <w:rPr>
          <w:color w:val="000000"/>
          <w:sz w:val="28"/>
          <w:szCs w:val="28"/>
        </w:rPr>
        <w:t xml:space="preserve">, </w:t>
      </w:r>
      <w:proofErr w:type="spellStart"/>
      <w:r w:rsidRPr="002C159E">
        <w:rPr>
          <w:color w:val="000000"/>
          <w:sz w:val="28"/>
          <w:szCs w:val="28"/>
        </w:rPr>
        <w:t>че</w:t>
      </w:r>
      <w:proofErr w:type="spellEnd"/>
      <w:r w:rsidRPr="002C159E">
        <w:rPr>
          <w:color w:val="000000"/>
          <w:sz w:val="28"/>
          <w:szCs w:val="28"/>
        </w:rPr>
        <w:t>..</w:t>
      </w:r>
      <w:proofErr w:type="spellStart"/>
      <w:r w:rsidRPr="002C159E">
        <w:rPr>
          <w:color w:val="000000"/>
          <w:sz w:val="28"/>
          <w:szCs w:val="28"/>
        </w:rPr>
        <w:t>ствовать</w:t>
      </w:r>
      <w:proofErr w:type="spellEnd"/>
      <w:r w:rsidRPr="002C159E">
        <w:rPr>
          <w:color w:val="000000"/>
          <w:sz w:val="28"/>
          <w:szCs w:val="28"/>
        </w:rPr>
        <w:t xml:space="preserve">, </w:t>
      </w:r>
      <w:proofErr w:type="spellStart"/>
      <w:r w:rsidRPr="002C159E">
        <w:rPr>
          <w:color w:val="000000"/>
          <w:sz w:val="28"/>
          <w:szCs w:val="28"/>
        </w:rPr>
        <w:t>блес</w:t>
      </w:r>
      <w:proofErr w:type="spellEnd"/>
      <w:r w:rsidRPr="002C159E">
        <w:rPr>
          <w:color w:val="000000"/>
          <w:sz w:val="28"/>
          <w:szCs w:val="28"/>
        </w:rPr>
        <w:t>..</w:t>
      </w:r>
      <w:proofErr w:type="spellStart"/>
      <w:r w:rsidRPr="002C159E">
        <w:rPr>
          <w:color w:val="000000"/>
          <w:sz w:val="28"/>
          <w:szCs w:val="28"/>
        </w:rPr>
        <w:t>нуть</w:t>
      </w:r>
      <w:proofErr w:type="spellEnd"/>
      <w:r w:rsidRPr="002C159E">
        <w:rPr>
          <w:color w:val="000000"/>
          <w:sz w:val="28"/>
          <w:szCs w:val="28"/>
        </w:rPr>
        <w:t>.</w:t>
      </w:r>
    </w:p>
    <w:p w:rsidR="00B06664" w:rsidRPr="002C159E" w:rsidRDefault="00B06664" w:rsidP="00B06664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C159E">
        <w:rPr>
          <w:color w:val="000000"/>
          <w:sz w:val="28"/>
          <w:szCs w:val="28"/>
        </w:rPr>
        <w:t> </w:t>
      </w:r>
    </w:p>
    <w:p w:rsidR="00B06664" w:rsidRPr="002C159E" w:rsidRDefault="00B06664" w:rsidP="00B06664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C159E">
        <w:rPr>
          <w:color w:val="000000"/>
          <w:sz w:val="28"/>
          <w:szCs w:val="28"/>
        </w:rPr>
        <w:t>19. Выберите строку с приставкой</w:t>
      </w:r>
      <w:r w:rsidRPr="002C159E">
        <w:rPr>
          <w:rStyle w:val="apple-converted-space"/>
          <w:color w:val="000000"/>
          <w:sz w:val="28"/>
          <w:szCs w:val="28"/>
        </w:rPr>
        <w:t> </w:t>
      </w:r>
      <w:r w:rsidRPr="002C159E">
        <w:rPr>
          <w:rStyle w:val="af"/>
          <w:color w:val="000000"/>
          <w:sz w:val="28"/>
          <w:szCs w:val="28"/>
        </w:rPr>
        <w:t>без-</w:t>
      </w:r>
      <w:r w:rsidRPr="002C159E">
        <w:rPr>
          <w:color w:val="000000"/>
          <w:sz w:val="28"/>
          <w:szCs w:val="28"/>
        </w:rPr>
        <w:t>:</w:t>
      </w:r>
    </w:p>
    <w:p w:rsidR="00B06664" w:rsidRPr="002C159E" w:rsidRDefault="00B06664" w:rsidP="00B06664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C159E">
        <w:rPr>
          <w:color w:val="000000"/>
          <w:sz w:val="28"/>
          <w:szCs w:val="28"/>
        </w:rPr>
        <w:lastRenderedPageBreak/>
        <w:t xml:space="preserve">А) </w:t>
      </w:r>
      <w:proofErr w:type="spellStart"/>
      <w:r w:rsidRPr="002C159E">
        <w:rPr>
          <w:color w:val="000000"/>
          <w:sz w:val="28"/>
          <w:szCs w:val="28"/>
        </w:rPr>
        <w:t>бе</w:t>
      </w:r>
      <w:proofErr w:type="spellEnd"/>
      <w:proofErr w:type="gramStart"/>
      <w:r w:rsidRPr="002C159E">
        <w:rPr>
          <w:color w:val="000000"/>
          <w:sz w:val="28"/>
          <w:szCs w:val="28"/>
        </w:rPr>
        <w:t>..</w:t>
      </w:r>
      <w:proofErr w:type="gramEnd"/>
      <w:r w:rsidRPr="002C159E">
        <w:rPr>
          <w:color w:val="000000"/>
          <w:sz w:val="28"/>
          <w:szCs w:val="28"/>
        </w:rPr>
        <w:t xml:space="preserve">граничный, </w:t>
      </w:r>
      <w:proofErr w:type="spellStart"/>
      <w:r w:rsidRPr="002C159E">
        <w:rPr>
          <w:color w:val="000000"/>
          <w:sz w:val="28"/>
          <w:szCs w:val="28"/>
        </w:rPr>
        <w:t>бе</w:t>
      </w:r>
      <w:proofErr w:type="spellEnd"/>
      <w:r w:rsidRPr="002C159E">
        <w:rPr>
          <w:color w:val="000000"/>
          <w:sz w:val="28"/>
          <w:szCs w:val="28"/>
        </w:rPr>
        <w:t>..заветный,</w:t>
      </w:r>
    </w:p>
    <w:p w:rsidR="00B06664" w:rsidRPr="002C159E" w:rsidRDefault="00B06664" w:rsidP="00B06664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C159E">
        <w:rPr>
          <w:color w:val="000000"/>
          <w:sz w:val="28"/>
          <w:szCs w:val="28"/>
        </w:rPr>
        <w:t xml:space="preserve">Б) </w:t>
      </w:r>
      <w:proofErr w:type="spellStart"/>
      <w:r w:rsidRPr="002C159E">
        <w:rPr>
          <w:color w:val="000000"/>
          <w:sz w:val="28"/>
          <w:szCs w:val="28"/>
        </w:rPr>
        <w:t>бе</w:t>
      </w:r>
      <w:proofErr w:type="spellEnd"/>
      <w:proofErr w:type="gramStart"/>
      <w:r w:rsidRPr="002C159E">
        <w:rPr>
          <w:color w:val="000000"/>
          <w:sz w:val="28"/>
          <w:szCs w:val="28"/>
        </w:rPr>
        <w:t>..</w:t>
      </w:r>
      <w:proofErr w:type="gramEnd"/>
      <w:r w:rsidRPr="002C159E">
        <w:rPr>
          <w:color w:val="000000"/>
          <w:sz w:val="28"/>
          <w:szCs w:val="28"/>
        </w:rPr>
        <w:t xml:space="preserve">крайний, </w:t>
      </w:r>
      <w:proofErr w:type="spellStart"/>
      <w:r w:rsidRPr="002C159E">
        <w:rPr>
          <w:color w:val="000000"/>
          <w:sz w:val="28"/>
          <w:szCs w:val="28"/>
        </w:rPr>
        <w:t>бе</w:t>
      </w:r>
      <w:proofErr w:type="spellEnd"/>
      <w:r w:rsidRPr="002C159E">
        <w:rPr>
          <w:color w:val="000000"/>
          <w:sz w:val="28"/>
          <w:szCs w:val="28"/>
        </w:rPr>
        <w:t>..цельный,</w:t>
      </w:r>
    </w:p>
    <w:p w:rsidR="00B06664" w:rsidRPr="002C159E" w:rsidRDefault="00B06664" w:rsidP="00B06664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C159E">
        <w:rPr>
          <w:color w:val="000000"/>
          <w:sz w:val="28"/>
          <w:szCs w:val="28"/>
        </w:rPr>
        <w:t xml:space="preserve">В) </w:t>
      </w:r>
      <w:proofErr w:type="spellStart"/>
      <w:r w:rsidRPr="002C159E">
        <w:rPr>
          <w:color w:val="000000"/>
          <w:sz w:val="28"/>
          <w:szCs w:val="28"/>
        </w:rPr>
        <w:t>бе</w:t>
      </w:r>
      <w:proofErr w:type="spellEnd"/>
      <w:proofErr w:type="gramStart"/>
      <w:r w:rsidRPr="002C159E">
        <w:rPr>
          <w:color w:val="000000"/>
          <w:sz w:val="28"/>
          <w:szCs w:val="28"/>
        </w:rPr>
        <w:t>..</w:t>
      </w:r>
      <w:proofErr w:type="gramEnd"/>
      <w:r w:rsidRPr="002C159E">
        <w:rPr>
          <w:color w:val="000000"/>
          <w:sz w:val="28"/>
          <w:szCs w:val="28"/>
        </w:rPr>
        <w:t xml:space="preserve">конечный, </w:t>
      </w:r>
      <w:proofErr w:type="spellStart"/>
      <w:r w:rsidRPr="002C159E">
        <w:rPr>
          <w:color w:val="000000"/>
          <w:sz w:val="28"/>
          <w:szCs w:val="28"/>
        </w:rPr>
        <w:t>бе</w:t>
      </w:r>
      <w:proofErr w:type="spellEnd"/>
      <w:r w:rsidRPr="002C159E">
        <w:rPr>
          <w:color w:val="000000"/>
          <w:sz w:val="28"/>
          <w:szCs w:val="28"/>
        </w:rPr>
        <w:t>..толковый,</w:t>
      </w:r>
    </w:p>
    <w:p w:rsidR="00B06664" w:rsidRPr="002C159E" w:rsidRDefault="00B06664" w:rsidP="00B06664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C159E">
        <w:rPr>
          <w:color w:val="000000"/>
          <w:sz w:val="28"/>
          <w:szCs w:val="28"/>
        </w:rPr>
        <w:t xml:space="preserve">Г) </w:t>
      </w:r>
      <w:proofErr w:type="spellStart"/>
      <w:r w:rsidRPr="002C159E">
        <w:rPr>
          <w:color w:val="000000"/>
          <w:sz w:val="28"/>
          <w:szCs w:val="28"/>
        </w:rPr>
        <w:t>бе</w:t>
      </w:r>
      <w:proofErr w:type="spellEnd"/>
      <w:proofErr w:type="gramStart"/>
      <w:r w:rsidRPr="002C159E">
        <w:rPr>
          <w:color w:val="000000"/>
          <w:sz w:val="28"/>
          <w:szCs w:val="28"/>
        </w:rPr>
        <w:t>..</w:t>
      </w:r>
      <w:proofErr w:type="spellStart"/>
      <w:proofErr w:type="gramEnd"/>
      <w:r w:rsidRPr="002C159E">
        <w:rPr>
          <w:color w:val="000000"/>
          <w:sz w:val="28"/>
          <w:szCs w:val="28"/>
        </w:rPr>
        <w:t>правный</w:t>
      </w:r>
      <w:proofErr w:type="spellEnd"/>
      <w:r w:rsidRPr="002C159E">
        <w:rPr>
          <w:color w:val="000000"/>
          <w:sz w:val="28"/>
          <w:szCs w:val="28"/>
        </w:rPr>
        <w:t xml:space="preserve">, </w:t>
      </w:r>
      <w:proofErr w:type="spellStart"/>
      <w:r w:rsidRPr="002C159E">
        <w:rPr>
          <w:color w:val="000000"/>
          <w:sz w:val="28"/>
          <w:szCs w:val="28"/>
        </w:rPr>
        <w:t>бе</w:t>
      </w:r>
      <w:proofErr w:type="spellEnd"/>
      <w:r w:rsidRPr="002C159E">
        <w:rPr>
          <w:color w:val="000000"/>
          <w:sz w:val="28"/>
          <w:szCs w:val="28"/>
        </w:rPr>
        <w:t>..совестный,</w:t>
      </w:r>
    </w:p>
    <w:p w:rsidR="00B06664" w:rsidRPr="002C159E" w:rsidRDefault="00B06664" w:rsidP="00B06664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C159E">
        <w:rPr>
          <w:color w:val="000000"/>
          <w:sz w:val="28"/>
          <w:szCs w:val="28"/>
        </w:rPr>
        <w:t xml:space="preserve">Д) </w:t>
      </w:r>
      <w:proofErr w:type="spellStart"/>
      <w:r w:rsidRPr="002C159E">
        <w:rPr>
          <w:color w:val="000000"/>
          <w:sz w:val="28"/>
          <w:szCs w:val="28"/>
        </w:rPr>
        <w:t>бе</w:t>
      </w:r>
      <w:proofErr w:type="spellEnd"/>
      <w:proofErr w:type="gramStart"/>
      <w:r w:rsidRPr="002C159E">
        <w:rPr>
          <w:color w:val="000000"/>
          <w:sz w:val="28"/>
          <w:szCs w:val="28"/>
        </w:rPr>
        <w:t>..</w:t>
      </w:r>
      <w:proofErr w:type="gramEnd"/>
      <w:r w:rsidRPr="002C159E">
        <w:rPr>
          <w:color w:val="000000"/>
          <w:sz w:val="28"/>
          <w:szCs w:val="28"/>
        </w:rPr>
        <w:t xml:space="preserve">словесный, </w:t>
      </w:r>
      <w:proofErr w:type="spellStart"/>
      <w:r w:rsidRPr="002C159E">
        <w:rPr>
          <w:color w:val="000000"/>
          <w:sz w:val="28"/>
          <w:szCs w:val="28"/>
        </w:rPr>
        <w:t>бе</w:t>
      </w:r>
      <w:proofErr w:type="spellEnd"/>
      <w:r w:rsidRPr="002C159E">
        <w:rPr>
          <w:color w:val="000000"/>
          <w:sz w:val="28"/>
          <w:szCs w:val="28"/>
        </w:rPr>
        <w:t>..шумный.</w:t>
      </w:r>
    </w:p>
    <w:p w:rsidR="00B06664" w:rsidRPr="002C159E" w:rsidRDefault="00B06664" w:rsidP="00B06664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C159E">
        <w:rPr>
          <w:color w:val="000000"/>
          <w:sz w:val="28"/>
          <w:szCs w:val="28"/>
        </w:rPr>
        <w:t> </w:t>
      </w:r>
    </w:p>
    <w:p w:rsidR="00B06664" w:rsidRPr="002C159E" w:rsidRDefault="00B06664" w:rsidP="00B06664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C159E">
        <w:rPr>
          <w:color w:val="000000"/>
          <w:sz w:val="28"/>
          <w:szCs w:val="28"/>
        </w:rPr>
        <w:t>20. Найдите вариант слова с ударением на последнем слоге:</w:t>
      </w:r>
    </w:p>
    <w:p w:rsidR="00B06664" w:rsidRPr="002C159E" w:rsidRDefault="00B06664" w:rsidP="00B06664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C159E">
        <w:rPr>
          <w:color w:val="000000"/>
          <w:sz w:val="28"/>
          <w:szCs w:val="28"/>
        </w:rPr>
        <w:t>А) центнер,</w:t>
      </w:r>
    </w:p>
    <w:p w:rsidR="00B06664" w:rsidRPr="002C159E" w:rsidRDefault="00B06664" w:rsidP="00B06664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C159E">
        <w:rPr>
          <w:color w:val="000000"/>
          <w:sz w:val="28"/>
          <w:szCs w:val="28"/>
        </w:rPr>
        <w:t>Б) копировать,</w:t>
      </w:r>
    </w:p>
    <w:p w:rsidR="00B06664" w:rsidRPr="002C159E" w:rsidRDefault="00B06664" w:rsidP="00B06664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C159E">
        <w:rPr>
          <w:color w:val="000000"/>
          <w:sz w:val="28"/>
          <w:szCs w:val="28"/>
        </w:rPr>
        <w:t>В) начал,</w:t>
      </w:r>
    </w:p>
    <w:p w:rsidR="00B06664" w:rsidRPr="002C159E" w:rsidRDefault="00B06664" w:rsidP="00B06664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C159E">
        <w:rPr>
          <w:color w:val="000000"/>
          <w:sz w:val="28"/>
          <w:szCs w:val="28"/>
        </w:rPr>
        <w:t>Г) газопровод,</w:t>
      </w:r>
    </w:p>
    <w:p w:rsidR="00B06664" w:rsidRPr="002C159E" w:rsidRDefault="00B06664" w:rsidP="00B06664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C159E">
        <w:rPr>
          <w:color w:val="000000"/>
          <w:sz w:val="28"/>
          <w:szCs w:val="28"/>
        </w:rPr>
        <w:t>Д) камбала.</w:t>
      </w:r>
    </w:p>
    <w:p w:rsidR="00B06664" w:rsidRPr="002C159E" w:rsidRDefault="00B06664" w:rsidP="00B06664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B06664" w:rsidRPr="002C159E" w:rsidRDefault="00B06664" w:rsidP="00B06664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B06664" w:rsidRPr="002C159E" w:rsidRDefault="00B06664" w:rsidP="00B06664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C159E">
        <w:rPr>
          <w:rStyle w:val="ae"/>
          <w:color w:val="000000"/>
          <w:sz w:val="28"/>
          <w:szCs w:val="28"/>
        </w:rPr>
        <w:t xml:space="preserve">                  2 вариант</w:t>
      </w:r>
    </w:p>
    <w:p w:rsidR="00B06664" w:rsidRPr="002C159E" w:rsidRDefault="00B06664" w:rsidP="00B06664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C159E">
        <w:rPr>
          <w:color w:val="000000"/>
          <w:sz w:val="28"/>
          <w:szCs w:val="28"/>
        </w:rPr>
        <w:t xml:space="preserve">1.Назовите непарный по глухости – звонкости </w:t>
      </w:r>
      <w:proofErr w:type="spellStart"/>
      <w:r w:rsidRPr="002C159E">
        <w:rPr>
          <w:color w:val="000000"/>
          <w:sz w:val="28"/>
          <w:szCs w:val="28"/>
        </w:rPr>
        <w:t>согласныйА</w:t>
      </w:r>
      <w:proofErr w:type="spellEnd"/>
      <w:r w:rsidRPr="002C159E">
        <w:rPr>
          <w:color w:val="000000"/>
          <w:sz w:val="28"/>
          <w:szCs w:val="28"/>
        </w:rPr>
        <w:t xml:space="preserve">) </w:t>
      </w:r>
      <w:proofErr w:type="gramStart"/>
      <w:r w:rsidRPr="002C159E">
        <w:rPr>
          <w:color w:val="000000"/>
          <w:sz w:val="28"/>
          <w:szCs w:val="28"/>
        </w:rPr>
        <w:t xml:space="preserve">[ </w:t>
      </w:r>
      <w:proofErr w:type="gramEnd"/>
      <w:r w:rsidRPr="002C159E">
        <w:rPr>
          <w:color w:val="000000"/>
          <w:sz w:val="28"/>
          <w:szCs w:val="28"/>
        </w:rPr>
        <w:t>т ]</w:t>
      </w:r>
    </w:p>
    <w:p w:rsidR="00B06664" w:rsidRPr="002C159E" w:rsidRDefault="00B06664" w:rsidP="00B06664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C159E">
        <w:rPr>
          <w:color w:val="000000"/>
          <w:sz w:val="28"/>
          <w:szCs w:val="28"/>
        </w:rPr>
        <w:t xml:space="preserve">Б) </w:t>
      </w:r>
      <w:proofErr w:type="gramStart"/>
      <w:r w:rsidRPr="002C159E">
        <w:rPr>
          <w:color w:val="000000"/>
          <w:sz w:val="28"/>
          <w:szCs w:val="28"/>
        </w:rPr>
        <w:t xml:space="preserve">[ </w:t>
      </w:r>
      <w:proofErr w:type="gramEnd"/>
      <w:r w:rsidRPr="002C159E">
        <w:rPr>
          <w:color w:val="000000"/>
          <w:sz w:val="28"/>
          <w:szCs w:val="28"/>
        </w:rPr>
        <w:t>к ]</w:t>
      </w:r>
    </w:p>
    <w:p w:rsidR="00B06664" w:rsidRPr="002C159E" w:rsidRDefault="00B06664" w:rsidP="00B06664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C159E">
        <w:rPr>
          <w:color w:val="000000"/>
          <w:sz w:val="28"/>
          <w:szCs w:val="28"/>
        </w:rPr>
        <w:t xml:space="preserve">В) </w:t>
      </w:r>
      <w:proofErr w:type="gramStart"/>
      <w:r w:rsidRPr="002C159E">
        <w:rPr>
          <w:color w:val="000000"/>
          <w:sz w:val="28"/>
          <w:szCs w:val="28"/>
        </w:rPr>
        <w:t xml:space="preserve">[ </w:t>
      </w:r>
      <w:proofErr w:type="spellStart"/>
      <w:proofErr w:type="gramEnd"/>
      <w:r w:rsidRPr="002C159E">
        <w:rPr>
          <w:color w:val="000000"/>
          <w:sz w:val="28"/>
          <w:szCs w:val="28"/>
        </w:rPr>
        <w:t>х</w:t>
      </w:r>
      <w:proofErr w:type="spellEnd"/>
      <w:r w:rsidRPr="002C159E">
        <w:rPr>
          <w:color w:val="000000"/>
          <w:sz w:val="28"/>
          <w:szCs w:val="28"/>
        </w:rPr>
        <w:t xml:space="preserve"> ]</w:t>
      </w:r>
    </w:p>
    <w:p w:rsidR="00B06664" w:rsidRPr="002C159E" w:rsidRDefault="00B06664" w:rsidP="00B06664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C159E">
        <w:rPr>
          <w:color w:val="000000"/>
          <w:sz w:val="28"/>
          <w:szCs w:val="28"/>
        </w:rPr>
        <w:t xml:space="preserve">Г) </w:t>
      </w:r>
      <w:proofErr w:type="gramStart"/>
      <w:r w:rsidRPr="002C159E">
        <w:rPr>
          <w:color w:val="000000"/>
          <w:sz w:val="28"/>
          <w:szCs w:val="28"/>
        </w:rPr>
        <w:t xml:space="preserve">[ </w:t>
      </w:r>
      <w:proofErr w:type="gramEnd"/>
      <w:r w:rsidRPr="002C159E">
        <w:rPr>
          <w:color w:val="000000"/>
          <w:sz w:val="28"/>
          <w:szCs w:val="28"/>
        </w:rPr>
        <w:t>с ]</w:t>
      </w:r>
    </w:p>
    <w:p w:rsidR="00B06664" w:rsidRPr="002C159E" w:rsidRDefault="00B06664" w:rsidP="00B06664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C159E">
        <w:rPr>
          <w:color w:val="000000"/>
          <w:sz w:val="28"/>
          <w:szCs w:val="28"/>
        </w:rPr>
        <w:t xml:space="preserve">Д) </w:t>
      </w:r>
      <w:proofErr w:type="gramStart"/>
      <w:r w:rsidRPr="002C159E">
        <w:rPr>
          <w:color w:val="000000"/>
          <w:sz w:val="28"/>
          <w:szCs w:val="28"/>
        </w:rPr>
        <w:t xml:space="preserve">[ </w:t>
      </w:r>
      <w:proofErr w:type="spellStart"/>
      <w:proofErr w:type="gramEnd"/>
      <w:r w:rsidRPr="002C159E">
        <w:rPr>
          <w:color w:val="000000"/>
          <w:sz w:val="28"/>
          <w:szCs w:val="28"/>
        </w:rPr>
        <w:t>ф</w:t>
      </w:r>
      <w:proofErr w:type="spellEnd"/>
      <w:r w:rsidRPr="002C159E">
        <w:rPr>
          <w:color w:val="000000"/>
          <w:sz w:val="28"/>
          <w:szCs w:val="28"/>
        </w:rPr>
        <w:t xml:space="preserve"> ]</w:t>
      </w:r>
    </w:p>
    <w:p w:rsidR="00B06664" w:rsidRPr="002C159E" w:rsidRDefault="00B06664" w:rsidP="00B06664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C159E">
        <w:rPr>
          <w:color w:val="000000"/>
          <w:sz w:val="28"/>
          <w:szCs w:val="28"/>
        </w:rPr>
        <w:t> </w:t>
      </w:r>
    </w:p>
    <w:p w:rsidR="00B06664" w:rsidRPr="002C159E" w:rsidRDefault="00B06664" w:rsidP="00B06664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C159E">
        <w:rPr>
          <w:color w:val="000000"/>
          <w:sz w:val="28"/>
          <w:szCs w:val="28"/>
        </w:rPr>
        <w:t>2. В разделе «Фонетика» изучается:</w:t>
      </w:r>
    </w:p>
    <w:p w:rsidR="00B06664" w:rsidRPr="002C159E" w:rsidRDefault="00B06664" w:rsidP="00B06664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C159E">
        <w:rPr>
          <w:color w:val="000000"/>
          <w:sz w:val="28"/>
          <w:szCs w:val="28"/>
        </w:rPr>
        <w:t>А) правописание слов</w:t>
      </w:r>
    </w:p>
    <w:p w:rsidR="00B06664" w:rsidRPr="002C159E" w:rsidRDefault="00B06664" w:rsidP="00B06664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C159E">
        <w:rPr>
          <w:color w:val="000000"/>
          <w:sz w:val="28"/>
          <w:szCs w:val="28"/>
        </w:rPr>
        <w:t>Б) постановка знаков препинания</w:t>
      </w:r>
    </w:p>
    <w:p w:rsidR="00B06664" w:rsidRPr="002C159E" w:rsidRDefault="00B06664" w:rsidP="00B06664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C159E">
        <w:rPr>
          <w:color w:val="000000"/>
          <w:sz w:val="28"/>
          <w:szCs w:val="28"/>
        </w:rPr>
        <w:t>В) словарный состав языка</w:t>
      </w:r>
    </w:p>
    <w:p w:rsidR="00B06664" w:rsidRPr="002C159E" w:rsidRDefault="00B06664" w:rsidP="00B06664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C159E">
        <w:rPr>
          <w:color w:val="000000"/>
          <w:sz w:val="28"/>
          <w:szCs w:val="28"/>
        </w:rPr>
        <w:t>Г) состав слова</w:t>
      </w:r>
    </w:p>
    <w:p w:rsidR="00B06664" w:rsidRPr="002C159E" w:rsidRDefault="00B06664" w:rsidP="00B06664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C159E">
        <w:rPr>
          <w:color w:val="000000"/>
          <w:sz w:val="28"/>
          <w:szCs w:val="28"/>
        </w:rPr>
        <w:t>Д) звуки речи</w:t>
      </w:r>
    </w:p>
    <w:p w:rsidR="00B06664" w:rsidRPr="002C159E" w:rsidRDefault="00B06664" w:rsidP="00B06664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C159E">
        <w:rPr>
          <w:color w:val="000000"/>
          <w:sz w:val="28"/>
          <w:szCs w:val="28"/>
        </w:rPr>
        <w:t> </w:t>
      </w:r>
    </w:p>
    <w:p w:rsidR="00B06664" w:rsidRPr="002C159E" w:rsidRDefault="00B06664" w:rsidP="00B06664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C159E">
        <w:rPr>
          <w:color w:val="000000"/>
          <w:sz w:val="28"/>
          <w:szCs w:val="28"/>
        </w:rPr>
        <w:t>3. В каком слове звуков больше, чем букв?</w:t>
      </w:r>
    </w:p>
    <w:p w:rsidR="00B06664" w:rsidRPr="002C159E" w:rsidRDefault="00B06664" w:rsidP="00B06664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C159E">
        <w:rPr>
          <w:color w:val="000000"/>
          <w:sz w:val="28"/>
          <w:szCs w:val="28"/>
        </w:rPr>
        <w:t>А) яблоки</w:t>
      </w:r>
    </w:p>
    <w:p w:rsidR="00B06664" w:rsidRPr="002C159E" w:rsidRDefault="00B06664" w:rsidP="00B06664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C159E">
        <w:rPr>
          <w:color w:val="000000"/>
          <w:sz w:val="28"/>
          <w:szCs w:val="28"/>
        </w:rPr>
        <w:t>Б) пень</w:t>
      </w:r>
    </w:p>
    <w:p w:rsidR="00B06664" w:rsidRPr="002C159E" w:rsidRDefault="00B06664" w:rsidP="00B06664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C159E">
        <w:rPr>
          <w:color w:val="000000"/>
          <w:sz w:val="28"/>
          <w:szCs w:val="28"/>
        </w:rPr>
        <w:t>В) день</w:t>
      </w:r>
    </w:p>
    <w:p w:rsidR="00B06664" w:rsidRPr="002C159E" w:rsidRDefault="00B06664" w:rsidP="00B06664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C159E">
        <w:rPr>
          <w:color w:val="000000"/>
          <w:sz w:val="28"/>
          <w:szCs w:val="28"/>
        </w:rPr>
        <w:t>Г) соловьи</w:t>
      </w:r>
    </w:p>
    <w:p w:rsidR="00B06664" w:rsidRPr="002C159E" w:rsidRDefault="00B06664" w:rsidP="00B06664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C159E">
        <w:rPr>
          <w:color w:val="000000"/>
          <w:sz w:val="28"/>
          <w:szCs w:val="28"/>
        </w:rPr>
        <w:t>Д) скворцы</w:t>
      </w:r>
    </w:p>
    <w:p w:rsidR="00B06664" w:rsidRPr="002C159E" w:rsidRDefault="00B06664" w:rsidP="00B06664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C159E">
        <w:rPr>
          <w:color w:val="000000"/>
          <w:sz w:val="28"/>
          <w:szCs w:val="28"/>
        </w:rPr>
        <w:t> </w:t>
      </w:r>
    </w:p>
    <w:p w:rsidR="00B06664" w:rsidRPr="002C159E" w:rsidRDefault="00B06664" w:rsidP="00B06664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C159E">
        <w:rPr>
          <w:color w:val="000000"/>
          <w:sz w:val="28"/>
          <w:szCs w:val="28"/>
        </w:rPr>
        <w:t>4. Раздел «Орфоэпия» изучает:</w:t>
      </w:r>
    </w:p>
    <w:p w:rsidR="00B06664" w:rsidRPr="002C159E" w:rsidRDefault="00B06664" w:rsidP="00B06664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C159E">
        <w:rPr>
          <w:color w:val="000000"/>
          <w:sz w:val="28"/>
          <w:szCs w:val="28"/>
        </w:rPr>
        <w:t>А) состав слова</w:t>
      </w:r>
    </w:p>
    <w:p w:rsidR="00B06664" w:rsidRPr="002C159E" w:rsidRDefault="00B06664" w:rsidP="00B06664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C159E">
        <w:rPr>
          <w:color w:val="000000"/>
          <w:sz w:val="28"/>
          <w:szCs w:val="28"/>
        </w:rPr>
        <w:t>Б) звуки речи</w:t>
      </w:r>
    </w:p>
    <w:p w:rsidR="00B06664" w:rsidRPr="002C159E" w:rsidRDefault="00B06664" w:rsidP="00B06664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C159E">
        <w:rPr>
          <w:color w:val="000000"/>
          <w:sz w:val="28"/>
          <w:szCs w:val="28"/>
        </w:rPr>
        <w:t>В) правописание слов</w:t>
      </w:r>
    </w:p>
    <w:p w:rsidR="00B06664" w:rsidRPr="002C159E" w:rsidRDefault="00B06664" w:rsidP="00B06664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C159E">
        <w:rPr>
          <w:color w:val="000000"/>
          <w:sz w:val="28"/>
          <w:szCs w:val="28"/>
        </w:rPr>
        <w:t>Г) словосочетание</w:t>
      </w:r>
    </w:p>
    <w:p w:rsidR="00B06664" w:rsidRPr="002C159E" w:rsidRDefault="00B06664" w:rsidP="00B06664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C159E">
        <w:rPr>
          <w:color w:val="000000"/>
          <w:sz w:val="28"/>
          <w:szCs w:val="28"/>
        </w:rPr>
        <w:t>Д) произношение слов</w:t>
      </w:r>
    </w:p>
    <w:p w:rsidR="00B06664" w:rsidRPr="002C159E" w:rsidRDefault="00B06664" w:rsidP="00B06664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C159E">
        <w:rPr>
          <w:color w:val="000000"/>
          <w:sz w:val="28"/>
          <w:szCs w:val="28"/>
        </w:rPr>
        <w:t> </w:t>
      </w:r>
    </w:p>
    <w:p w:rsidR="00B06664" w:rsidRPr="002C159E" w:rsidRDefault="00B06664" w:rsidP="00B06664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C159E">
        <w:rPr>
          <w:color w:val="000000"/>
          <w:sz w:val="28"/>
          <w:szCs w:val="28"/>
        </w:rPr>
        <w:t>5. В каком слове буква</w:t>
      </w:r>
      <w:proofErr w:type="gramStart"/>
      <w:r w:rsidRPr="002C159E">
        <w:rPr>
          <w:color w:val="000000"/>
          <w:sz w:val="28"/>
          <w:szCs w:val="28"/>
        </w:rPr>
        <w:t xml:space="preserve"> Ё</w:t>
      </w:r>
      <w:proofErr w:type="gramEnd"/>
      <w:r w:rsidRPr="002C159E">
        <w:rPr>
          <w:color w:val="000000"/>
          <w:sz w:val="28"/>
          <w:szCs w:val="28"/>
        </w:rPr>
        <w:t xml:space="preserve"> обозначает один звук?</w:t>
      </w:r>
    </w:p>
    <w:p w:rsidR="00B06664" w:rsidRPr="002C159E" w:rsidRDefault="00B06664" w:rsidP="00B06664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C159E">
        <w:rPr>
          <w:color w:val="000000"/>
          <w:sz w:val="28"/>
          <w:szCs w:val="28"/>
        </w:rPr>
        <w:t>А) пьёт</w:t>
      </w:r>
    </w:p>
    <w:p w:rsidR="00B06664" w:rsidRPr="002C159E" w:rsidRDefault="00B06664" w:rsidP="00B06664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C159E">
        <w:rPr>
          <w:color w:val="000000"/>
          <w:sz w:val="28"/>
          <w:szCs w:val="28"/>
        </w:rPr>
        <w:t>Б) ёжик</w:t>
      </w:r>
    </w:p>
    <w:p w:rsidR="00B06664" w:rsidRPr="002C159E" w:rsidRDefault="00B06664" w:rsidP="00B06664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C159E">
        <w:rPr>
          <w:color w:val="000000"/>
          <w:sz w:val="28"/>
          <w:szCs w:val="28"/>
        </w:rPr>
        <w:lastRenderedPageBreak/>
        <w:t>В) ёлка</w:t>
      </w:r>
    </w:p>
    <w:p w:rsidR="00B06664" w:rsidRPr="002C159E" w:rsidRDefault="00B06664" w:rsidP="00B06664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C159E">
        <w:rPr>
          <w:color w:val="000000"/>
          <w:sz w:val="28"/>
          <w:szCs w:val="28"/>
        </w:rPr>
        <w:t>Г) объём</w:t>
      </w:r>
    </w:p>
    <w:p w:rsidR="00B06664" w:rsidRPr="002C159E" w:rsidRDefault="00B06664" w:rsidP="00B06664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C159E">
        <w:rPr>
          <w:color w:val="000000"/>
          <w:sz w:val="28"/>
          <w:szCs w:val="28"/>
        </w:rPr>
        <w:t>Д) полёт</w:t>
      </w:r>
    </w:p>
    <w:p w:rsidR="00B06664" w:rsidRPr="002C159E" w:rsidRDefault="00B06664" w:rsidP="00B06664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C159E">
        <w:rPr>
          <w:color w:val="000000"/>
          <w:sz w:val="28"/>
          <w:szCs w:val="28"/>
        </w:rPr>
        <w:t> </w:t>
      </w:r>
    </w:p>
    <w:p w:rsidR="00B06664" w:rsidRPr="002C159E" w:rsidRDefault="00B06664" w:rsidP="00B06664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C159E">
        <w:rPr>
          <w:color w:val="000000"/>
          <w:sz w:val="28"/>
          <w:szCs w:val="28"/>
        </w:rPr>
        <w:t>6. Назовите основные средства графики.</w:t>
      </w:r>
    </w:p>
    <w:p w:rsidR="00B06664" w:rsidRPr="002C159E" w:rsidRDefault="00B06664" w:rsidP="00B06664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C159E">
        <w:rPr>
          <w:color w:val="000000"/>
          <w:sz w:val="28"/>
          <w:szCs w:val="28"/>
        </w:rPr>
        <w:t>А) звуки</w:t>
      </w:r>
    </w:p>
    <w:p w:rsidR="00B06664" w:rsidRPr="002C159E" w:rsidRDefault="00B06664" w:rsidP="00B06664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C159E">
        <w:rPr>
          <w:color w:val="000000"/>
          <w:sz w:val="28"/>
          <w:szCs w:val="28"/>
        </w:rPr>
        <w:t>Б) буквы</w:t>
      </w:r>
    </w:p>
    <w:p w:rsidR="00B06664" w:rsidRPr="002C159E" w:rsidRDefault="00B06664" w:rsidP="00B06664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C159E">
        <w:rPr>
          <w:color w:val="000000"/>
          <w:sz w:val="28"/>
          <w:szCs w:val="28"/>
        </w:rPr>
        <w:t>В) слоги</w:t>
      </w:r>
    </w:p>
    <w:p w:rsidR="00B06664" w:rsidRPr="002C159E" w:rsidRDefault="00B06664" w:rsidP="00B06664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C159E">
        <w:rPr>
          <w:color w:val="000000"/>
          <w:sz w:val="28"/>
          <w:szCs w:val="28"/>
        </w:rPr>
        <w:t>Г) ударение</w:t>
      </w:r>
    </w:p>
    <w:p w:rsidR="00B06664" w:rsidRPr="002C159E" w:rsidRDefault="00B06664" w:rsidP="00B06664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C159E">
        <w:rPr>
          <w:color w:val="000000"/>
          <w:sz w:val="28"/>
          <w:szCs w:val="28"/>
        </w:rPr>
        <w:t>Д) произношение</w:t>
      </w:r>
    </w:p>
    <w:p w:rsidR="00B06664" w:rsidRPr="002C159E" w:rsidRDefault="00B06664" w:rsidP="00B06664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C159E">
        <w:rPr>
          <w:color w:val="000000"/>
          <w:sz w:val="28"/>
          <w:szCs w:val="28"/>
        </w:rPr>
        <w:t> </w:t>
      </w:r>
    </w:p>
    <w:p w:rsidR="00B06664" w:rsidRPr="002C159E" w:rsidRDefault="00B06664" w:rsidP="00B06664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C159E">
        <w:rPr>
          <w:color w:val="000000"/>
          <w:sz w:val="28"/>
          <w:szCs w:val="28"/>
        </w:rPr>
        <w:t>7. Звуком речи является:</w:t>
      </w:r>
    </w:p>
    <w:p w:rsidR="00B06664" w:rsidRPr="002C159E" w:rsidRDefault="00B06664" w:rsidP="00B06664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C159E">
        <w:rPr>
          <w:color w:val="000000"/>
          <w:sz w:val="28"/>
          <w:szCs w:val="28"/>
        </w:rPr>
        <w:t>А) минимальная звуковая единица, которая выделяется при звуковом членении слова,</w:t>
      </w:r>
    </w:p>
    <w:p w:rsidR="00B06664" w:rsidRPr="002C159E" w:rsidRDefault="00B06664" w:rsidP="00B06664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C159E">
        <w:rPr>
          <w:color w:val="000000"/>
          <w:sz w:val="28"/>
          <w:szCs w:val="28"/>
        </w:rPr>
        <w:t>Б) специальный вид письма</w:t>
      </w:r>
    </w:p>
    <w:p w:rsidR="00B06664" w:rsidRPr="002C159E" w:rsidRDefault="00B06664" w:rsidP="00B06664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C159E">
        <w:rPr>
          <w:color w:val="000000"/>
          <w:sz w:val="28"/>
          <w:szCs w:val="28"/>
        </w:rPr>
        <w:t>В) совокупность норм речи</w:t>
      </w:r>
    </w:p>
    <w:p w:rsidR="00B06664" w:rsidRPr="002C159E" w:rsidRDefault="00B06664" w:rsidP="00B06664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C159E">
        <w:rPr>
          <w:color w:val="000000"/>
          <w:sz w:val="28"/>
          <w:szCs w:val="28"/>
        </w:rPr>
        <w:t>Г) система ударений</w:t>
      </w:r>
    </w:p>
    <w:p w:rsidR="00B06664" w:rsidRPr="002C159E" w:rsidRDefault="00B06664" w:rsidP="00B06664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C159E">
        <w:rPr>
          <w:color w:val="000000"/>
          <w:sz w:val="28"/>
          <w:szCs w:val="28"/>
        </w:rPr>
        <w:t>Д) фиксация речи</w:t>
      </w:r>
    </w:p>
    <w:p w:rsidR="00B06664" w:rsidRPr="002C159E" w:rsidRDefault="00B06664" w:rsidP="00B06664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C159E">
        <w:rPr>
          <w:color w:val="000000"/>
          <w:sz w:val="28"/>
          <w:szCs w:val="28"/>
        </w:rPr>
        <w:t> </w:t>
      </w:r>
    </w:p>
    <w:p w:rsidR="00B06664" w:rsidRPr="002C159E" w:rsidRDefault="00B06664" w:rsidP="00B06664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C159E">
        <w:rPr>
          <w:color w:val="000000"/>
          <w:sz w:val="28"/>
          <w:szCs w:val="28"/>
        </w:rPr>
        <w:t>8. Что называется графикой?</w:t>
      </w:r>
    </w:p>
    <w:p w:rsidR="00B06664" w:rsidRPr="002C159E" w:rsidRDefault="00B06664" w:rsidP="00B06664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C159E">
        <w:rPr>
          <w:color w:val="000000"/>
          <w:sz w:val="28"/>
          <w:szCs w:val="28"/>
        </w:rPr>
        <w:t>А) акустические свойства</w:t>
      </w:r>
    </w:p>
    <w:p w:rsidR="00B06664" w:rsidRPr="002C159E" w:rsidRDefault="00B06664" w:rsidP="00B06664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C159E">
        <w:rPr>
          <w:color w:val="000000"/>
          <w:sz w:val="28"/>
          <w:szCs w:val="28"/>
        </w:rPr>
        <w:t>Б) звуки человеческой речи</w:t>
      </w:r>
    </w:p>
    <w:p w:rsidR="00B06664" w:rsidRPr="002C159E" w:rsidRDefault="00B06664" w:rsidP="00B06664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C159E">
        <w:rPr>
          <w:color w:val="000000"/>
          <w:sz w:val="28"/>
          <w:szCs w:val="28"/>
        </w:rPr>
        <w:t>В) классификация звуков</w:t>
      </w:r>
    </w:p>
    <w:p w:rsidR="00B06664" w:rsidRPr="002C159E" w:rsidRDefault="00B06664" w:rsidP="00B06664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C159E">
        <w:rPr>
          <w:color w:val="000000"/>
          <w:sz w:val="28"/>
          <w:szCs w:val="28"/>
        </w:rPr>
        <w:t>Г) способы образования звуков</w:t>
      </w:r>
    </w:p>
    <w:p w:rsidR="00B06664" w:rsidRPr="002C159E" w:rsidRDefault="00B06664" w:rsidP="00B06664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C159E">
        <w:rPr>
          <w:color w:val="000000"/>
          <w:sz w:val="28"/>
          <w:szCs w:val="28"/>
        </w:rPr>
        <w:t>Д) совокупность средств письменности, используемых для фиксации речи</w:t>
      </w:r>
    </w:p>
    <w:p w:rsidR="00B06664" w:rsidRPr="002C159E" w:rsidRDefault="00B06664" w:rsidP="00B06664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C159E">
        <w:rPr>
          <w:color w:val="000000"/>
          <w:sz w:val="28"/>
          <w:szCs w:val="28"/>
        </w:rPr>
        <w:t>9 . Найдите вариант только со звонкими согласными:</w:t>
      </w:r>
    </w:p>
    <w:p w:rsidR="00B06664" w:rsidRPr="002C159E" w:rsidRDefault="00B06664" w:rsidP="00B06664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C159E">
        <w:rPr>
          <w:color w:val="000000"/>
          <w:sz w:val="28"/>
          <w:szCs w:val="28"/>
        </w:rPr>
        <w:t xml:space="preserve">А) </w:t>
      </w:r>
      <w:proofErr w:type="spellStart"/>
      <w:r w:rsidRPr="002C159E">
        <w:rPr>
          <w:color w:val="000000"/>
          <w:sz w:val="28"/>
          <w:szCs w:val="28"/>
        </w:rPr>
        <w:t>р</w:t>
      </w:r>
      <w:proofErr w:type="gramStart"/>
      <w:r w:rsidRPr="002C159E">
        <w:rPr>
          <w:color w:val="000000"/>
          <w:sz w:val="28"/>
          <w:szCs w:val="28"/>
        </w:rPr>
        <w:t>,й</w:t>
      </w:r>
      <w:proofErr w:type="gramEnd"/>
      <w:r w:rsidRPr="002C159E">
        <w:rPr>
          <w:color w:val="000000"/>
          <w:sz w:val="28"/>
          <w:szCs w:val="28"/>
        </w:rPr>
        <w:t>,з,г,ж</w:t>
      </w:r>
      <w:proofErr w:type="spellEnd"/>
    </w:p>
    <w:p w:rsidR="00B06664" w:rsidRPr="002C159E" w:rsidRDefault="00B06664" w:rsidP="00B06664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C159E">
        <w:rPr>
          <w:color w:val="000000"/>
          <w:sz w:val="28"/>
          <w:szCs w:val="28"/>
        </w:rPr>
        <w:t xml:space="preserve">Б) </w:t>
      </w:r>
      <w:proofErr w:type="spellStart"/>
      <w:r w:rsidRPr="002C159E">
        <w:rPr>
          <w:color w:val="000000"/>
          <w:sz w:val="28"/>
          <w:szCs w:val="28"/>
        </w:rPr>
        <w:t>к</w:t>
      </w:r>
      <w:proofErr w:type="gramStart"/>
      <w:r w:rsidRPr="002C159E">
        <w:rPr>
          <w:color w:val="000000"/>
          <w:sz w:val="28"/>
          <w:szCs w:val="28"/>
        </w:rPr>
        <w:t>,г</w:t>
      </w:r>
      <w:proofErr w:type="gramEnd"/>
      <w:r w:rsidRPr="002C159E">
        <w:rPr>
          <w:color w:val="000000"/>
          <w:sz w:val="28"/>
          <w:szCs w:val="28"/>
        </w:rPr>
        <w:t>,ж,д,в</w:t>
      </w:r>
      <w:proofErr w:type="spellEnd"/>
    </w:p>
    <w:p w:rsidR="00B06664" w:rsidRPr="002C159E" w:rsidRDefault="00B06664" w:rsidP="00B06664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C159E">
        <w:rPr>
          <w:color w:val="000000"/>
          <w:sz w:val="28"/>
          <w:szCs w:val="28"/>
        </w:rPr>
        <w:t xml:space="preserve">В) </w:t>
      </w:r>
      <w:proofErr w:type="spellStart"/>
      <w:r w:rsidRPr="002C159E">
        <w:rPr>
          <w:color w:val="000000"/>
          <w:sz w:val="28"/>
          <w:szCs w:val="28"/>
        </w:rPr>
        <w:t>м</w:t>
      </w:r>
      <w:proofErr w:type="gramStart"/>
      <w:r w:rsidRPr="002C159E">
        <w:rPr>
          <w:color w:val="000000"/>
          <w:sz w:val="28"/>
          <w:szCs w:val="28"/>
        </w:rPr>
        <w:t>,ч</w:t>
      </w:r>
      <w:proofErr w:type="gramEnd"/>
      <w:r w:rsidRPr="002C159E">
        <w:rPr>
          <w:color w:val="000000"/>
          <w:sz w:val="28"/>
          <w:szCs w:val="28"/>
        </w:rPr>
        <w:t>,ш,щ,л</w:t>
      </w:r>
      <w:proofErr w:type="spellEnd"/>
    </w:p>
    <w:p w:rsidR="00B06664" w:rsidRPr="002C159E" w:rsidRDefault="00B06664" w:rsidP="00B06664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C159E">
        <w:rPr>
          <w:color w:val="000000"/>
          <w:sz w:val="28"/>
          <w:szCs w:val="28"/>
        </w:rPr>
        <w:t xml:space="preserve">Г) </w:t>
      </w:r>
      <w:proofErr w:type="spellStart"/>
      <w:r w:rsidRPr="002C159E">
        <w:rPr>
          <w:color w:val="000000"/>
          <w:sz w:val="28"/>
          <w:szCs w:val="28"/>
        </w:rPr>
        <w:t>д</w:t>
      </w:r>
      <w:proofErr w:type="gramStart"/>
      <w:r w:rsidRPr="002C159E">
        <w:rPr>
          <w:color w:val="000000"/>
          <w:sz w:val="28"/>
          <w:szCs w:val="28"/>
        </w:rPr>
        <w:t>,т</w:t>
      </w:r>
      <w:proofErr w:type="gramEnd"/>
      <w:r w:rsidRPr="002C159E">
        <w:rPr>
          <w:color w:val="000000"/>
          <w:sz w:val="28"/>
          <w:szCs w:val="28"/>
        </w:rPr>
        <w:t>,з,к,ф</w:t>
      </w:r>
      <w:proofErr w:type="spellEnd"/>
    </w:p>
    <w:p w:rsidR="00B06664" w:rsidRPr="002C159E" w:rsidRDefault="00B06664" w:rsidP="00B06664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C159E">
        <w:rPr>
          <w:color w:val="000000"/>
          <w:sz w:val="28"/>
          <w:szCs w:val="28"/>
        </w:rPr>
        <w:t xml:space="preserve">Д) </w:t>
      </w:r>
      <w:proofErr w:type="spellStart"/>
      <w:r w:rsidRPr="002C159E">
        <w:rPr>
          <w:color w:val="000000"/>
          <w:sz w:val="28"/>
          <w:szCs w:val="28"/>
        </w:rPr>
        <w:t>н</w:t>
      </w:r>
      <w:proofErr w:type="gramStart"/>
      <w:r w:rsidRPr="002C159E">
        <w:rPr>
          <w:color w:val="000000"/>
          <w:sz w:val="28"/>
          <w:szCs w:val="28"/>
        </w:rPr>
        <w:t>,б</w:t>
      </w:r>
      <w:proofErr w:type="gramEnd"/>
      <w:r w:rsidRPr="002C159E">
        <w:rPr>
          <w:color w:val="000000"/>
          <w:sz w:val="28"/>
          <w:szCs w:val="28"/>
        </w:rPr>
        <w:t>,ц,в,м</w:t>
      </w:r>
      <w:proofErr w:type="spellEnd"/>
    </w:p>
    <w:p w:rsidR="00B06664" w:rsidRPr="002C159E" w:rsidRDefault="00B06664" w:rsidP="00B06664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C159E">
        <w:rPr>
          <w:color w:val="000000"/>
          <w:sz w:val="28"/>
          <w:szCs w:val="28"/>
        </w:rPr>
        <w:t> </w:t>
      </w:r>
    </w:p>
    <w:p w:rsidR="00B06664" w:rsidRPr="002C159E" w:rsidRDefault="00B06664" w:rsidP="00B06664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C159E">
        <w:rPr>
          <w:color w:val="000000"/>
          <w:sz w:val="28"/>
          <w:szCs w:val="28"/>
        </w:rPr>
        <w:t>10 . Какая буква обозначает два звука?</w:t>
      </w:r>
    </w:p>
    <w:p w:rsidR="00B06664" w:rsidRPr="002C159E" w:rsidRDefault="00B06664" w:rsidP="00B06664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C159E">
        <w:rPr>
          <w:color w:val="000000"/>
          <w:sz w:val="28"/>
          <w:szCs w:val="28"/>
        </w:rPr>
        <w:t>А) э</w:t>
      </w:r>
    </w:p>
    <w:p w:rsidR="00B06664" w:rsidRPr="002C159E" w:rsidRDefault="00B06664" w:rsidP="00B06664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C159E">
        <w:rPr>
          <w:color w:val="000000"/>
          <w:sz w:val="28"/>
          <w:szCs w:val="28"/>
        </w:rPr>
        <w:t>Б) у</w:t>
      </w:r>
    </w:p>
    <w:p w:rsidR="00B06664" w:rsidRPr="002C159E" w:rsidRDefault="00B06664" w:rsidP="00B06664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C159E">
        <w:rPr>
          <w:color w:val="000000"/>
          <w:sz w:val="28"/>
          <w:szCs w:val="28"/>
        </w:rPr>
        <w:t xml:space="preserve">В) </w:t>
      </w:r>
      <w:proofErr w:type="spellStart"/>
      <w:r w:rsidRPr="002C159E">
        <w:rPr>
          <w:color w:val="000000"/>
          <w:sz w:val="28"/>
          <w:szCs w:val="28"/>
        </w:rPr>
        <w:t>ю</w:t>
      </w:r>
      <w:proofErr w:type="spellEnd"/>
    </w:p>
    <w:p w:rsidR="00B06664" w:rsidRPr="002C159E" w:rsidRDefault="00B06664" w:rsidP="00B06664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C159E">
        <w:rPr>
          <w:color w:val="000000"/>
          <w:sz w:val="28"/>
          <w:szCs w:val="28"/>
        </w:rPr>
        <w:t xml:space="preserve">Г) </w:t>
      </w:r>
      <w:proofErr w:type="spellStart"/>
      <w:r w:rsidRPr="002C159E">
        <w:rPr>
          <w:color w:val="000000"/>
          <w:sz w:val="28"/>
          <w:szCs w:val="28"/>
        </w:rPr>
        <w:t>ы</w:t>
      </w:r>
      <w:proofErr w:type="spellEnd"/>
    </w:p>
    <w:p w:rsidR="00B06664" w:rsidRPr="002C159E" w:rsidRDefault="00B06664" w:rsidP="00B06664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C159E">
        <w:rPr>
          <w:color w:val="000000"/>
          <w:sz w:val="28"/>
          <w:szCs w:val="28"/>
        </w:rPr>
        <w:t>Д) и</w:t>
      </w:r>
    </w:p>
    <w:p w:rsidR="00B06664" w:rsidRPr="002C159E" w:rsidRDefault="00B06664" w:rsidP="00B06664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C159E">
        <w:rPr>
          <w:color w:val="000000"/>
          <w:sz w:val="28"/>
          <w:szCs w:val="28"/>
        </w:rPr>
        <w:t> </w:t>
      </w:r>
    </w:p>
    <w:p w:rsidR="00B06664" w:rsidRPr="002C159E" w:rsidRDefault="00B06664" w:rsidP="00B06664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C159E">
        <w:rPr>
          <w:color w:val="000000"/>
          <w:sz w:val="28"/>
          <w:szCs w:val="28"/>
        </w:rPr>
        <w:t>11. В каком сочетании предлог</w:t>
      </w:r>
      <w:proofErr w:type="gramStart"/>
      <w:r w:rsidRPr="002C159E">
        <w:rPr>
          <w:color w:val="000000"/>
          <w:sz w:val="28"/>
          <w:szCs w:val="28"/>
        </w:rPr>
        <w:t xml:space="preserve"> С</w:t>
      </w:r>
      <w:proofErr w:type="gramEnd"/>
      <w:r w:rsidRPr="002C159E">
        <w:rPr>
          <w:color w:val="000000"/>
          <w:sz w:val="28"/>
          <w:szCs w:val="28"/>
        </w:rPr>
        <w:t xml:space="preserve"> произносится звонко?</w:t>
      </w:r>
    </w:p>
    <w:p w:rsidR="00B06664" w:rsidRPr="002C159E" w:rsidRDefault="00B06664" w:rsidP="00B06664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C159E">
        <w:rPr>
          <w:color w:val="000000"/>
          <w:sz w:val="28"/>
          <w:szCs w:val="28"/>
        </w:rPr>
        <w:t>А) с ошибкой</w:t>
      </w:r>
    </w:p>
    <w:p w:rsidR="00B06664" w:rsidRPr="002C159E" w:rsidRDefault="00B06664" w:rsidP="00B06664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C159E">
        <w:rPr>
          <w:color w:val="000000"/>
          <w:sz w:val="28"/>
          <w:szCs w:val="28"/>
        </w:rPr>
        <w:t>Б) с реки</w:t>
      </w:r>
    </w:p>
    <w:p w:rsidR="00B06664" w:rsidRPr="002C159E" w:rsidRDefault="00B06664" w:rsidP="00B06664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C159E">
        <w:rPr>
          <w:color w:val="000000"/>
          <w:sz w:val="28"/>
          <w:szCs w:val="28"/>
        </w:rPr>
        <w:t>В) с крылом</w:t>
      </w:r>
    </w:p>
    <w:p w:rsidR="00B06664" w:rsidRPr="002C159E" w:rsidRDefault="00B06664" w:rsidP="00B06664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C159E">
        <w:rPr>
          <w:color w:val="000000"/>
          <w:sz w:val="28"/>
          <w:szCs w:val="28"/>
        </w:rPr>
        <w:t>Г) с горы</w:t>
      </w:r>
    </w:p>
    <w:p w:rsidR="00B06664" w:rsidRPr="002C159E" w:rsidRDefault="00B06664" w:rsidP="00B06664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C159E">
        <w:rPr>
          <w:color w:val="000000"/>
          <w:sz w:val="28"/>
          <w:szCs w:val="28"/>
        </w:rPr>
        <w:t>Д) с языком</w:t>
      </w:r>
    </w:p>
    <w:p w:rsidR="00B06664" w:rsidRPr="002C159E" w:rsidRDefault="00B06664" w:rsidP="00B06664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C159E">
        <w:rPr>
          <w:color w:val="000000"/>
          <w:sz w:val="28"/>
          <w:szCs w:val="28"/>
        </w:rPr>
        <w:lastRenderedPageBreak/>
        <w:t> </w:t>
      </w:r>
    </w:p>
    <w:p w:rsidR="00B06664" w:rsidRPr="002C159E" w:rsidRDefault="00B06664" w:rsidP="00B06664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C159E">
        <w:rPr>
          <w:color w:val="000000"/>
          <w:sz w:val="28"/>
          <w:szCs w:val="28"/>
        </w:rPr>
        <w:t>12. Укажите слово, в котором есть звук</w:t>
      </w:r>
      <w:proofErr w:type="gramStart"/>
      <w:r w:rsidRPr="002C159E">
        <w:rPr>
          <w:color w:val="000000"/>
          <w:sz w:val="28"/>
          <w:szCs w:val="28"/>
        </w:rPr>
        <w:t xml:space="preserve"> О</w:t>
      </w:r>
      <w:proofErr w:type="gramEnd"/>
      <w:r w:rsidRPr="002C159E">
        <w:rPr>
          <w:color w:val="000000"/>
          <w:sz w:val="28"/>
          <w:szCs w:val="28"/>
        </w:rPr>
        <w:t>:</w:t>
      </w:r>
    </w:p>
    <w:p w:rsidR="00B06664" w:rsidRPr="002C159E" w:rsidRDefault="00B06664" w:rsidP="00B06664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C159E">
        <w:rPr>
          <w:color w:val="000000"/>
          <w:sz w:val="28"/>
          <w:szCs w:val="28"/>
        </w:rPr>
        <w:t>А) отлив</w:t>
      </w:r>
    </w:p>
    <w:p w:rsidR="00B06664" w:rsidRPr="002C159E" w:rsidRDefault="00B06664" w:rsidP="00B06664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C159E">
        <w:rPr>
          <w:color w:val="000000"/>
          <w:sz w:val="28"/>
          <w:szCs w:val="28"/>
        </w:rPr>
        <w:t>Б) огурец</w:t>
      </w:r>
    </w:p>
    <w:p w:rsidR="00B06664" w:rsidRPr="002C159E" w:rsidRDefault="00B06664" w:rsidP="00B06664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C159E">
        <w:rPr>
          <w:color w:val="000000"/>
          <w:sz w:val="28"/>
          <w:szCs w:val="28"/>
        </w:rPr>
        <w:t>В) слепок</w:t>
      </w:r>
    </w:p>
    <w:p w:rsidR="00B06664" w:rsidRPr="002C159E" w:rsidRDefault="00B06664" w:rsidP="00B06664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C159E">
        <w:rPr>
          <w:color w:val="000000"/>
          <w:sz w:val="28"/>
          <w:szCs w:val="28"/>
        </w:rPr>
        <w:t>Г) Москва</w:t>
      </w:r>
    </w:p>
    <w:p w:rsidR="00B06664" w:rsidRPr="002C159E" w:rsidRDefault="00B06664" w:rsidP="00B06664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C159E">
        <w:rPr>
          <w:color w:val="000000"/>
          <w:sz w:val="28"/>
          <w:szCs w:val="28"/>
        </w:rPr>
        <w:t>Д) кровля</w:t>
      </w:r>
    </w:p>
    <w:p w:rsidR="00B06664" w:rsidRPr="002C159E" w:rsidRDefault="00B06664" w:rsidP="00B06664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C159E">
        <w:rPr>
          <w:color w:val="000000"/>
          <w:sz w:val="28"/>
          <w:szCs w:val="28"/>
        </w:rPr>
        <w:t> </w:t>
      </w:r>
    </w:p>
    <w:p w:rsidR="00B06664" w:rsidRPr="002C159E" w:rsidRDefault="00B06664" w:rsidP="00B06664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C159E">
        <w:rPr>
          <w:color w:val="000000"/>
          <w:sz w:val="28"/>
          <w:szCs w:val="28"/>
        </w:rPr>
        <w:t>13. Назовите слово с безударной гласной в корне, проверяемой ударением:</w:t>
      </w:r>
    </w:p>
    <w:p w:rsidR="00B06664" w:rsidRPr="002C159E" w:rsidRDefault="00B06664" w:rsidP="00B06664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C159E">
        <w:rPr>
          <w:color w:val="000000"/>
          <w:sz w:val="28"/>
          <w:szCs w:val="28"/>
        </w:rPr>
        <w:t>А) бетон</w:t>
      </w:r>
    </w:p>
    <w:p w:rsidR="00B06664" w:rsidRPr="002C159E" w:rsidRDefault="00B06664" w:rsidP="00B06664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C159E">
        <w:rPr>
          <w:color w:val="000000"/>
          <w:sz w:val="28"/>
          <w:szCs w:val="28"/>
        </w:rPr>
        <w:t>Б) печаль</w:t>
      </w:r>
    </w:p>
    <w:p w:rsidR="00B06664" w:rsidRPr="002C159E" w:rsidRDefault="00B06664" w:rsidP="00B06664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C159E">
        <w:rPr>
          <w:color w:val="000000"/>
          <w:sz w:val="28"/>
          <w:szCs w:val="28"/>
        </w:rPr>
        <w:t>В) трясина</w:t>
      </w:r>
    </w:p>
    <w:p w:rsidR="00B06664" w:rsidRPr="002C159E" w:rsidRDefault="00B06664" w:rsidP="00B06664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C159E">
        <w:rPr>
          <w:color w:val="000000"/>
          <w:sz w:val="28"/>
          <w:szCs w:val="28"/>
        </w:rPr>
        <w:t>Г) портфель</w:t>
      </w:r>
    </w:p>
    <w:p w:rsidR="00B06664" w:rsidRPr="002C159E" w:rsidRDefault="00B06664" w:rsidP="00B06664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C159E">
        <w:rPr>
          <w:color w:val="000000"/>
          <w:sz w:val="28"/>
          <w:szCs w:val="28"/>
        </w:rPr>
        <w:t>Д) капуста</w:t>
      </w:r>
    </w:p>
    <w:p w:rsidR="00B06664" w:rsidRPr="002C159E" w:rsidRDefault="00B06664" w:rsidP="00B06664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C159E">
        <w:rPr>
          <w:color w:val="000000"/>
          <w:sz w:val="28"/>
          <w:szCs w:val="28"/>
        </w:rPr>
        <w:t> </w:t>
      </w:r>
    </w:p>
    <w:p w:rsidR="00B06664" w:rsidRPr="002C159E" w:rsidRDefault="00B06664" w:rsidP="00B06664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C159E">
        <w:rPr>
          <w:color w:val="000000"/>
          <w:sz w:val="28"/>
          <w:szCs w:val="28"/>
        </w:rPr>
        <w:t>14 .В каком слове ударение падает на второй слог?</w:t>
      </w:r>
    </w:p>
    <w:p w:rsidR="00B06664" w:rsidRPr="002C159E" w:rsidRDefault="00B06664" w:rsidP="00B06664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C159E">
        <w:rPr>
          <w:color w:val="000000"/>
          <w:sz w:val="28"/>
          <w:szCs w:val="28"/>
        </w:rPr>
        <w:t>А) квартал</w:t>
      </w:r>
    </w:p>
    <w:p w:rsidR="00B06664" w:rsidRPr="002C159E" w:rsidRDefault="00B06664" w:rsidP="00B06664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C159E">
        <w:rPr>
          <w:color w:val="000000"/>
          <w:sz w:val="28"/>
          <w:szCs w:val="28"/>
        </w:rPr>
        <w:t>Б) каталог</w:t>
      </w:r>
    </w:p>
    <w:p w:rsidR="00B06664" w:rsidRPr="002C159E" w:rsidRDefault="00B06664" w:rsidP="00B06664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C159E">
        <w:rPr>
          <w:color w:val="000000"/>
          <w:sz w:val="28"/>
          <w:szCs w:val="28"/>
        </w:rPr>
        <w:t>В) дозвонишься</w:t>
      </w:r>
    </w:p>
    <w:p w:rsidR="00B06664" w:rsidRPr="002C159E" w:rsidRDefault="00B06664" w:rsidP="00B06664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C159E">
        <w:rPr>
          <w:color w:val="000000"/>
          <w:sz w:val="28"/>
          <w:szCs w:val="28"/>
        </w:rPr>
        <w:t>Г) средства</w:t>
      </w:r>
    </w:p>
    <w:p w:rsidR="00B06664" w:rsidRPr="002C159E" w:rsidRDefault="00B06664" w:rsidP="00B06664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C159E">
        <w:rPr>
          <w:color w:val="000000"/>
          <w:sz w:val="28"/>
          <w:szCs w:val="28"/>
        </w:rPr>
        <w:t>Д) некролог</w:t>
      </w:r>
    </w:p>
    <w:p w:rsidR="00B06664" w:rsidRPr="002C159E" w:rsidRDefault="00B06664" w:rsidP="00B06664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C159E">
        <w:rPr>
          <w:color w:val="000000"/>
          <w:sz w:val="28"/>
          <w:szCs w:val="28"/>
        </w:rPr>
        <w:t> </w:t>
      </w:r>
    </w:p>
    <w:p w:rsidR="00B06664" w:rsidRPr="002C159E" w:rsidRDefault="00B06664" w:rsidP="00B06664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C159E">
        <w:rPr>
          <w:color w:val="000000"/>
          <w:sz w:val="28"/>
          <w:szCs w:val="28"/>
        </w:rPr>
        <w:t>15.Укажите слово с равным количеством букв и звуков:</w:t>
      </w:r>
    </w:p>
    <w:p w:rsidR="00B06664" w:rsidRPr="002C159E" w:rsidRDefault="00B06664" w:rsidP="00B06664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C159E">
        <w:rPr>
          <w:color w:val="000000"/>
          <w:sz w:val="28"/>
          <w:szCs w:val="28"/>
        </w:rPr>
        <w:t>А) лечить</w:t>
      </w:r>
    </w:p>
    <w:p w:rsidR="00B06664" w:rsidRPr="002C159E" w:rsidRDefault="00B06664" w:rsidP="00B06664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C159E">
        <w:rPr>
          <w:color w:val="000000"/>
          <w:sz w:val="28"/>
          <w:szCs w:val="28"/>
        </w:rPr>
        <w:t>Б) ядерный</w:t>
      </w:r>
    </w:p>
    <w:p w:rsidR="00B06664" w:rsidRPr="002C159E" w:rsidRDefault="00B06664" w:rsidP="00B06664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C159E">
        <w:rPr>
          <w:color w:val="000000"/>
          <w:sz w:val="28"/>
          <w:szCs w:val="28"/>
        </w:rPr>
        <w:t>В) лень</w:t>
      </w:r>
    </w:p>
    <w:p w:rsidR="00B06664" w:rsidRPr="002C159E" w:rsidRDefault="00B06664" w:rsidP="00B06664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C159E">
        <w:rPr>
          <w:color w:val="000000"/>
          <w:sz w:val="28"/>
          <w:szCs w:val="28"/>
        </w:rPr>
        <w:t>Г) стажёр</w:t>
      </w:r>
    </w:p>
    <w:p w:rsidR="00B06664" w:rsidRPr="002C159E" w:rsidRDefault="00B06664" w:rsidP="00B06664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C159E">
        <w:rPr>
          <w:color w:val="000000"/>
          <w:sz w:val="28"/>
          <w:szCs w:val="28"/>
        </w:rPr>
        <w:t>Д) святое</w:t>
      </w:r>
    </w:p>
    <w:p w:rsidR="00B06664" w:rsidRPr="002C159E" w:rsidRDefault="00B06664" w:rsidP="00B06664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B06664" w:rsidRPr="002C159E" w:rsidRDefault="00B06664" w:rsidP="00B06664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C159E">
        <w:rPr>
          <w:color w:val="000000"/>
          <w:sz w:val="28"/>
          <w:szCs w:val="28"/>
        </w:rPr>
        <w:t>16. Укажите слова, в которых происходит оглушение:</w:t>
      </w:r>
    </w:p>
    <w:p w:rsidR="00B06664" w:rsidRPr="002C159E" w:rsidRDefault="00B06664" w:rsidP="00B06664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C159E">
        <w:rPr>
          <w:color w:val="000000"/>
          <w:sz w:val="28"/>
          <w:szCs w:val="28"/>
        </w:rPr>
        <w:t>А) фуражка, грибков</w:t>
      </w:r>
    </w:p>
    <w:p w:rsidR="00B06664" w:rsidRPr="002C159E" w:rsidRDefault="00B06664" w:rsidP="00B06664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C159E">
        <w:rPr>
          <w:color w:val="000000"/>
          <w:sz w:val="28"/>
          <w:szCs w:val="28"/>
        </w:rPr>
        <w:t>Б) сдача, сбить</w:t>
      </w:r>
    </w:p>
    <w:p w:rsidR="00B06664" w:rsidRPr="002C159E" w:rsidRDefault="00B06664" w:rsidP="00B06664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C159E">
        <w:rPr>
          <w:color w:val="000000"/>
          <w:sz w:val="28"/>
          <w:szCs w:val="28"/>
        </w:rPr>
        <w:t>В) сбегать, сделать</w:t>
      </w:r>
    </w:p>
    <w:p w:rsidR="00B06664" w:rsidRPr="002C159E" w:rsidRDefault="00B06664" w:rsidP="00B06664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C159E">
        <w:rPr>
          <w:color w:val="000000"/>
          <w:sz w:val="28"/>
          <w:szCs w:val="28"/>
        </w:rPr>
        <w:t>Г) сгоряча, сдвинуть</w:t>
      </w:r>
    </w:p>
    <w:p w:rsidR="00B06664" w:rsidRPr="002C159E" w:rsidRDefault="00B06664" w:rsidP="00B06664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C159E">
        <w:rPr>
          <w:color w:val="000000"/>
          <w:sz w:val="28"/>
          <w:szCs w:val="28"/>
        </w:rPr>
        <w:t>Д) сгореть, сгиб</w:t>
      </w:r>
    </w:p>
    <w:p w:rsidR="00B06664" w:rsidRPr="002C159E" w:rsidRDefault="00B06664" w:rsidP="00B06664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C159E">
        <w:rPr>
          <w:color w:val="000000"/>
          <w:sz w:val="28"/>
          <w:szCs w:val="28"/>
        </w:rPr>
        <w:t>17. Укажите слово с Ъ (твёрдым знаком):</w:t>
      </w:r>
    </w:p>
    <w:p w:rsidR="00B06664" w:rsidRPr="002C159E" w:rsidRDefault="00B06664" w:rsidP="00B06664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C159E">
        <w:rPr>
          <w:color w:val="000000"/>
          <w:sz w:val="28"/>
          <w:szCs w:val="28"/>
        </w:rPr>
        <w:t xml:space="preserve">А) </w:t>
      </w:r>
      <w:proofErr w:type="spellStart"/>
      <w:r w:rsidRPr="002C159E">
        <w:rPr>
          <w:color w:val="000000"/>
          <w:sz w:val="28"/>
          <w:szCs w:val="28"/>
        </w:rPr>
        <w:t>вороб</w:t>
      </w:r>
      <w:proofErr w:type="spellEnd"/>
      <w:r w:rsidRPr="002C159E">
        <w:rPr>
          <w:color w:val="000000"/>
          <w:sz w:val="28"/>
          <w:szCs w:val="28"/>
        </w:rPr>
        <w:t>…и</w:t>
      </w:r>
    </w:p>
    <w:p w:rsidR="00B06664" w:rsidRPr="002C159E" w:rsidRDefault="00B06664" w:rsidP="00B06664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C159E">
        <w:rPr>
          <w:color w:val="000000"/>
          <w:sz w:val="28"/>
          <w:szCs w:val="28"/>
        </w:rPr>
        <w:t xml:space="preserve">Б) </w:t>
      </w:r>
      <w:proofErr w:type="gramStart"/>
      <w:r w:rsidRPr="002C159E">
        <w:rPr>
          <w:color w:val="000000"/>
          <w:sz w:val="28"/>
          <w:szCs w:val="28"/>
        </w:rPr>
        <w:t>п</w:t>
      </w:r>
      <w:proofErr w:type="gramEnd"/>
      <w:r w:rsidRPr="002C159E">
        <w:rPr>
          <w:color w:val="000000"/>
          <w:sz w:val="28"/>
          <w:szCs w:val="28"/>
        </w:rPr>
        <w:t>…</w:t>
      </w:r>
      <w:proofErr w:type="spellStart"/>
      <w:r w:rsidRPr="002C159E">
        <w:rPr>
          <w:color w:val="000000"/>
          <w:sz w:val="28"/>
          <w:szCs w:val="28"/>
        </w:rPr>
        <w:t>едестал</w:t>
      </w:r>
      <w:proofErr w:type="spellEnd"/>
    </w:p>
    <w:p w:rsidR="00B06664" w:rsidRPr="002C159E" w:rsidRDefault="00B06664" w:rsidP="00B06664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C159E">
        <w:rPr>
          <w:color w:val="000000"/>
          <w:sz w:val="28"/>
          <w:szCs w:val="28"/>
        </w:rPr>
        <w:t xml:space="preserve">В) </w:t>
      </w:r>
      <w:proofErr w:type="gramStart"/>
      <w:r w:rsidRPr="002C159E">
        <w:rPr>
          <w:color w:val="000000"/>
          <w:sz w:val="28"/>
          <w:szCs w:val="28"/>
        </w:rPr>
        <w:t>ин…</w:t>
      </w:r>
      <w:proofErr w:type="spellStart"/>
      <w:r w:rsidRPr="002C159E">
        <w:rPr>
          <w:color w:val="000000"/>
          <w:sz w:val="28"/>
          <w:szCs w:val="28"/>
        </w:rPr>
        <w:t>екция</w:t>
      </w:r>
      <w:proofErr w:type="spellEnd"/>
      <w:proofErr w:type="gramEnd"/>
    </w:p>
    <w:p w:rsidR="00B06664" w:rsidRPr="002C159E" w:rsidRDefault="00B06664" w:rsidP="00B06664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C159E">
        <w:rPr>
          <w:color w:val="000000"/>
          <w:sz w:val="28"/>
          <w:szCs w:val="28"/>
        </w:rPr>
        <w:t xml:space="preserve">Г) </w:t>
      </w:r>
      <w:proofErr w:type="gramStart"/>
      <w:r w:rsidRPr="002C159E">
        <w:rPr>
          <w:color w:val="000000"/>
          <w:sz w:val="28"/>
          <w:szCs w:val="28"/>
        </w:rPr>
        <w:t>бул</w:t>
      </w:r>
      <w:proofErr w:type="gramEnd"/>
      <w:r w:rsidRPr="002C159E">
        <w:rPr>
          <w:color w:val="000000"/>
          <w:sz w:val="28"/>
          <w:szCs w:val="28"/>
        </w:rPr>
        <w:t>…он</w:t>
      </w:r>
    </w:p>
    <w:p w:rsidR="00B06664" w:rsidRPr="002C159E" w:rsidRDefault="00B06664" w:rsidP="00B06664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C159E">
        <w:rPr>
          <w:color w:val="000000"/>
          <w:sz w:val="28"/>
          <w:szCs w:val="28"/>
        </w:rPr>
        <w:t>Д) уст…е</w:t>
      </w:r>
    </w:p>
    <w:p w:rsidR="00B06664" w:rsidRPr="002C159E" w:rsidRDefault="00B06664" w:rsidP="00B06664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C159E">
        <w:rPr>
          <w:color w:val="000000"/>
          <w:sz w:val="28"/>
          <w:szCs w:val="28"/>
        </w:rPr>
        <w:t> </w:t>
      </w:r>
    </w:p>
    <w:p w:rsidR="00B06664" w:rsidRPr="002C159E" w:rsidRDefault="00B06664" w:rsidP="00B06664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C159E">
        <w:rPr>
          <w:color w:val="000000"/>
          <w:sz w:val="28"/>
          <w:szCs w:val="28"/>
        </w:rPr>
        <w:t>18. В каком слове все согласные звуки твёрдые:</w:t>
      </w:r>
    </w:p>
    <w:p w:rsidR="00B06664" w:rsidRPr="002C159E" w:rsidRDefault="00B06664" w:rsidP="00B06664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C159E">
        <w:rPr>
          <w:color w:val="000000"/>
          <w:sz w:val="28"/>
          <w:szCs w:val="28"/>
        </w:rPr>
        <w:t>А) след</w:t>
      </w:r>
    </w:p>
    <w:p w:rsidR="00B06664" w:rsidRPr="002C159E" w:rsidRDefault="00B06664" w:rsidP="00B06664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C159E">
        <w:rPr>
          <w:color w:val="000000"/>
          <w:sz w:val="28"/>
          <w:szCs w:val="28"/>
        </w:rPr>
        <w:t>Б) ртуть</w:t>
      </w:r>
    </w:p>
    <w:p w:rsidR="00B06664" w:rsidRPr="002C159E" w:rsidRDefault="00B06664" w:rsidP="00B06664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C159E">
        <w:rPr>
          <w:color w:val="000000"/>
          <w:sz w:val="28"/>
          <w:szCs w:val="28"/>
        </w:rPr>
        <w:lastRenderedPageBreak/>
        <w:t>В) ножик</w:t>
      </w:r>
    </w:p>
    <w:p w:rsidR="00B06664" w:rsidRPr="002C159E" w:rsidRDefault="00B06664" w:rsidP="00B06664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C159E">
        <w:rPr>
          <w:color w:val="000000"/>
          <w:sz w:val="28"/>
          <w:szCs w:val="28"/>
        </w:rPr>
        <w:t>Г) один</w:t>
      </w:r>
    </w:p>
    <w:p w:rsidR="00B06664" w:rsidRPr="002C159E" w:rsidRDefault="00B06664" w:rsidP="00B06664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C159E">
        <w:rPr>
          <w:color w:val="000000"/>
          <w:sz w:val="28"/>
          <w:szCs w:val="28"/>
        </w:rPr>
        <w:t>Д) сварщик</w:t>
      </w:r>
    </w:p>
    <w:p w:rsidR="00B06664" w:rsidRPr="002C159E" w:rsidRDefault="00B06664" w:rsidP="00B06664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C159E">
        <w:rPr>
          <w:color w:val="000000"/>
          <w:sz w:val="28"/>
          <w:szCs w:val="28"/>
        </w:rPr>
        <w:t> </w:t>
      </w:r>
    </w:p>
    <w:p w:rsidR="00B06664" w:rsidRPr="002C159E" w:rsidRDefault="00B06664" w:rsidP="00B06664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C159E">
        <w:rPr>
          <w:color w:val="000000"/>
          <w:sz w:val="28"/>
          <w:szCs w:val="28"/>
        </w:rPr>
        <w:t>19. Выделите вариант с непроизносимой согласной:</w:t>
      </w:r>
    </w:p>
    <w:p w:rsidR="00B06664" w:rsidRPr="002C159E" w:rsidRDefault="00B06664" w:rsidP="00B06664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C159E">
        <w:rPr>
          <w:color w:val="000000"/>
          <w:sz w:val="28"/>
          <w:szCs w:val="28"/>
        </w:rPr>
        <w:t xml:space="preserve">А) </w:t>
      </w:r>
      <w:proofErr w:type="gramStart"/>
      <w:r w:rsidRPr="002C159E">
        <w:rPr>
          <w:color w:val="000000"/>
          <w:sz w:val="28"/>
          <w:szCs w:val="28"/>
        </w:rPr>
        <w:t>словес…</w:t>
      </w:r>
      <w:proofErr w:type="spellStart"/>
      <w:r w:rsidRPr="002C159E">
        <w:rPr>
          <w:color w:val="000000"/>
          <w:sz w:val="28"/>
          <w:szCs w:val="28"/>
        </w:rPr>
        <w:t>ный</w:t>
      </w:r>
      <w:proofErr w:type="spellEnd"/>
      <w:proofErr w:type="gramEnd"/>
      <w:r w:rsidRPr="002C159E">
        <w:rPr>
          <w:color w:val="000000"/>
          <w:sz w:val="28"/>
          <w:szCs w:val="28"/>
        </w:rPr>
        <w:t xml:space="preserve">, </w:t>
      </w:r>
      <w:proofErr w:type="spellStart"/>
      <w:r w:rsidRPr="002C159E">
        <w:rPr>
          <w:color w:val="000000"/>
          <w:sz w:val="28"/>
          <w:szCs w:val="28"/>
        </w:rPr>
        <w:t>безопас</w:t>
      </w:r>
      <w:proofErr w:type="spellEnd"/>
      <w:r w:rsidRPr="002C159E">
        <w:rPr>
          <w:color w:val="000000"/>
          <w:sz w:val="28"/>
          <w:szCs w:val="28"/>
        </w:rPr>
        <w:t>…</w:t>
      </w:r>
      <w:proofErr w:type="spellStart"/>
      <w:r w:rsidRPr="002C159E">
        <w:rPr>
          <w:color w:val="000000"/>
          <w:sz w:val="28"/>
          <w:szCs w:val="28"/>
        </w:rPr>
        <w:t>ный</w:t>
      </w:r>
      <w:proofErr w:type="spellEnd"/>
    </w:p>
    <w:p w:rsidR="00B06664" w:rsidRPr="002C159E" w:rsidRDefault="00B06664" w:rsidP="00B06664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C159E">
        <w:rPr>
          <w:color w:val="000000"/>
          <w:sz w:val="28"/>
          <w:szCs w:val="28"/>
        </w:rPr>
        <w:t xml:space="preserve">Б) </w:t>
      </w:r>
      <w:proofErr w:type="gramStart"/>
      <w:r w:rsidRPr="002C159E">
        <w:rPr>
          <w:color w:val="000000"/>
          <w:sz w:val="28"/>
          <w:szCs w:val="28"/>
        </w:rPr>
        <w:t>вкус…</w:t>
      </w:r>
      <w:proofErr w:type="spellStart"/>
      <w:r w:rsidRPr="002C159E">
        <w:rPr>
          <w:color w:val="000000"/>
          <w:sz w:val="28"/>
          <w:szCs w:val="28"/>
        </w:rPr>
        <w:t>ный</w:t>
      </w:r>
      <w:proofErr w:type="spellEnd"/>
      <w:proofErr w:type="gramEnd"/>
      <w:r w:rsidRPr="002C159E">
        <w:rPr>
          <w:color w:val="000000"/>
          <w:sz w:val="28"/>
          <w:szCs w:val="28"/>
        </w:rPr>
        <w:t xml:space="preserve">, </w:t>
      </w:r>
      <w:proofErr w:type="spellStart"/>
      <w:r w:rsidRPr="002C159E">
        <w:rPr>
          <w:color w:val="000000"/>
          <w:sz w:val="28"/>
          <w:szCs w:val="28"/>
        </w:rPr>
        <w:t>прекрас</w:t>
      </w:r>
      <w:proofErr w:type="spellEnd"/>
      <w:r w:rsidRPr="002C159E">
        <w:rPr>
          <w:color w:val="000000"/>
          <w:sz w:val="28"/>
          <w:szCs w:val="28"/>
        </w:rPr>
        <w:t>…</w:t>
      </w:r>
      <w:proofErr w:type="spellStart"/>
      <w:r w:rsidRPr="002C159E">
        <w:rPr>
          <w:color w:val="000000"/>
          <w:sz w:val="28"/>
          <w:szCs w:val="28"/>
        </w:rPr>
        <w:t>ный</w:t>
      </w:r>
      <w:proofErr w:type="spellEnd"/>
    </w:p>
    <w:p w:rsidR="00B06664" w:rsidRPr="002C159E" w:rsidRDefault="00B06664" w:rsidP="00B06664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C159E">
        <w:rPr>
          <w:color w:val="000000"/>
          <w:sz w:val="28"/>
          <w:szCs w:val="28"/>
        </w:rPr>
        <w:t xml:space="preserve">В) </w:t>
      </w:r>
      <w:proofErr w:type="spellStart"/>
      <w:r w:rsidRPr="002C159E">
        <w:rPr>
          <w:color w:val="000000"/>
          <w:sz w:val="28"/>
          <w:szCs w:val="28"/>
        </w:rPr>
        <w:t>горес</w:t>
      </w:r>
      <w:proofErr w:type="spellEnd"/>
      <w:r w:rsidRPr="002C159E">
        <w:rPr>
          <w:color w:val="000000"/>
          <w:sz w:val="28"/>
          <w:szCs w:val="28"/>
        </w:rPr>
        <w:t>…</w:t>
      </w:r>
      <w:proofErr w:type="spellStart"/>
      <w:r w:rsidRPr="002C159E">
        <w:rPr>
          <w:color w:val="000000"/>
          <w:sz w:val="28"/>
          <w:szCs w:val="28"/>
        </w:rPr>
        <w:t>ный</w:t>
      </w:r>
      <w:proofErr w:type="spellEnd"/>
      <w:r w:rsidRPr="002C159E">
        <w:rPr>
          <w:color w:val="000000"/>
          <w:sz w:val="28"/>
          <w:szCs w:val="28"/>
        </w:rPr>
        <w:t xml:space="preserve">, </w:t>
      </w:r>
      <w:proofErr w:type="spellStart"/>
      <w:r w:rsidRPr="002C159E">
        <w:rPr>
          <w:color w:val="000000"/>
          <w:sz w:val="28"/>
          <w:szCs w:val="28"/>
        </w:rPr>
        <w:t>радос</w:t>
      </w:r>
      <w:proofErr w:type="spellEnd"/>
      <w:r w:rsidRPr="002C159E">
        <w:rPr>
          <w:color w:val="000000"/>
          <w:sz w:val="28"/>
          <w:szCs w:val="28"/>
        </w:rPr>
        <w:t>…</w:t>
      </w:r>
      <w:proofErr w:type="spellStart"/>
      <w:r w:rsidRPr="002C159E">
        <w:rPr>
          <w:color w:val="000000"/>
          <w:sz w:val="28"/>
          <w:szCs w:val="28"/>
        </w:rPr>
        <w:t>ный</w:t>
      </w:r>
      <w:proofErr w:type="spellEnd"/>
    </w:p>
    <w:p w:rsidR="00B06664" w:rsidRPr="002C159E" w:rsidRDefault="00B06664" w:rsidP="00B06664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C159E">
        <w:rPr>
          <w:color w:val="000000"/>
          <w:sz w:val="28"/>
          <w:szCs w:val="28"/>
        </w:rPr>
        <w:t xml:space="preserve">Г) </w:t>
      </w:r>
      <w:proofErr w:type="gramStart"/>
      <w:r w:rsidRPr="002C159E">
        <w:rPr>
          <w:color w:val="000000"/>
          <w:sz w:val="28"/>
          <w:szCs w:val="28"/>
        </w:rPr>
        <w:t>искус…</w:t>
      </w:r>
      <w:proofErr w:type="spellStart"/>
      <w:r w:rsidRPr="002C159E">
        <w:rPr>
          <w:color w:val="000000"/>
          <w:sz w:val="28"/>
          <w:szCs w:val="28"/>
        </w:rPr>
        <w:t>ный</w:t>
      </w:r>
      <w:proofErr w:type="spellEnd"/>
      <w:proofErr w:type="gramEnd"/>
      <w:r w:rsidRPr="002C159E">
        <w:rPr>
          <w:color w:val="000000"/>
          <w:sz w:val="28"/>
          <w:szCs w:val="28"/>
        </w:rPr>
        <w:t xml:space="preserve">, </w:t>
      </w:r>
      <w:proofErr w:type="spellStart"/>
      <w:r w:rsidRPr="002C159E">
        <w:rPr>
          <w:color w:val="000000"/>
          <w:sz w:val="28"/>
          <w:szCs w:val="28"/>
        </w:rPr>
        <w:t>ровес</w:t>
      </w:r>
      <w:proofErr w:type="spellEnd"/>
      <w:r w:rsidRPr="002C159E">
        <w:rPr>
          <w:color w:val="000000"/>
          <w:sz w:val="28"/>
          <w:szCs w:val="28"/>
        </w:rPr>
        <w:t>…ник</w:t>
      </w:r>
    </w:p>
    <w:p w:rsidR="00B06664" w:rsidRPr="002C159E" w:rsidRDefault="00B06664" w:rsidP="00B06664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C159E">
        <w:rPr>
          <w:color w:val="000000"/>
          <w:sz w:val="28"/>
          <w:szCs w:val="28"/>
        </w:rPr>
        <w:t xml:space="preserve">Д) </w:t>
      </w:r>
      <w:proofErr w:type="gramStart"/>
      <w:r w:rsidRPr="002C159E">
        <w:rPr>
          <w:color w:val="000000"/>
          <w:sz w:val="28"/>
          <w:szCs w:val="28"/>
        </w:rPr>
        <w:t>чудес…</w:t>
      </w:r>
      <w:proofErr w:type="spellStart"/>
      <w:r w:rsidRPr="002C159E">
        <w:rPr>
          <w:color w:val="000000"/>
          <w:sz w:val="28"/>
          <w:szCs w:val="28"/>
        </w:rPr>
        <w:t>ный</w:t>
      </w:r>
      <w:proofErr w:type="spellEnd"/>
      <w:proofErr w:type="gramEnd"/>
      <w:r w:rsidRPr="002C159E">
        <w:rPr>
          <w:color w:val="000000"/>
          <w:sz w:val="28"/>
          <w:szCs w:val="28"/>
        </w:rPr>
        <w:t xml:space="preserve">, </w:t>
      </w:r>
      <w:proofErr w:type="spellStart"/>
      <w:r w:rsidRPr="002C159E">
        <w:rPr>
          <w:color w:val="000000"/>
          <w:sz w:val="28"/>
          <w:szCs w:val="28"/>
        </w:rPr>
        <w:t>блес</w:t>
      </w:r>
      <w:proofErr w:type="spellEnd"/>
      <w:r w:rsidRPr="002C159E">
        <w:rPr>
          <w:color w:val="000000"/>
          <w:sz w:val="28"/>
          <w:szCs w:val="28"/>
        </w:rPr>
        <w:t>…</w:t>
      </w:r>
      <w:proofErr w:type="spellStart"/>
      <w:r w:rsidRPr="002C159E">
        <w:rPr>
          <w:color w:val="000000"/>
          <w:sz w:val="28"/>
          <w:szCs w:val="28"/>
        </w:rPr>
        <w:t>нуть</w:t>
      </w:r>
      <w:proofErr w:type="spellEnd"/>
    </w:p>
    <w:p w:rsidR="00B06664" w:rsidRPr="002C159E" w:rsidRDefault="00B06664" w:rsidP="00B06664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C159E">
        <w:rPr>
          <w:color w:val="000000"/>
          <w:sz w:val="28"/>
          <w:szCs w:val="28"/>
        </w:rPr>
        <w:t> </w:t>
      </w:r>
    </w:p>
    <w:p w:rsidR="00B06664" w:rsidRPr="002C159E" w:rsidRDefault="00B06664" w:rsidP="00B06664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C159E">
        <w:rPr>
          <w:color w:val="000000"/>
          <w:sz w:val="28"/>
          <w:szCs w:val="28"/>
        </w:rPr>
        <w:t>20. Укажите вариант с</w:t>
      </w:r>
      <w:proofErr w:type="gramStart"/>
      <w:r w:rsidRPr="002C159E">
        <w:rPr>
          <w:color w:val="000000"/>
          <w:sz w:val="28"/>
          <w:szCs w:val="28"/>
        </w:rPr>
        <w:t xml:space="preserve"> О</w:t>
      </w:r>
      <w:proofErr w:type="gramEnd"/>
      <w:r w:rsidRPr="002C159E">
        <w:rPr>
          <w:color w:val="000000"/>
          <w:sz w:val="28"/>
          <w:szCs w:val="28"/>
        </w:rPr>
        <w:t xml:space="preserve"> после шипящих:</w:t>
      </w:r>
    </w:p>
    <w:p w:rsidR="00B06664" w:rsidRPr="002C159E" w:rsidRDefault="00B06664" w:rsidP="00B06664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C159E">
        <w:rPr>
          <w:color w:val="000000"/>
          <w:sz w:val="28"/>
          <w:szCs w:val="28"/>
        </w:rPr>
        <w:t xml:space="preserve">А) </w:t>
      </w:r>
      <w:proofErr w:type="spellStart"/>
      <w:r w:rsidRPr="002C159E">
        <w:rPr>
          <w:color w:val="000000"/>
          <w:sz w:val="28"/>
          <w:szCs w:val="28"/>
        </w:rPr>
        <w:t>изж</w:t>
      </w:r>
      <w:proofErr w:type="spellEnd"/>
      <w:proofErr w:type="gramStart"/>
      <w:r w:rsidRPr="002C159E">
        <w:rPr>
          <w:color w:val="000000"/>
          <w:sz w:val="28"/>
          <w:szCs w:val="28"/>
        </w:rPr>
        <w:t>..</w:t>
      </w:r>
      <w:proofErr w:type="gramEnd"/>
      <w:r w:rsidRPr="002C159E">
        <w:rPr>
          <w:color w:val="000000"/>
          <w:sz w:val="28"/>
          <w:szCs w:val="28"/>
        </w:rPr>
        <w:t xml:space="preserve">га, </w:t>
      </w:r>
      <w:proofErr w:type="spellStart"/>
      <w:r w:rsidRPr="002C159E">
        <w:rPr>
          <w:color w:val="000000"/>
          <w:sz w:val="28"/>
          <w:szCs w:val="28"/>
        </w:rPr>
        <w:t>лодч</w:t>
      </w:r>
      <w:proofErr w:type="spellEnd"/>
      <w:r w:rsidRPr="002C159E">
        <w:rPr>
          <w:color w:val="000000"/>
          <w:sz w:val="28"/>
          <w:szCs w:val="28"/>
        </w:rPr>
        <w:t>..</w:t>
      </w:r>
      <w:proofErr w:type="spellStart"/>
      <w:r w:rsidRPr="002C159E">
        <w:rPr>
          <w:color w:val="000000"/>
          <w:sz w:val="28"/>
          <w:szCs w:val="28"/>
        </w:rPr>
        <w:t>нка</w:t>
      </w:r>
      <w:proofErr w:type="spellEnd"/>
      <w:r w:rsidRPr="002C159E">
        <w:rPr>
          <w:color w:val="000000"/>
          <w:sz w:val="28"/>
          <w:szCs w:val="28"/>
        </w:rPr>
        <w:t xml:space="preserve">, свеж.., </w:t>
      </w:r>
      <w:proofErr w:type="spellStart"/>
      <w:r w:rsidRPr="002C159E">
        <w:rPr>
          <w:color w:val="000000"/>
          <w:sz w:val="28"/>
          <w:szCs w:val="28"/>
        </w:rPr>
        <w:t>смеш</w:t>
      </w:r>
      <w:proofErr w:type="spellEnd"/>
      <w:r w:rsidRPr="002C159E">
        <w:rPr>
          <w:color w:val="000000"/>
          <w:sz w:val="28"/>
          <w:szCs w:val="28"/>
        </w:rPr>
        <w:t>..</w:t>
      </w:r>
      <w:proofErr w:type="spellStart"/>
      <w:r w:rsidRPr="002C159E">
        <w:rPr>
          <w:color w:val="000000"/>
          <w:sz w:val="28"/>
          <w:szCs w:val="28"/>
        </w:rPr>
        <w:t>н</w:t>
      </w:r>
      <w:proofErr w:type="spellEnd"/>
      <w:r w:rsidRPr="002C159E">
        <w:rPr>
          <w:color w:val="000000"/>
          <w:sz w:val="28"/>
          <w:szCs w:val="28"/>
        </w:rPr>
        <w:t>,</w:t>
      </w:r>
    </w:p>
    <w:p w:rsidR="00B06664" w:rsidRPr="002C159E" w:rsidRDefault="00B06664" w:rsidP="00B06664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C159E">
        <w:rPr>
          <w:color w:val="000000"/>
          <w:sz w:val="28"/>
          <w:szCs w:val="28"/>
        </w:rPr>
        <w:t xml:space="preserve">Б) </w:t>
      </w:r>
      <w:proofErr w:type="spellStart"/>
      <w:r w:rsidRPr="002C159E">
        <w:rPr>
          <w:color w:val="000000"/>
          <w:sz w:val="28"/>
          <w:szCs w:val="28"/>
        </w:rPr>
        <w:t>береж</w:t>
      </w:r>
      <w:proofErr w:type="spellEnd"/>
      <w:proofErr w:type="gramStart"/>
      <w:r w:rsidRPr="002C159E">
        <w:rPr>
          <w:color w:val="000000"/>
          <w:sz w:val="28"/>
          <w:szCs w:val="28"/>
        </w:rPr>
        <w:t>..</w:t>
      </w:r>
      <w:proofErr w:type="gramEnd"/>
      <w:r w:rsidRPr="002C159E">
        <w:rPr>
          <w:color w:val="000000"/>
          <w:sz w:val="28"/>
          <w:szCs w:val="28"/>
        </w:rPr>
        <w:t>т, туш..</w:t>
      </w:r>
      <w:proofErr w:type="spellStart"/>
      <w:r w:rsidRPr="002C159E">
        <w:rPr>
          <w:color w:val="000000"/>
          <w:sz w:val="28"/>
          <w:szCs w:val="28"/>
        </w:rPr>
        <w:t>нка</w:t>
      </w:r>
      <w:proofErr w:type="spellEnd"/>
      <w:r w:rsidRPr="002C159E">
        <w:rPr>
          <w:color w:val="000000"/>
          <w:sz w:val="28"/>
          <w:szCs w:val="28"/>
        </w:rPr>
        <w:t>, ж..</w:t>
      </w:r>
      <w:proofErr w:type="spellStart"/>
      <w:r w:rsidRPr="002C159E">
        <w:rPr>
          <w:color w:val="000000"/>
          <w:sz w:val="28"/>
          <w:szCs w:val="28"/>
        </w:rPr>
        <w:t>лудь</w:t>
      </w:r>
      <w:proofErr w:type="spellEnd"/>
      <w:r w:rsidRPr="002C159E">
        <w:rPr>
          <w:color w:val="000000"/>
          <w:sz w:val="28"/>
          <w:szCs w:val="28"/>
        </w:rPr>
        <w:t xml:space="preserve">, </w:t>
      </w:r>
      <w:proofErr w:type="spellStart"/>
      <w:r w:rsidRPr="002C159E">
        <w:rPr>
          <w:color w:val="000000"/>
          <w:sz w:val="28"/>
          <w:szCs w:val="28"/>
        </w:rPr>
        <w:t>печ</w:t>
      </w:r>
      <w:proofErr w:type="spellEnd"/>
      <w:r w:rsidRPr="002C159E">
        <w:rPr>
          <w:color w:val="000000"/>
          <w:sz w:val="28"/>
          <w:szCs w:val="28"/>
        </w:rPr>
        <w:t>..</w:t>
      </w:r>
      <w:proofErr w:type="spellStart"/>
      <w:r w:rsidRPr="002C159E">
        <w:rPr>
          <w:color w:val="000000"/>
          <w:sz w:val="28"/>
          <w:szCs w:val="28"/>
        </w:rPr>
        <w:t>ный</w:t>
      </w:r>
      <w:proofErr w:type="spellEnd"/>
      <w:r w:rsidRPr="002C159E">
        <w:rPr>
          <w:color w:val="000000"/>
          <w:sz w:val="28"/>
          <w:szCs w:val="28"/>
        </w:rPr>
        <w:t>,</w:t>
      </w:r>
    </w:p>
    <w:p w:rsidR="00B06664" w:rsidRPr="002C159E" w:rsidRDefault="00B06664" w:rsidP="00B06664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C159E">
        <w:rPr>
          <w:color w:val="000000"/>
          <w:sz w:val="28"/>
          <w:szCs w:val="28"/>
        </w:rPr>
        <w:t>В) стаж..</w:t>
      </w:r>
      <w:proofErr w:type="spellStart"/>
      <w:proofErr w:type="gramStart"/>
      <w:r w:rsidRPr="002C159E">
        <w:rPr>
          <w:color w:val="000000"/>
          <w:sz w:val="28"/>
          <w:szCs w:val="28"/>
        </w:rPr>
        <w:t>р</w:t>
      </w:r>
      <w:proofErr w:type="spellEnd"/>
      <w:proofErr w:type="gramEnd"/>
      <w:r w:rsidRPr="002C159E">
        <w:rPr>
          <w:color w:val="000000"/>
          <w:sz w:val="28"/>
          <w:szCs w:val="28"/>
        </w:rPr>
        <w:t xml:space="preserve">, </w:t>
      </w:r>
      <w:proofErr w:type="spellStart"/>
      <w:r w:rsidRPr="002C159E">
        <w:rPr>
          <w:color w:val="000000"/>
          <w:sz w:val="28"/>
          <w:szCs w:val="28"/>
        </w:rPr>
        <w:t>реш</w:t>
      </w:r>
      <w:proofErr w:type="spellEnd"/>
      <w:r w:rsidRPr="002C159E">
        <w:rPr>
          <w:color w:val="000000"/>
          <w:sz w:val="28"/>
          <w:szCs w:val="28"/>
        </w:rPr>
        <w:t>..</w:t>
      </w:r>
      <w:proofErr w:type="spellStart"/>
      <w:r w:rsidRPr="002C159E">
        <w:rPr>
          <w:color w:val="000000"/>
          <w:sz w:val="28"/>
          <w:szCs w:val="28"/>
        </w:rPr>
        <w:t>тка</w:t>
      </w:r>
      <w:proofErr w:type="spellEnd"/>
      <w:r w:rsidRPr="002C159E">
        <w:rPr>
          <w:color w:val="000000"/>
          <w:sz w:val="28"/>
          <w:szCs w:val="28"/>
        </w:rPr>
        <w:t xml:space="preserve">, </w:t>
      </w:r>
      <w:proofErr w:type="spellStart"/>
      <w:r w:rsidRPr="002C159E">
        <w:rPr>
          <w:color w:val="000000"/>
          <w:sz w:val="28"/>
          <w:szCs w:val="28"/>
        </w:rPr>
        <w:t>освещ</w:t>
      </w:r>
      <w:proofErr w:type="spellEnd"/>
      <w:r w:rsidRPr="002C159E">
        <w:rPr>
          <w:color w:val="000000"/>
          <w:sz w:val="28"/>
          <w:szCs w:val="28"/>
        </w:rPr>
        <w:t>..</w:t>
      </w:r>
      <w:proofErr w:type="spellStart"/>
      <w:r w:rsidRPr="002C159E">
        <w:rPr>
          <w:color w:val="000000"/>
          <w:sz w:val="28"/>
          <w:szCs w:val="28"/>
        </w:rPr>
        <w:t>нный</w:t>
      </w:r>
      <w:proofErr w:type="spellEnd"/>
      <w:r w:rsidRPr="002C159E">
        <w:rPr>
          <w:color w:val="000000"/>
          <w:sz w:val="28"/>
          <w:szCs w:val="28"/>
        </w:rPr>
        <w:t xml:space="preserve">, </w:t>
      </w:r>
      <w:proofErr w:type="spellStart"/>
      <w:r w:rsidRPr="002C159E">
        <w:rPr>
          <w:color w:val="000000"/>
          <w:sz w:val="28"/>
          <w:szCs w:val="28"/>
        </w:rPr>
        <w:t>ещ</w:t>
      </w:r>
      <w:proofErr w:type="spellEnd"/>
      <w:r w:rsidRPr="002C159E">
        <w:rPr>
          <w:color w:val="000000"/>
          <w:sz w:val="28"/>
          <w:szCs w:val="28"/>
        </w:rPr>
        <w:t>..,</w:t>
      </w:r>
    </w:p>
    <w:p w:rsidR="00B06664" w:rsidRPr="002C159E" w:rsidRDefault="00B06664" w:rsidP="00B06664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C159E">
        <w:rPr>
          <w:color w:val="000000"/>
          <w:sz w:val="28"/>
          <w:szCs w:val="28"/>
        </w:rPr>
        <w:t xml:space="preserve">Г) </w:t>
      </w:r>
      <w:proofErr w:type="spellStart"/>
      <w:r w:rsidRPr="002C159E">
        <w:rPr>
          <w:color w:val="000000"/>
          <w:sz w:val="28"/>
          <w:szCs w:val="28"/>
        </w:rPr>
        <w:t>ш</w:t>
      </w:r>
      <w:proofErr w:type="spellEnd"/>
      <w:proofErr w:type="gramStart"/>
      <w:r w:rsidRPr="002C159E">
        <w:rPr>
          <w:color w:val="000000"/>
          <w:sz w:val="28"/>
          <w:szCs w:val="28"/>
        </w:rPr>
        <w:t>..</w:t>
      </w:r>
      <w:proofErr w:type="gramEnd"/>
      <w:r w:rsidRPr="002C159E">
        <w:rPr>
          <w:color w:val="000000"/>
          <w:sz w:val="28"/>
          <w:szCs w:val="28"/>
        </w:rPr>
        <w:t>пот, круч..</w:t>
      </w:r>
      <w:proofErr w:type="spellStart"/>
      <w:r w:rsidRPr="002C159E">
        <w:rPr>
          <w:color w:val="000000"/>
          <w:sz w:val="28"/>
          <w:szCs w:val="28"/>
        </w:rPr>
        <w:t>ный</w:t>
      </w:r>
      <w:proofErr w:type="spellEnd"/>
      <w:r w:rsidRPr="002C159E">
        <w:rPr>
          <w:color w:val="000000"/>
          <w:sz w:val="28"/>
          <w:szCs w:val="28"/>
        </w:rPr>
        <w:t xml:space="preserve">, </w:t>
      </w:r>
      <w:proofErr w:type="spellStart"/>
      <w:r w:rsidRPr="002C159E">
        <w:rPr>
          <w:color w:val="000000"/>
          <w:sz w:val="28"/>
          <w:szCs w:val="28"/>
        </w:rPr>
        <w:t>щ</w:t>
      </w:r>
      <w:proofErr w:type="spellEnd"/>
      <w:r w:rsidRPr="002C159E">
        <w:rPr>
          <w:color w:val="000000"/>
          <w:sz w:val="28"/>
          <w:szCs w:val="28"/>
        </w:rPr>
        <w:t>..</w:t>
      </w:r>
      <w:proofErr w:type="spellStart"/>
      <w:r w:rsidRPr="002C159E">
        <w:rPr>
          <w:color w:val="000000"/>
          <w:sz w:val="28"/>
          <w:szCs w:val="28"/>
        </w:rPr>
        <w:t>лочь</w:t>
      </w:r>
      <w:proofErr w:type="spellEnd"/>
      <w:r w:rsidRPr="002C159E">
        <w:rPr>
          <w:color w:val="000000"/>
          <w:sz w:val="28"/>
          <w:szCs w:val="28"/>
        </w:rPr>
        <w:t>,</w:t>
      </w:r>
    </w:p>
    <w:p w:rsidR="00B06664" w:rsidRPr="002C159E" w:rsidRDefault="00B06664" w:rsidP="00B06664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C159E">
        <w:rPr>
          <w:color w:val="000000"/>
          <w:sz w:val="28"/>
          <w:szCs w:val="28"/>
        </w:rPr>
        <w:t xml:space="preserve">Д) </w:t>
      </w:r>
      <w:proofErr w:type="spellStart"/>
      <w:r w:rsidRPr="002C159E">
        <w:rPr>
          <w:color w:val="000000"/>
          <w:sz w:val="28"/>
          <w:szCs w:val="28"/>
        </w:rPr>
        <w:t>холщ</w:t>
      </w:r>
      <w:proofErr w:type="spellEnd"/>
      <w:r w:rsidRPr="002C159E">
        <w:rPr>
          <w:color w:val="000000"/>
          <w:sz w:val="28"/>
          <w:szCs w:val="28"/>
        </w:rPr>
        <w:t xml:space="preserve">..вый, </w:t>
      </w:r>
      <w:proofErr w:type="spellStart"/>
      <w:r w:rsidRPr="002C159E">
        <w:rPr>
          <w:color w:val="000000"/>
          <w:sz w:val="28"/>
          <w:szCs w:val="28"/>
        </w:rPr>
        <w:t>зайч</w:t>
      </w:r>
      <w:proofErr w:type="spellEnd"/>
      <w:r w:rsidRPr="002C159E">
        <w:rPr>
          <w:color w:val="000000"/>
          <w:sz w:val="28"/>
          <w:szCs w:val="28"/>
        </w:rPr>
        <w:t xml:space="preserve">..нок, </w:t>
      </w:r>
      <w:proofErr w:type="gramStart"/>
      <w:r w:rsidRPr="002C159E">
        <w:rPr>
          <w:color w:val="000000"/>
          <w:sz w:val="28"/>
          <w:szCs w:val="28"/>
        </w:rPr>
        <w:t>ч</w:t>
      </w:r>
      <w:proofErr w:type="gramEnd"/>
      <w:r w:rsidRPr="002C159E">
        <w:rPr>
          <w:color w:val="000000"/>
          <w:sz w:val="28"/>
          <w:szCs w:val="28"/>
        </w:rPr>
        <w:t>..</w:t>
      </w:r>
      <w:proofErr w:type="spellStart"/>
      <w:r w:rsidRPr="002C159E">
        <w:rPr>
          <w:color w:val="000000"/>
          <w:sz w:val="28"/>
          <w:szCs w:val="28"/>
        </w:rPr>
        <w:t>ткий</w:t>
      </w:r>
      <w:proofErr w:type="spellEnd"/>
      <w:r w:rsidRPr="002C159E">
        <w:rPr>
          <w:color w:val="000000"/>
          <w:sz w:val="28"/>
          <w:szCs w:val="28"/>
        </w:rPr>
        <w:t>.</w:t>
      </w:r>
    </w:p>
    <w:p w:rsidR="00B06664" w:rsidRPr="002C159E" w:rsidRDefault="00B06664" w:rsidP="00B06664">
      <w:pPr>
        <w:pStyle w:val="a6"/>
        <w:shd w:val="clear" w:color="auto" w:fill="FFFFFF"/>
        <w:spacing w:before="0" w:beforeAutospacing="0" w:after="0" w:afterAutospacing="0"/>
        <w:rPr>
          <w:rStyle w:val="ae"/>
          <w:color w:val="FF0000"/>
          <w:sz w:val="28"/>
          <w:szCs w:val="28"/>
        </w:rPr>
      </w:pPr>
    </w:p>
    <w:p w:rsidR="00B06664" w:rsidRPr="002C159E" w:rsidRDefault="00B06664" w:rsidP="00B06664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C159E">
        <w:rPr>
          <w:rStyle w:val="ae"/>
          <w:color w:val="FF0000"/>
          <w:sz w:val="28"/>
          <w:szCs w:val="28"/>
        </w:rPr>
        <w:t>Ответы</w:t>
      </w:r>
    </w:p>
    <w:p w:rsidR="00B06664" w:rsidRPr="002C159E" w:rsidRDefault="00B06664" w:rsidP="00B06664">
      <w:pPr>
        <w:pStyle w:val="a6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2C159E">
        <w:rPr>
          <w:color w:val="000000"/>
          <w:sz w:val="28"/>
          <w:szCs w:val="28"/>
        </w:rPr>
        <w:t>1 вариант</w:t>
      </w:r>
    </w:p>
    <w:tbl>
      <w:tblPr>
        <w:tblW w:w="5760" w:type="dxa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581"/>
        <w:gridCol w:w="574"/>
        <w:gridCol w:w="574"/>
        <w:gridCol w:w="574"/>
        <w:gridCol w:w="575"/>
        <w:gridCol w:w="575"/>
        <w:gridCol w:w="575"/>
        <w:gridCol w:w="575"/>
        <w:gridCol w:w="575"/>
        <w:gridCol w:w="582"/>
      </w:tblGrid>
      <w:tr w:rsidR="00B06664" w:rsidRPr="002C159E" w:rsidTr="009E11AD">
        <w:trPr>
          <w:tblCellSpacing w:w="7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06664" w:rsidRPr="002C159E" w:rsidRDefault="00B06664" w:rsidP="009E11AD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2C159E">
              <w:rPr>
                <w:sz w:val="28"/>
                <w:szCs w:val="28"/>
              </w:rPr>
              <w:t>1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06664" w:rsidRPr="002C159E" w:rsidRDefault="00B06664" w:rsidP="009E11AD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2C159E">
              <w:rPr>
                <w:sz w:val="28"/>
                <w:szCs w:val="28"/>
              </w:rPr>
              <w:t>2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06664" w:rsidRPr="002C159E" w:rsidRDefault="00B06664" w:rsidP="009E11AD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2C159E">
              <w:rPr>
                <w:sz w:val="28"/>
                <w:szCs w:val="28"/>
              </w:rPr>
              <w:t>3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06664" w:rsidRPr="002C159E" w:rsidRDefault="00B06664" w:rsidP="009E11AD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2C159E">
              <w:rPr>
                <w:sz w:val="28"/>
                <w:szCs w:val="28"/>
              </w:rPr>
              <w:t>4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06664" w:rsidRPr="002C159E" w:rsidRDefault="00B06664" w:rsidP="009E11AD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2C159E">
              <w:rPr>
                <w:sz w:val="28"/>
                <w:szCs w:val="28"/>
              </w:rPr>
              <w:t>5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06664" w:rsidRPr="002C159E" w:rsidRDefault="00B06664" w:rsidP="009E11AD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2C159E">
              <w:rPr>
                <w:sz w:val="28"/>
                <w:szCs w:val="28"/>
              </w:rPr>
              <w:t>6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06664" w:rsidRPr="002C159E" w:rsidRDefault="00B06664" w:rsidP="009E11AD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2C159E">
              <w:rPr>
                <w:sz w:val="28"/>
                <w:szCs w:val="28"/>
              </w:rPr>
              <w:t>7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06664" w:rsidRPr="002C159E" w:rsidRDefault="00B06664" w:rsidP="009E11AD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2C159E">
              <w:rPr>
                <w:sz w:val="28"/>
                <w:szCs w:val="28"/>
              </w:rPr>
              <w:t>8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06664" w:rsidRPr="002C159E" w:rsidRDefault="00B06664" w:rsidP="009E11AD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2C159E">
              <w:rPr>
                <w:sz w:val="28"/>
                <w:szCs w:val="28"/>
              </w:rPr>
              <w:t>9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06664" w:rsidRPr="002C159E" w:rsidRDefault="00B06664" w:rsidP="009E11AD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2C159E">
              <w:rPr>
                <w:sz w:val="28"/>
                <w:szCs w:val="28"/>
              </w:rPr>
              <w:t>10</w:t>
            </w:r>
          </w:p>
        </w:tc>
      </w:tr>
      <w:tr w:rsidR="00B06664" w:rsidRPr="002C159E" w:rsidTr="009E11AD">
        <w:trPr>
          <w:tblCellSpacing w:w="7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06664" w:rsidRPr="002C159E" w:rsidRDefault="00B06664" w:rsidP="009E11AD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2C159E">
              <w:rPr>
                <w:sz w:val="28"/>
                <w:szCs w:val="28"/>
              </w:rPr>
              <w:t>Г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06664" w:rsidRPr="002C159E" w:rsidRDefault="00B06664" w:rsidP="009E11AD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2C159E">
              <w:rPr>
                <w:sz w:val="28"/>
                <w:szCs w:val="28"/>
              </w:rPr>
              <w:t>В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06664" w:rsidRPr="002C159E" w:rsidRDefault="00B06664" w:rsidP="009E11AD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2C159E">
              <w:rPr>
                <w:sz w:val="28"/>
                <w:szCs w:val="28"/>
              </w:rPr>
              <w:t>Д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06664" w:rsidRPr="002C159E" w:rsidRDefault="00B06664" w:rsidP="009E11AD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2C159E">
              <w:rPr>
                <w:sz w:val="28"/>
                <w:szCs w:val="28"/>
              </w:rPr>
              <w:t>Д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06664" w:rsidRPr="002C159E" w:rsidRDefault="00B06664" w:rsidP="009E11AD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2C159E">
              <w:rPr>
                <w:sz w:val="28"/>
                <w:szCs w:val="28"/>
              </w:rPr>
              <w:t>А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06664" w:rsidRPr="002C159E" w:rsidRDefault="00B06664" w:rsidP="009E11AD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2C159E">
              <w:rPr>
                <w:sz w:val="28"/>
                <w:szCs w:val="28"/>
              </w:rPr>
              <w:t>Д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06664" w:rsidRPr="002C159E" w:rsidRDefault="00B06664" w:rsidP="009E11AD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2C159E">
              <w:rPr>
                <w:sz w:val="28"/>
                <w:szCs w:val="28"/>
              </w:rPr>
              <w:t>А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06664" w:rsidRPr="002C159E" w:rsidRDefault="00B06664" w:rsidP="009E11AD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2C159E">
              <w:rPr>
                <w:sz w:val="28"/>
                <w:szCs w:val="28"/>
              </w:rPr>
              <w:t>Б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06664" w:rsidRPr="002C159E" w:rsidRDefault="00B06664" w:rsidP="009E11AD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2C159E">
              <w:rPr>
                <w:sz w:val="28"/>
                <w:szCs w:val="28"/>
              </w:rPr>
              <w:t>А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06664" w:rsidRPr="002C159E" w:rsidRDefault="00B06664" w:rsidP="009E11AD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2C159E">
              <w:rPr>
                <w:sz w:val="28"/>
                <w:szCs w:val="28"/>
              </w:rPr>
              <w:t>А</w:t>
            </w:r>
          </w:p>
        </w:tc>
      </w:tr>
    </w:tbl>
    <w:p w:rsidR="00B06664" w:rsidRPr="002C159E" w:rsidRDefault="00B06664" w:rsidP="00B06664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C159E">
        <w:rPr>
          <w:color w:val="000000"/>
          <w:sz w:val="28"/>
          <w:szCs w:val="28"/>
        </w:rPr>
        <w:t> </w:t>
      </w:r>
    </w:p>
    <w:tbl>
      <w:tblPr>
        <w:tblW w:w="5760" w:type="dxa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581"/>
        <w:gridCol w:w="574"/>
        <w:gridCol w:w="574"/>
        <w:gridCol w:w="574"/>
        <w:gridCol w:w="575"/>
        <w:gridCol w:w="575"/>
        <w:gridCol w:w="575"/>
        <w:gridCol w:w="575"/>
        <w:gridCol w:w="575"/>
        <w:gridCol w:w="582"/>
      </w:tblGrid>
      <w:tr w:rsidR="00B06664" w:rsidRPr="002C159E" w:rsidTr="009E11AD">
        <w:trPr>
          <w:tblCellSpacing w:w="7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06664" w:rsidRPr="002C159E" w:rsidRDefault="00B06664" w:rsidP="009E11AD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2C159E">
              <w:rPr>
                <w:sz w:val="28"/>
                <w:szCs w:val="28"/>
              </w:rPr>
              <w:t>11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06664" w:rsidRPr="002C159E" w:rsidRDefault="00B06664" w:rsidP="009E11AD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2C159E">
              <w:rPr>
                <w:sz w:val="28"/>
                <w:szCs w:val="28"/>
              </w:rPr>
              <w:t>12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06664" w:rsidRPr="002C159E" w:rsidRDefault="00B06664" w:rsidP="009E11AD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2C159E">
              <w:rPr>
                <w:sz w:val="28"/>
                <w:szCs w:val="28"/>
              </w:rPr>
              <w:t>13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06664" w:rsidRPr="002C159E" w:rsidRDefault="00B06664" w:rsidP="009E11AD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2C159E">
              <w:rPr>
                <w:sz w:val="28"/>
                <w:szCs w:val="28"/>
              </w:rPr>
              <w:t>14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06664" w:rsidRPr="002C159E" w:rsidRDefault="00B06664" w:rsidP="009E11AD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2C159E">
              <w:rPr>
                <w:sz w:val="28"/>
                <w:szCs w:val="28"/>
              </w:rPr>
              <w:t>15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06664" w:rsidRPr="002C159E" w:rsidRDefault="00B06664" w:rsidP="009E11AD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2C159E">
              <w:rPr>
                <w:sz w:val="28"/>
                <w:szCs w:val="28"/>
              </w:rPr>
              <w:t>16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06664" w:rsidRPr="002C159E" w:rsidRDefault="00B06664" w:rsidP="009E11AD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2C159E">
              <w:rPr>
                <w:sz w:val="28"/>
                <w:szCs w:val="28"/>
              </w:rPr>
              <w:t>17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06664" w:rsidRPr="002C159E" w:rsidRDefault="00B06664" w:rsidP="009E11AD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2C159E">
              <w:rPr>
                <w:sz w:val="28"/>
                <w:szCs w:val="28"/>
              </w:rPr>
              <w:t>18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06664" w:rsidRPr="002C159E" w:rsidRDefault="00B06664" w:rsidP="009E11AD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2C159E">
              <w:rPr>
                <w:sz w:val="28"/>
                <w:szCs w:val="28"/>
              </w:rPr>
              <w:t>19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06664" w:rsidRPr="002C159E" w:rsidRDefault="00B06664" w:rsidP="009E11AD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2C159E">
              <w:rPr>
                <w:sz w:val="28"/>
                <w:szCs w:val="28"/>
              </w:rPr>
              <w:t>20</w:t>
            </w:r>
          </w:p>
        </w:tc>
      </w:tr>
      <w:tr w:rsidR="00B06664" w:rsidRPr="002C159E" w:rsidTr="009E11AD">
        <w:trPr>
          <w:tblCellSpacing w:w="7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06664" w:rsidRPr="002C159E" w:rsidRDefault="00B06664" w:rsidP="009E11AD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2C159E">
              <w:rPr>
                <w:sz w:val="28"/>
                <w:szCs w:val="28"/>
              </w:rPr>
              <w:t>А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06664" w:rsidRPr="002C159E" w:rsidRDefault="00B06664" w:rsidP="009E11AD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2C159E">
              <w:rPr>
                <w:sz w:val="28"/>
                <w:szCs w:val="28"/>
              </w:rPr>
              <w:t>В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06664" w:rsidRPr="002C159E" w:rsidRDefault="00B06664" w:rsidP="009E11AD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2C159E">
              <w:rPr>
                <w:sz w:val="28"/>
                <w:szCs w:val="28"/>
              </w:rPr>
              <w:t>Г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06664" w:rsidRPr="002C159E" w:rsidRDefault="00B06664" w:rsidP="009E11AD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2C159E">
              <w:rPr>
                <w:sz w:val="28"/>
                <w:szCs w:val="28"/>
              </w:rPr>
              <w:t>А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06664" w:rsidRPr="002C159E" w:rsidRDefault="00B06664" w:rsidP="009E11AD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2C159E">
              <w:rPr>
                <w:sz w:val="28"/>
                <w:szCs w:val="28"/>
              </w:rPr>
              <w:t>А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06664" w:rsidRPr="002C159E" w:rsidRDefault="00B06664" w:rsidP="009E11AD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2C159E">
              <w:rPr>
                <w:sz w:val="28"/>
                <w:szCs w:val="28"/>
              </w:rPr>
              <w:t>Г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06664" w:rsidRPr="002C159E" w:rsidRDefault="00B06664" w:rsidP="009E11AD">
            <w:pPr>
              <w:pStyle w:val="a6"/>
              <w:spacing w:before="0" w:beforeAutospacing="0" w:after="0" w:afterAutospacing="0"/>
              <w:rPr>
                <w:sz w:val="28"/>
                <w:szCs w:val="28"/>
              </w:rPr>
            </w:pPr>
            <w:r w:rsidRPr="002C159E">
              <w:rPr>
                <w:sz w:val="28"/>
                <w:szCs w:val="28"/>
              </w:rPr>
              <w:t>Г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06664" w:rsidRPr="002C159E" w:rsidRDefault="00B06664" w:rsidP="009E11AD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2C159E">
              <w:rPr>
                <w:sz w:val="28"/>
                <w:szCs w:val="28"/>
              </w:rPr>
              <w:t>В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06664" w:rsidRPr="002C159E" w:rsidRDefault="00B06664" w:rsidP="009E11AD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2C159E">
              <w:rPr>
                <w:sz w:val="28"/>
                <w:szCs w:val="28"/>
              </w:rPr>
              <w:t>А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06664" w:rsidRPr="002C159E" w:rsidRDefault="00B06664" w:rsidP="009E11AD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2C159E">
              <w:rPr>
                <w:sz w:val="28"/>
                <w:szCs w:val="28"/>
              </w:rPr>
              <w:t>Г</w:t>
            </w:r>
          </w:p>
        </w:tc>
      </w:tr>
    </w:tbl>
    <w:p w:rsidR="00B06664" w:rsidRPr="002C159E" w:rsidRDefault="00B06664" w:rsidP="00B06664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C159E">
        <w:rPr>
          <w:color w:val="000000"/>
          <w:sz w:val="28"/>
          <w:szCs w:val="28"/>
        </w:rPr>
        <w:t>  </w:t>
      </w:r>
    </w:p>
    <w:p w:rsidR="00B06664" w:rsidRPr="002C159E" w:rsidRDefault="00B06664" w:rsidP="00B06664">
      <w:pPr>
        <w:pStyle w:val="a6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2C159E">
        <w:rPr>
          <w:color w:val="000000"/>
          <w:sz w:val="28"/>
          <w:szCs w:val="28"/>
        </w:rPr>
        <w:t>2 вариант</w:t>
      </w:r>
    </w:p>
    <w:tbl>
      <w:tblPr>
        <w:tblW w:w="5760" w:type="dxa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581"/>
        <w:gridCol w:w="574"/>
        <w:gridCol w:w="574"/>
        <w:gridCol w:w="574"/>
        <w:gridCol w:w="575"/>
        <w:gridCol w:w="575"/>
        <w:gridCol w:w="575"/>
        <w:gridCol w:w="575"/>
        <w:gridCol w:w="575"/>
        <w:gridCol w:w="582"/>
      </w:tblGrid>
      <w:tr w:rsidR="00B06664" w:rsidRPr="002C159E" w:rsidTr="009E11AD">
        <w:trPr>
          <w:tblCellSpacing w:w="7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06664" w:rsidRPr="002C159E" w:rsidRDefault="00B06664" w:rsidP="009E11AD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2C159E">
              <w:rPr>
                <w:sz w:val="28"/>
                <w:szCs w:val="28"/>
              </w:rPr>
              <w:t>1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06664" w:rsidRPr="002C159E" w:rsidRDefault="00B06664" w:rsidP="009E11AD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2C159E">
              <w:rPr>
                <w:sz w:val="28"/>
                <w:szCs w:val="28"/>
              </w:rPr>
              <w:t>2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06664" w:rsidRPr="002C159E" w:rsidRDefault="00B06664" w:rsidP="009E11AD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2C159E">
              <w:rPr>
                <w:sz w:val="28"/>
                <w:szCs w:val="28"/>
              </w:rPr>
              <w:t>3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06664" w:rsidRPr="002C159E" w:rsidRDefault="00B06664" w:rsidP="009E11AD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2C159E">
              <w:rPr>
                <w:sz w:val="28"/>
                <w:szCs w:val="28"/>
              </w:rPr>
              <w:t>4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06664" w:rsidRPr="002C159E" w:rsidRDefault="00B06664" w:rsidP="009E11AD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2C159E">
              <w:rPr>
                <w:sz w:val="28"/>
                <w:szCs w:val="28"/>
              </w:rPr>
              <w:t>5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06664" w:rsidRPr="002C159E" w:rsidRDefault="00B06664" w:rsidP="009E11AD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2C159E">
              <w:rPr>
                <w:sz w:val="28"/>
                <w:szCs w:val="28"/>
              </w:rPr>
              <w:t>6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06664" w:rsidRPr="002C159E" w:rsidRDefault="00B06664" w:rsidP="009E11AD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2C159E">
              <w:rPr>
                <w:sz w:val="28"/>
                <w:szCs w:val="28"/>
              </w:rPr>
              <w:t>7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06664" w:rsidRPr="002C159E" w:rsidRDefault="00B06664" w:rsidP="009E11AD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2C159E">
              <w:rPr>
                <w:sz w:val="28"/>
                <w:szCs w:val="28"/>
              </w:rPr>
              <w:t>8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06664" w:rsidRPr="002C159E" w:rsidRDefault="00B06664" w:rsidP="009E11AD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2C159E">
              <w:rPr>
                <w:sz w:val="28"/>
                <w:szCs w:val="28"/>
              </w:rPr>
              <w:t>9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06664" w:rsidRPr="002C159E" w:rsidRDefault="00B06664" w:rsidP="009E11AD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2C159E">
              <w:rPr>
                <w:sz w:val="28"/>
                <w:szCs w:val="28"/>
              </w:rPr>
              <w:t>10</w:t>
            </w:r>
          </w:p>
        </w:tc>
      </w:tr>
      <w:tr w:rsidR="00B06664" w:rsidRPr="002C159E" w:rsidTr="009E11AD">
        <w:trPr>
          <w:tblCellSpacing w:w="7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06664" w:rsidRPr="002C159E" w:rsidRDefault="00B06664" w:rsidP="009E11AD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2C159E">
              <w:rPr>
                <w:sz w:val="28"/>
                <w:szCs w:val="28"/>
              </w:rPr>
              <w:t>В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06664" w:rsidRPr="002C159E" w:rsidRDefault="00B06664" w:rsidP="009E11AD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2C159E">
              <w:rPr>
                <w:sz w:val="28"/>
                <w:szCs w:val="28"/>
              </w:rPr>
              <w:t>Д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06664" w:rsidRPr="002C159E" w:rsidRDefault="00B06664" w:rsidP="009E11AD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2C159E">
              <w:rPr>
                <w:sz w:val="28"/>
                <w:szCs w:val="28"/>
              </w:rPr>
              <w:t>А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06664" w:rsidRPr="002C159E" w:rsidRDefault="00B06664" w:rsidP="009E11AD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2C159E">
              <w:rPr>
                <w:sz w:val="28"/>
                <w:szCs w:val="28"/>
              </w:rPr>
              <w:t>Д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06664" w:rsidRPr="002C159E" w:rsidRDefault="00B06664" w:rsidP="009E11AD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2C159E">
              <w:rPr>
                <w:sz w:val="28"/>
                <w:szCs w:val="28"/>
              </w:rPr>
              <w:t>Д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06664" w:rsidRPr="002C159E" w:rsidRDefault="00B06664" w:rsidP="009E11AD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2C159E">
              <w:rPr>
                <w:sz w:val="28"/>
                <w:szCs w:val="28"/>
              </w:rPr>
              <w:t>Б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06664" w:rsidRPr="002C159E" w:rsidRDefault="00B06664" w:rsidP="009E11AD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2C159E">
              <w:rPr>
                <w:sz w:val="28"/>
                <w:szCs w:val="28"/>
              </w:rPr>
              <w:t>А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06664" w:rsidRPr="002C159E" w:rsidRDefault="00B06664" w:rsidP="009E11AD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2C159E">
              <w:rPr>
                <w:sz w:val="28"/>
                <w:szCs w:val="28"/>
              </w:rPr>
              <w:t>Д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06664" w:rsidRPr="002C159E" w:rsidRDefault="00B06664" w:rsidP="009E11AD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2C159E">
              <w:rPr>
                <w:sz w:val="28"/>
                <w:szCs w:val="28"/>
              </w:rPr>
              <w:t>А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06664" w:rsidRPr="002C159E" w:rsidRDefault="00B06664" w:rsidP="009E11AD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2C159E">
              <w:rPr>
                <w:sz w:val="28"/>
                <w:szCs w:val="28"/>
              </w:rPr>
              <w:t>В</w:t>
            </w:r>
          </w:p>
        </w:tc>
      </w:tr>
    </w:tbl>
    <w:p w:rsidR="00B06664" w:rsidRPr="002C159E" w:rsidRDefault="00B06664" w:rsidP="00B06664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C159E">
        <w:rPr>
          <w:color w:val="000000"/>
          <w:sz w:val="28"/>
          <w:szCs w:val="28"/>
        </w:rPr>
        <w:t> </w:t>
      </w:r>
    </w:p>
    <w:tbl>
      <w:tblPr>
        <w:tblW w:w="5760" w:type="dxa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581"/>
        <w:gridCol w:w="574"/>
        <w:gridCol w:w="574"/>
        <w:gridCol w:w="574"/>
        <w:gridCol w:w="575"/>
        <w:gridCol w:w="575"/>
        <w:gridCol w:w="575"/>
        <w:gridCol w:w="575"/>
        <w:gridCol w:w="575"/>
        <w:gridCol w:w="582"/>
      </w:tblGrid>
      <w:tr w:rsidR="00B06664" w:rsidRPr="002C159E" w:rsidTr="009E11AD">
        <w:trPr>
          <w:tblCellSpacing w:w="7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06664" w:rsidRPr="002C159E" w:rsidRDefault="00B06664" w:rsidP="009E11AD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2C159E">
              <w:rPr>
                <w:sz w:val="28"/>
                <w:szCs w:val="28"/>
              </w:rPr>
              <w:t>11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06664" w:rsidRPr="002C159E" w:rsidRDefault="00B06664" w:rsidP="009E11AD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2C159E">
              <w:rPr>
                <w:sz w:val="28"/>
                <w:szCs w:val="28"/>
              </w:rPr>
              <w:t>12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06664" w:rsidRPr="002C159E" w:rsidRDefault="00B06664" w:rsidP="009E11AD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2C159E">
              <w:rPr>
                <w:sz w:val="28"/>
                <w:szCs w:val="28"/>
              </w:rPr>
              <w:t>13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06664" w:rsidRPr="002C159E" w:rsidRDefault="00B06664" w:rsidP="009E11AD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2C159E">
              <w:rPr>
                <w:sz w:val="28"/>
                <w:szCs w:val="28"/>
              </w:rPr>
              <w:t>14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06664" w:rsidRPr="002C159E" w:rsidRDefault="00B06664" w:rsidP="009E11AD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2C159E">
              <w:rPr>
                <w:sz w:val="28"/>
                <w:szCs w:val="28"/>
              </w:rPr>
              <w:t>15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06664" w:rsidRPr="002C159E" w:rsidRDefault="00B06664" w:rsidP="009E11AD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2C159E">
              <w:rPr>
                <w:sz w:val="28"/>
                <w:szCs w:val="28"/>
              </w:rPr>
              <w:t>16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06664" w:rsidRPr="002C159E" w:rsidRDefault="00B06664" w:rsidP="009E11AD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2C159E">
              <w:rPr>
                <w:sz w:val="28"/>
                <w:szCs w:val="28"/>
              </w:rPr>
              <w:t>17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06664" w:rsidRPr="002C159E" w:rsidRDefault="00B06664" w:rsidP="009E11AD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2C159E">
              <w:rPr>
                <w:sz w:val="28"/>
                <w:szCs w:val="28"/>
              </w:rPr>
              <w:t>18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06664" w:rsidRPr="002C159E" w:rsidRDefault="00B06664" w:rsidP="009E11AD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2C159E">
              <w:rPr>
                <w:sz w:val="28"/>
                <w:szCs w:val="28"/>
              </w:rPr>
              <w:t>19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06664" w:rsidRPr="002C159E" w:rsidRDefault="00B06664" w:rsidP="009E11AD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2C159E">
              <w:rPr>
                <w:sz w:val="28"/>
                <w:szCs w:val="28"/>
              </w:rPr>
              <w:t>20</w:t>
            </w:r>
          </w:p>
        </w:tc>
      </w:tr>
      <w:tr w:rsidR="00B06664" w:rsidRPr="002C159E" w:rsidTr="009E11AD">
        <w:trPr>
          <w:tblCellSpacing w:w="7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06664" w:rsidRPr="002C159E" w:rsidRDefault="00B06664" w:rsidP="009E11AD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2C159E">
              <w:rPr>
                <w:sz w:val="28"/>
                <w:szCs w:val="28"/>
              </w:rPr>
              <w:t>Г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06664" w:rsidRPr="002C159E" w:rsidRDefault="00B06664" w:rsidP="009E11AD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2C159E">
              <w:rPr>
                <w:sz w:val="28"/>
                <w:szCs w:val="28"/>
              </w:rPr>
              <w:t>Д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06664" w:rsidRPr="002C159E" w:rsidRDefault="00B06664" w:rsidP="009E11AD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2C159E">
              <w:rPr>
                <w:sz w:val="28"/>
                <w:szCs w:val="28"/>
              </w:rPr>
              <w:t>В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06664" w:rsidRPr="002C159E" w:rsidRDefault="00B06664" w:rsidP="009E11AD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2C159E">
              <w:rPr>
                <w:sz w:val="28"/>
                <w:szCs w:val="28"/>
              </w:rPr>
              <w:t>А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06664" w:rsidRPr="002C159E" w:rsidRDefault="00B06664" w:rsidP="009E11AD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2C159E">
              <w:rPr>
                <w:sz w:val="28"/>
                <w:szCs w:val="28"/>
              </w:rPr>
              <w:t>Г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06664" w:rsidRPr="002C159E" w:rsidRDefault="00B06664" w:rsidP="009E11AD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2C159E">
              <w:rPr>
                <w:sz w:val="28"/>
                <w:szCs w:val="28"/>
              </w:rPr>
              <w:t>А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06664" w:rsidRPr="002C159E" w:rsidRDefault="00B06664" w:rsidP="009E11AD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2C159E">
              <w:rPr>
                <w:sz w:val="28"/>
                <w:szCs w:val="28"/>
              </w:rPr>
              <w:t>В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06664" w:rsidRPr="002C159E" w:rsidRDefault="00B06664" w:rsidP="009E11AD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2C159E">
              <w:rPr>
                <w:sz w:val="28"/>
                <w:szCs w:val="28"/>
              </w:rPr>
              <w:t>В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06664" w:rsidRPr="002C159E" w:rsidRDefault="00B06664" w:rsidP="009E11AD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2C159E">
              <w:rPr>
                <w:sz w:val="28"/>
                <w:szCs w:val="28"/>
              </w:rPr>
              <w:t>В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06664" w:rsidRPr="002C159E" w:rsidRDefault="00B06664" w:rsidP="009E11AD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2C159E">
              <w:rPr>
                <w:sz w:val="28"/>
                <w:szCs w:val="28"/>
              </w:rPr>
              <w:t>А</w:t>
            </w:r>
          </w:p>
        </w:tc>
      </w:tr>
    </w:tbl>
    <w:p w:rsidR="00B06664" w:rsidRPr="002C159E" w:rsidRDefault="00B06664" w:rsidP="00B0666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06664" w:rsidRPr="002C159E" w:rsidRDefault="00B06664" w:rsidP="00B06664">
      <w:pPr>
        <w:rPr>
          <w:rFonts w:ascii="Times New Roman" w:hAnsi="Times New Roman" w:cs="Times New Roman"/>
          <w:b/>
          <w:sz w:val="28"/>
          <w:szCs w:val="28"/>
        </w:rPr>
      </w:pPr>
      <w:r w:rsidRPr="002C159E">
        <w:rPr>
          <w:rFonts w:ascii="Times New Roman" w:hAnsi="Times New Roman" w:cs="Times New Roman"/>
          <w:b/>
          <w:sz w:val="28"/>
          <w:szCs w:val="28"/>
        </w:rPr>
        <w:t xml:space="preserve">Урок 25           Тест.   </w:t>
      </w:r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Задания по орфографии ЕГЭ.</w:t>
      </w:r>
    </w:p>
    <w:p w:rsidR="00B06664" w:rsidRPr="002C159E" w:rsidRDefault="00B06664" w:rsidP="00B06664">
      <w:pPr>
        <w:shd w:val="clear" w:color="auto" w:fill="FFFFFF"/>
        <w:spacing w:after="0" w:line="240" w:lineRule="auto"/>
        <w:ind w:firstLine="34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Укажите варианты ответов, в которых во всех словах одного ряда </w:t>
      </w:r>
      <w:proofErr w:type="gramStart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пропущена</w:t>
      </w:r>
      <w:proofErr w:type="gramEnd"/>
    </w:p>
    <w:p w:rsidR="00B06664" w:rsidRPr="002C159E" w:rsidRDefault="00B06664" w:rsidP="00B06664">
      <w:pPr>
        <w:shd w:val="clear" w:color="auto" w:fill="FFFFFF"/>
        <w:spacing w:after="0" w:line="240" w:lineRule="auto"/>
        <w:ind w:firstLine="34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безударная чередующаяся гласная корня. Запишите номера ответов.</w:t>
      </w:r>
    </w:p>
    <w:p w:rsidR="00B06664" w:rsidRPr="002C159E" w:rsidRDefault="00B06664" w:rsidP="00B06664">
      <w:pPr>
        <w:shd w:val="clear" w:color="auto" w:fill="FFFFFF"/>
        <w:spacing w:after="0" w:line="240" w:lineRule="auto"/>
        <w:ind w:firstLine="34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1) к…</w:t>
      </w:r>
      <w:proofErr w:type="spellStart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мфортный</w:t>
      </w:r>
      <w:proofErr w:type="spellEnd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иск…</w:t>
      </w:r>
      <w:proofErr w:type="spellStart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ренить</w:t>
      </w:r>
      <w:proofErr w:type="spellEnd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отр</w:t>
      </w:r>
      <w:proofErr w:type="spellEnd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</w:t>
      </w:r>
      <w:proofErr w:type="spellStart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сль</w:t>
      </w:r>
      <w:proofErr w:type="spellEnd"/>
    </w:p>
    <w:p w:rsidR="00B06664" w:rsidRPr="002C159E" w:rsidRDefault="00B06664" w:rsidP="00B06664">
      <w:pPr>
        <w:shd w:val="clear" w:color="auto" w:fill="FFFFFF"/>
        <w:spacing w:after="0" w:line="240" w:lineRule="auto"/>
        <w:ind w:firstLine="34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2) </w:t>
      </w:r>
      <w:proofErr w:type="spellStart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зан</w:t>
      </w:r>
      <w:proofErr w:type="spellEnd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…мать, </w:t>
      </w:r>
      <w:proofErr w:type="spellStart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угр</w:t>
      </w:r>
      <w:proofErr w:type="spellEnd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…жать, </w:t>
      </w:r>
      <w:proofErr w:type="gramStart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proofErr w:type="gramEnd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</w:t>
      </w:r>
      <w:proofErr w:type="spellStart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скошный</w:t>
      </w:r>
      <w:proofErr w:type="spellEnd"/>
    </w:p>
    <w:p w:rsidR="00B06664" w:rsidRPr="002C159E" w:rsidRDefault="00B06664" w:rsidP="00B06664">
      <w:pPr>
        <w:shd w:val="clear" w:color="auto" w:fill="FFFFFF"/>
        <w:spacing w:after="0" w:line="240" w:lineRule="auto"/>
        <w:ind w:firstLine="34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3) </w:t>
      </w:r>
      <w:proofErr w:type="gramStart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разг</w:t>
      </w:r>
      <w:proofErr w:type="gramEnd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</w:t>
      </w:r>
      <w:proofErr w:type="spellStart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рается</w:t>
      </w:r>
      <w:proofErr w:type="spellEnd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изл</w:t>
      </w:r>
      <w:proofErr w:type="spellEnd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…гать, </w:t>
      </w:r>
      <w:proofErr w:type="spellStart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бл</w:t>
      </w:r>
      <w:proofErr w:type="spellEnd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…стать</w:t>
      </w:r>
    </w:p>
    <w:p w:rsidR="00B06664" w:rsidRPr="002C159E" w:rsidRDefault="00B06664" w:rsidP="00B06664">
      <w:pPr>
        <w:shd w:val="clear" w:color="auto" w:fill="FFFFFF"/>
        <w:spacing w:after="0" w:line="240" w:lineRule="auto"/>
        <w:ind w:firstLine="34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4) </w:t>
      </w:r>
      <w:proofErr w:type="spellStart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фест</w:t>
      </w:r>
      <w:proofErr w:type="spellEnd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</w:t>
      </w:r>
      <w:proofErr w:type="spellStart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валь</w:t>
      </w:r>
      <w:proofErr w:type="spellEnd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зар</w:t>
      </w:r>
      <w:proofErr w:type="spellEnd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</w:t>
      </w:r>
      <w:proofErr w:type="spellStart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сли</w:t>
      </w:r>
      <w:proofErr w:type="spellEnd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gramStart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</w:t>
      </w:r>
      <w:proofErr w:type="gramEnd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</w:t>
      </w:r>
      <w:proofErr w:type="spellStart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вчиха</w:t>
      </w:r>
      <w:proofErr w:type="spellEnd"/>
    </w:p>
    <w:p w:rsidR="00B06664" w:rsidRPr="002C159E" w:rsidRDefault="00B06664" w:rsidP="00B06664">
      <w:pPr>
        <w:shd w:val="clear" w:color="auto" w:fill="FFFFFF"/>
        <w:spacing w:after="0" w:line="240" w:lineRule="auto"/>
        <w:ind w:firstLine="34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5)  </w:t>
      </w:r>
      <w:proofErr w:type="spellStart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водор</w:t>
      </w:r>
      <w:proofErr w:type="spellEnd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</w:t>
      </w:r>
      <w:proofErr w:type="spellStart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сли</w:t>
      </w:r>
      <w:proofErr w:type="spellEnd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зар</w:t>
      </w:r>
      <w:proofErr w:type="spellEnd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…внять  (канаву), </w:t>
      </w:r>
      <w:proofErr w:type="spellStart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подп</w:t>
      </w:r>
      <w:proofErr w:type="spellEnd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</w:t>
      </w:r>
      <w:proofErr w:type="spellStart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рающий</w:t>
      </w:r>
      <w:proofErr w:type="spellEnd"/>
    </w:p>
    <w:p w:rsidR="00B06664" w:rsidRPr="002C159E" w:rsidRDefault="00B06664" w:rsidP="00B06664">
      <w:pPr>
        <w:shd w:val="clear" w:color="auto" w:fill="FFFFFF"/>
        <w:spacing w:after="0" w:line="240" w:lineRule="auto"/>
        <w:ind w:firstLine="34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Укажите варианты ответов, в которых во всех словах одного ряда </w:t>
      </w:r>
      <w:proofErr w:type="gramStart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пропущена</w:t>
      </w:r>
      <w:proofErr w:type="gramEnd"/>
    </w:p>
    <w:p w:rsidR="00B06664" w:rsidRPr="002C159E" w:rsidRDefault="00B06664" w:rsidP="00B06664">
      <w:pPr>
        <w:shd w:val="clear" w:color="auto" w:fill="FFFFFF"/>
        <w:spacing w:after="0" w:line="240" w:lineRule="auto"/>
        <w:ind w:firstLine="34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безударная непроверяемая  гласная корня. Запишите номера ответов.</w:t>
      </w:r>
    </w:p>
    <w:p w:rsidR="00B06664" w:rsidRPr="002C159E" w:rsidRDefault="00B06664" w:rsidP="00B06664">
      <w:pPr>
        <w:shd w:val="clear" w:color="auto" w:fill="FFFFFF"/>
        <w:spacing w:after="0" w:line="240" w:lineRule="auto"/>
        <w:ind w:firstLine="34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1) </w:t>
      </w:r>
      <w:proofErr w:type="spellStart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инт</w:t>
      </w:r>
      <w:proofErr w:type="spellEnd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</w:t>
      </w:r>
      <w:proofErr w:type="spellStart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лл</w:t>
      </w:r>
      <w:proofErr w:type="gramStart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e</w:t>
      </w:r>
      <w:proofErr w:type="gramEnd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кт</w:t>
      </w:r>
      <w:proofErr w:type="spellEnd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к…</w:t>
      </w:r>
      <w:proofErr w:type="spellStart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ллизия</w:t>
      </w:r>
      <w:proofErr w:type="spellEnd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л…</w:t>
      </w:r>
      <w:proofErr w:type="spellStart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ндшaфт</w:t>
      </w:r>
      <w:proofErr w:type="spellEnd"/>
    </w:p>
    <w:p w:rsidR="00B06664" w:rsidRPr="002C159E" w:rsidRDefault="00B06664" w:rsidP="00B06664">
      <w:pPr>
        <w:shd w:val="clear" w:color="auto" w:fill="FFFFFF"/>
        <w:spacing w:after="0" w:line="240" w:lineRule="auto"/>
        <w:ind w:firstLine="34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м…</w:t>
      </w:r>
      <w:proofErr w:type="spellStart"/>
      <w:proofErr w:type="gramStart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proofErr w:type="gramEnd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aфopa</w:t>
      </w:r>
      <w:proofErr w:type="spellEnd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об…</w:t>
      </w:r>
      <w:proofErr w:type="spellStart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лиcк</w:t>
      </w:r>
      <w:proofErr w:type="spellEnd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н…</w:t>
      </w:r>
      <w:proofErr w:type="spellStart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cтaльгия</w:t>
      </w:r>
      <w:proofErr w:type="spellEnd"/>
    </w:p>
    <w:p w:rsidR="00B06664" w:rsidRPr="002C159E" w:rsidRDefault="00B06664" w:rsidP="00B06664">
      <w:pPr>
        <w:shd w:val="clear" w:color="auto" w:fill="FFFFFF"/>
        <w:spacing w:after="0" w:line="240" w:lineRule="auto"/>
        <w:ind w:firstLine="34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3) </w:t>
      </w:r>
      <w:proofErr w:type="gramStart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proofErr w:type="gramEnd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</w:t>
      </w:r>
      <w:proofErr w:type="spellStart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paгpaф</w:t>
      </w:r>
      <w:proofErr w:type="spellEnd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сap</w:t>
      </w:r>
      <w:proofErr w:type="spellEnd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</w:t>
      </w:r>
      <w:proofErr w:type="spellStart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фaн</w:t>
      </w:r>
      <w:proofErr w:type="spellEnd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оп…</w:t>
      </w:r>
      <w:proofErr w:type="spellStart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саться</w:t>
      </w:r>
      <w:proofErr w:type="spellEnd"/>
    </w:p>
    <w:p w:rsidR="00B06664" w:rsidRPr="002C159E" w:rsidRDefault="00B06664" w:rsidP="00B06664">
      <w:pPr>
        <w:shd w:val="clear" w:color="auto" w:fill="FFFFFF"/>
        <w:spacing w:after="0" w:line="240" w:lineRule="auto"/>
        <w:ind w:firstLine="34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рев…</w:t>
      </w:r>
      <w:proofErr w:type="spellStart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зор</w:t>
      </w:r>
      <w:proofErr w:type="spellEnd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прот</w:t>
      </w:r>
      <w:proofErr w:type="spellEnd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…кол, зам…</w:t>
      </w:r>
      <w:proofErr w:type="spellStart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реть</w:t>
      </w:r>
      <w:proofErr w:type="spellEnd"/>
    </w:p>
    <w:p w:rsidR="00B06664" w:rsidRPr="002C159E" w:rsidRDefault="00B06664" w:rsidP="00B06664">
      <w:pPr>
        <w:shd w:val="clear" w:color="auto" w:fill="FFFFFF"/>
        <w:spacing w:after="0" w:line="240" w:lineRule="auto"/>
        <w:ind w:firstLine="34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5)  </w:t>
      </w:r>
      <w:proofErr w:type="spellStart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марм</w:t>
      </w:r>
      <w:proofErr w:type="spellEnd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…лад, в…</w:t>
      </w:r>
      <w:proofErr w:type="spellStart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трина</w:t>
      </w:r>
      <w:proofErr w:type="spellEnd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ф…</w:t>
      </w:r>
      <w:proofErr w:type="spellStart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нт</w:t>
      </w:r>
      <w:proofErr w:type="gramStart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a</w:t>
      </w:r>
      <w:proofErr w:type="gramEnd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proofErr w:type="spellEnd"/>
    </w:p>
    <w:p w:rsidR="00B06664" w:rsidRPr="002C159E" w:rsidRDefault="00B06664" w:rsidP="00B06664">
      <w:pPr>
        <w:shd w:val="clear" w:color="auto" w:fill="FFFFFF"/>
        <w:spacing w:after="0" w:line="240" w:lineRule="auto"/>
        <w:ind w:firstLine="34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 Укажите варианты ответов, в которых во всех словах одного ряда </w:t>
      </w:r>
      <w:proofErr w:type="gramStart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пропущена</w:t>
      </w:r>
      <w:proofErr w:type="gramEnd"/>
    </w:p>
    <w:p w:rsidR="00B06664" w:rsidRPr="002C159E" w:rsidRDefault="00B06664" w:rsidP="00B06664">
      <w:pPr>
        <w:shd w:val="clear" w:color="auto" w:fill="FFFFFF"/>
        <w:spacing w:after="0" w:line="240" w:lineRule="auto"/>
        <w:ind w:firstLine="34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безударная непроверяемая  гласная корня. Запишите номера ответов.</w:t>
      </w:r>
    </w:p>
    <w:p w:rsidR="00B06664" w:rsidRPr="002C159E" w:rsidRDefault="00B06664" w:rsidP="00B06664">
      <w:pPr>
        <w:shd w:val="clear" w:color="auto" w:fill="FFFFFF"/>
        <w:spacing w:after="0" w:line="240" w:lineRule="auto"/>
        <w:ind w:firstLine="34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б…</w:t>
      </w:r>
      <w:proofErr w:type="spellStart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калея</w:t>
      </w:r>
      <w:proofErr w:type="spellEnd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в…</w:t>
      </w:r>
      <w:proofErr w:type="spellStart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негрет</w:t>
      </w:r>
      <w:proofErr w:type="spellEnd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к…</w:t>
      </w:r>
      <w:proofErr w:type="spellStart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валерия</w:t>
      </w:r>
      <w:proofErr w:type="spellEnd"/>
    </w:p>
    <w:p w:rsidR="00B06664" w:rsidRPr="002C159E" w:rsidRDefault="00B06664" w:rsidP="00B06664">
      <w:pPr>
        <w:shd w:val="clear" w:color="auto" w:fill="FFFFFF"/>
        <w:spacing w:after="0" w:line="240" w:lineRule="auto"/>
        <w:ind w:firstLine="34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2) </w:t>
      </w:r>
      <w:proofErr w:type="spellStart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прид</w:t>
      </w:r>
      <w:proofErr w:type="spellEnd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</w:t>
      </w:r>
      <w:proofErr w:type="spellStart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рутся</w:t>
      </w:r>
      <w:proofErr w:type="spellEnd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вск</w:t>
      </w:r>
      <w:proofErr w:type="spellEnd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</w:t>
      </w:r>
      <w:proofErr w:type="spellStart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чить</w:t>
      </w:r>
      <w:proofErr w:type="spellEnd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proofErr w:type="gramStart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приг</w:t>
      </w:r>
      <w:proofErr w:type="spellEnd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</w:t>
      </w:r>
      <w:proofErr w:type="spellStart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реть</w:t>
      </w:r>
      <w:proofErr w:type="spellEnd"/>
      <w:proofErr w:type="gramEnd"/>
    </w:p>
    <w:p w:rsidR="00B06664" w:rsidRPr="002C159E" w:rsidRDefault="00B06664" w:rsidP="00B06664">
      <w:pPr>
        <w:shd w:val="clear" w:color="auto" w:fill="FFFFFF"/>
        <w:spacing w:after="0" w:line="240" w:lineRule="auto"/>
        <w:ind w:firstLine="34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3) </w:t>
      </w:r>
      <w:proofErr w:type="spellStart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инц</w:t>
      </w:r>
      <w:proofErr w:type="spellEnd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</w:t>
      </w:r>
      <w:proofErr w:type="spellStart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дент</w:t>
      </w:r>
      <w:proofErr w:type="spellEnd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г</w:t>
      </w:r>
      <w:proofErr w:type="gramStart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..</w:t>
      </w:r>
      <w:proofErr w:type="spellStart"/>
      <w:proofErr w:type="gramEnd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ризонт</w:t>
      </w:r>
      <w:proofErr w:type="spellEnd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д…</w:t>
      </w:r>
      <w:proofErr w:type="spellStart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спансер</w:t>
      </w:r>
      <w:proofErr w:type="spellEnd"/>
    </w:p>
    <w:p w:rsidR="00B06664" w:rsidRPr="002C159E" w:rsidRDefault="00B06664" w:rsidP="00B06664">
      <w:pPr>
        <w:shd w:val="clear" w:color="auto" w:fill="FFFFFF"/>
        <w:spacing w:after="0" w:line="240" w:lineRule="auto"/>
        <w:ind w:firstLine="34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4) </w:t>
      </w:r>
      <w:proofErr w:type="spellStart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прив</w:t>
      </w:r>
      <w:proofErr w:type="spellEnd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</w:t>
      </w:r>
      <w:proofErr w:type="spellStart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легия</w:t>
      </w:r>
      <w:proofErr w:type="spellEnd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к_рнавал</w:t>
      </w:r>
      <w:proofErr w:type="spellEnd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экв_валент</w:t>
      </w:r>
      <w:proofErr w:type="spellEnd"/>
      <w:r w:rsidRPr="002C159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</w:t>
      </w:r>
    </w:p>
    <w:p w:rsidR="00B06664" w:rsidRPr="002C159E" w:rsidRDefault="00B06664" w:rsidP="00B06664">
      <w:pPr>
        <w:shd w:val="clear" w:color="auto" w:fill="FFFFFF"/>
        <w:spacing w:after="0" w:line="240" w:lineRule="auto"/>
        <w:ind w:firstLine="34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159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5</w:t>
      </w:r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proofErr w:type="spellStart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к_рантин</w:t>
      </w:r>
      <w:proofErr w:type="spellEnd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gramStart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ед</w:t>
      </w:r>
      <w:proofErr w:type="gramEnd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</w:t>
      </w:r>
      <w:proofErr w:type="spellStart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ница</w:t>
      </w:r>
      <w:proofErr w:type="spellEnd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</w:t>
      </w:r>
      <w:proofErr w:type="spellEnd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</w:t>
      </w:r>
      <w:proofErr w:type="spellStart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вета</w:t>
      </w:r>
      <w:proofErr w:type="spellEnd"/>
    </w:p>
    <w:p w:rsidR="00B06664" w:rsidRPr="002C159E" w:rsidRDefault="00B06664" w:rsidP="00B06664">
      <w:pPr>
        <w:shd w:val="clear" w:color="auto" w:fill="FFFFFF"/>
        <w:spacing w:after="0" w:line="240" w:lineRule="auto"/>
        <w:ind w:firstLine="34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 Укажите варианты ответов, в которых во всех словах одного ряда </w:t>
      </w:r>
      <w:proofErr w:type="gramStart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пропущена</w:t>
      </w:r>
      <w:proofErr w:type="gramEnd"/>
    </w:p>
    <w:p w:rsidR="00B06664" w:rsidRPr="002C159E" w:rsidRDefault="00B06664" w:rsidP="00B06664">
      <w:pPr>
        <w:shd w:val="clear" w:color="auto" w:fill="FFFFFF"/>
        <w:spacing w:after="0" w:line="240" w:lineRule="auto"/>
        <w:ind w:firstLine="34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одна и та же буква. Запишите номера ответов.</w:t>
      </w:r>
    </w:p>
    <w:p w:rsidR="00B06664" w:rsidRPr="002C159E" w:rsidRDefault="00B06664" w:rsidP="00B06664">
      <w:pPr>
        <w:shd w:val="clear" w:color="auto" w:fill="FFFFFF"/>
        <w:spacing w:after="0" w:line="240" w:lineRule="auto"/>
        <w:ind w:firstLine="34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1) </w:t>
      </w:r>
      <w:proofErr w:type="spellStart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чере</w:t>
      </w:r>
      <w:proofErr w:type="spellEnd"/>
      <w:proofErr w:type="gramStart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..</w:t>
      </w:r>
      <w:proofErr w:type="gramEnd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чур, </w:t>
      </w:r>
      <w:proofErr w:type="spellStart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</w:t>
      </w:r>
      <w:proofErr w:type="spellEnd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…платно, </w:t>
      </w:r>
      <w:proofErr w:type="spellStart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</w:t>
      </w:r>
      <w:proofErr w:type="spellEnd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…цвести</w:t>
      </w:r>
    </w:p>
    <w:p w:rsidR="00B06664" w:rsidRPr="002C159E" w:rsidRDefault="00B06664" w:rsidP="00B06664">
      <w:pPr>
        <w:shd w:val="clear" w:color="auto" w:fill="FFFFFF"/>
        <w:spacing w:after="0" w:line="240" w:lineRule="auto"/>
        <w:ind w:firstLine="34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2) </w:t>
      </w:r>
      <w:proofErr w:type="gramStart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</w:t>
      </w:r>
      <w:proofErr w:type="gramEnd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…бывать (в городе), пр…лечь, пр…возмочь</w:t>
      </w:r>
    </w:p>
    <w:p w:rsidR="00B06664" w:rsidRPr="002C159E" w:rsidRDefault="00B06664" w:rsidP="00B06664">
      <w:pPr>
        <w:shd w:val="clear" w:color="auto" w:fill="FFFFFF"/>
        <w:spacing w:after="0" w:line="240" w:lineRule="auto"/>
        <w:ind w:firstLine="34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меж…</w:t>
      </w:r>
      <w:proofErr w:type="spellStart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нститутский</w:t>
      </w:r>
      <w:proofErr w:type="spellEnd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без…</w:t>
      </w:r>
      <w:proofErr w:type="spellStart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скусный</w:t>
      </w:r>
      <w:proofErr w:type="spellEnd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дез</w:t>
      </w:r>
      <w:proofErr w:type="spellEnd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</w:t>
      </w:r>
      <w:proofErr w:type="spellStart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нформация</w:t>
      </w:r>
      <w:proofErr w:type="spellEnd"/>
    </w:p>
    <w:p w:rsidR="00B06664" w:rsidRPr="002C159E" w:rsidRDefault="00B06664" w:rsidP="00B06664">
      <w:pPr>
        <w:shd w:val="clear" w:color="auto" w:fill="FFFFFF"/>
        <w:spacing w:after="0" w:line="240" w:lineRule="auto"/>
        <w:ind w:firstLine="34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4) </w:t>
      </w:r>
      <w:proofErr w:type="gramStart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меж</w:t>
      </w:r>
      <w:proofErr w:type="gramEnd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…ядерный, пан…японский, пред…юбилейный</w:t>
      </w:r>
    </w:p>
    <w:p w:rsidR="00B06664" w:rsidRPr="002C159E" w:rsidRDefault="00B06664" w:rsidP="00B06664">
      <w:pPr>
        <w:shd w:val="clear" w:color="auto" w:fill="FFFFFF"/>
        <w:spacing w:after="0" w:line="240" w:lineRule="auto"/>
        <w:ind w:firstLine="34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5) </w:t>
      </w:r>
      <w:proofErr w:type="gramStart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о…дать</w:t>
      </w:r>
      <w:proofErr w:type="gramEnd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о…таять, на…резать</w:t>
      </w:r>
    </w:p>
    <w:p w:rsidR="00B06664" w:rsidRPr="002C159E" w:rsidRDefault="00B06664" w:rsidP="00B06664">
      <w:pPr>
        <w:shd w:val="clear" w:color="auto" w:fill="FFFFFF"/>
        <w:spacing w:after="0" w:line="240" w:lineRule="auto"/>
        <w:ind w:firstLine="34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B06664" w:rsidRPr="002C159E" w:rsidRDefault="00B06664" w:rsidP="00B06664">
      <w:pPr>
        <w:shd w:val="clear" w:color="auto" w:fill="FFFFFF"/>
        <w:spacing w:after="0" w:line="240" w:lineRule="auto"/>
        <w:ind w:firstLine="34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5. Укажите варианты ответов, в которых во всех словах одного ряда </w:t>
      </w:r>
      <w:proofErr w:type="gramStart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пропущена</w:t>
      </w:r>
      <w:proofErr w:type="gramEnd"/>
    </w:p>
    <w:p w:rsidR="00B06664" w:rsidRPr="002C159E" w:rsidRDefault="00B06664" w:rsidP="00B06664">
      <w:pPr>
        <w:shd w:val="clear" w:color="auto" w:fill="FFFFFF"/>
        <w:spacing w:after="0" w:line="240" w:lineRule="auto"/>
        <w:ind w:firstLine="34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одна и та же буква. Запишите номера ответов.</w:t>
      </w:r>
    </w:p>
    <w:p w:rsidR="00B06664" w:rsidRPr="002C159E" w:rsidRDefault="00B06664" w:rsidP="00B06664">
      <w:pPr>
        <w:shd w:val="clear" w:color="auto" w:fill="FFFFFF"/>
        <w:spacing w:after="0" w:line="240" w:lineRule="auto"/>
        <w:ind w:firstLine="34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1) </w:t>
      </w:r>
      <w:proofErr w:type="spellStart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</w:t>
      </w:r>
      <w:proofErr w:type="spellEnd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…граничить, не…</w:t>
      </w:r>
      <w:proofErr w:type="gramStart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держанный</w:t>
      </w:r>
      <w:proofErr w:type="gramEnd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</w:t>
      </w:r>
      <w:proofErr w:type="spellEnd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…болезненный</w:t>
      </w:r>
    </w:p>
    <w:p w:rsidR="00B06664" w:rsidRPr="002C159E" w:rsidRDefault="00B06664" w:rsidP="00B06664">
      <w:pPr>
        <w:shd w:val="clear" w:color="auto" w:fill="FFFFFF"/>
        <w:spacing w:after="0" w:line="240" w:lineRule="auto"/>
        <w:ind w:firstLine="34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2) сверх…емкий, сверх…чувствительный, </w:t>
      </w:r>
      <w:proofErr w:type="gramStart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раз…</w:t>
      </w:r>
      <w:proofErr w:type="spellStart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езд</w:t>
      </w:r>
      <w:proofErr w:type="spellEnd"/>
      <w:proofErr w:type="gramEnd"/>
    </w:p>
    <w:p w:rsidR="00B06664" w:rsidRPr="002C159E" w:rsidRDefault="00B06664" w:rsidP="00B06664">
      <w:pPr>
        <w:shd w:val="clear" w:color="auto" w:fill="FFFFFF"/>
        <w:spacing w:after="0" w:line="240" w:lineRule="auto"/>
        <w:ind w:firstLine="34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с…</w:t>
      </w:r>
      <w:proofErr w:type="spellStart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митировать</w:t>
      </w:r>
      <w:proofErr w:type="spellEnd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от…</w:t>
      </w:r>
      <w:proofErr w:type="spellStart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грать</w:t>
      </w:r>
      <w:proofErr w:type="spellEnd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пред…</w:t>
      </w:r>
      <w:proofErr w:type="spellStart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стория</w:t>
      </w:r>
      <w:proofErr w:type="spellEnd"/>
    </w:p>
    <w:p w:rsidR="00B06664" w:rsidRPr="002C159E" w:rsidRDefault="00B06664" w:rsidP="00B06664">
      <w:pPr>
        <w:shd w:val="clear" w:color="auto" w:fill="FFFFFF"/>
        <w:spacing w:after="0" w:line="240" w:lineRule="auto"/>
        <w:ind w:firstLine="34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4) </w:t>
      </w:r>
      <w:proofErr w:type="gramStart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</w:t>
      </w:r>
      <w:proofErr w:type="gramEnd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</w:t>
      </w:r>
      <w:proofErr w:type="spellStart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вередливый</w:t>
      </w:r>
      <w:proofErr w:type="spellEnd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пр…</w:t>
      </w:r>
      <w:proofErr w:type="spellStart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оритет</w:t>
      </w:r>
      <w:proofErr w:type="spellEnd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пр…</w:t>
      </w:r>
      <w:proofErr w:type="spellStart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чудливый</w:t>
      </w:r>
      <w:proofErr w:type="spellEnd"/>
    </w:p>
    <w:p w:rsidR="00B06664" w:rsidRPr="002C159E" w:rsidRDefault="00B06664" w:rsidP="00B06664">
      <w:pPr>
        <w:shd w:val="clear" w:color="auto" w:fill="FFFFFF"/>
        <w:spacing w:after="0" w:line="240" w:lineRule="auto"/>
        <w:ind w:firstLine="34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5) в…</w:t>
      </w:r>
      <w:proofErr w:type="spellStart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оружиться</w:t>
      </w:r>
      <w:proofErr w:type="spellEnd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д…гнать, </w:t>
      </w:r>
      <w:proofErr w:type="gramStart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proofErr w:type="gramEnd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…ставить</w:t>
      </w:r>
    </w:p>
    <w:p w:rsidR="00B06664" w:rsidRPr="002C159E" w:rsidRDefault="00B06664" w:rsidP="00B06664">
      <w:pPr>
        <w:shd w:val="clear" w:color="auto" w:fill="FFFFFF"/>
        <w:spacing w:after="0" w:line="240" w:lineRule="auto"/>
        <w:ind w:firstLine="34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6. Укажите варианты ответов, в которых во всех словах одного ряда </w:t>
      </w:r>
      <w:proofErr w:type="gramStart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пропущена</w:t>
      </w:r>
      <w:proofErr w:type="gramEnd"/>
    </w:p>
    <w:p w:rsidR="00B06664" w:rsidRPr="002C159E" w:rsidRDefault="00B06664" w:rsidP="00B06664">
      <w:pPr>
        <w:shd w:val="clear" w:color="auto" w:fill="FFFFFF"/>
        <w:spacing w:after="0" w:line="240" w:lineRule="auto"/>
        <w:ind w:firstLine="34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одна и та же буква. Запишите номера ответов</w:t>
      </w:r>
    </w:p>
    <w:p w:rsidR="00B06664" w:rsidRPr="002C159E" w:rsidRDefault="00B06664" w:rsidP="00B06664">
      <w:pPr>
        <w:shd w:val="clear" w:color="auto" w:fill="FFFFFF"/>
        <w:spacing w:after="0" w:line="240" w:lineRule="auto"/>
        <w:ind w:firstLine="34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1) </w:t>
      </w:r>
      <w:proofErr w:type="gramStart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</w:t>
      </w:r>
      <w:proofErr w:type="gramEnd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</w:t>
      </w:r>
      <w:proofErr w:type="spellStart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старелый</w:t>
      </w:r>
      <w:proofErr w:type="spellEnd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пр…одолеть, пр…клонить (колени)</w:t>
      </w:r>
    </w:p>
    <w:p w:rsidR="00B06664" w:rsidRPr="002C159E" w:rsidRDefault="00B06664" w:rsidP="00B06664">
      <w:pPr>
        <w:shd w:val="clear" w:color="auto" w:fill="FFFFFF"/>
        <w:spacing w:after="0" w:line="240" w:lineRule="auto"/>
        <w:ind w:firstLine="34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 ни…</w:t>
      </w:r>
      <w:proofErr w:type="spellStart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вергаться</w:t>
      </w:r>
      <w:proofErr w:type="spellEnd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</w:t>
      </w:r>
      <w:proofErr w:type="spellEnd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…шумный,  и…портить</w:t>
      </w:r>
    </w:p>
    <w:p w:rsidR="00B06664" w:rsidRPr="002C159E" w:rsidRDefault="00B06664" w:rsidP="00B06664">
      <w:pPr>
        <w:shd w:val="clear" w:color="auto" w:fill="FFFFFF"/>
        <w:spacing w:after="0" w:line="240" w:lineRule="auto"/>
        <w:ind w:firstLine="34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пред…</w:t>
      </w:r>
      <w:proofErr w:type="spellStart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стория</w:t>
      </w:r>
      <w:proofErr w:type="spellEnd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с…</w:t>
      </w:r>
      <w:proofErr w:type="spellStart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мпровизировать</w:t>
      </w:r>
      <w:proofErr w:type="spellEnd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под…</w:t>
      </w:r>
      <w:proofErr w:type="spellStart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тожить</w:t>
      </w:r>
      <w:proofErr w:type="spellEnd"/>
    </w:p>
    <w:p w:rsidR="00B06664" w:rsidRPr="002C159E" w:rsidRDefault="00B06664" w:rsidP="00B06664">
      <w:pPr>
        <w:shd w:val="clear" w:color="auto" w:fill="FFFFFF"/>
        <w:spacing w:after="0" w:line="240" w:lineRule="auto"/>
        <w:ind w:firstLine="34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4)с…экономить, пан…японский, трех…язычный</w:t>
      </w:r>
      <w:proofErr w:type="gramEnd"/>
    </w:p>
    <w:p w:rsidR="00B06664" w:rsidRPr="002C159E" w:rsidRDefault="00B06664" w:rsidP="00B06664">
      <w:pPr>
        <w:shd w:val="clear" w:color="auto" w:fill="FFFFFF"/>
        <w:spacing w:after="0" w:line="240" w:lineRule="auto"/>
        <w:ind w:firstLine="34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5)</w:t>
      </w:r>
      <w:proofErr w:type="gramStart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о…дать</w:t>
      </w:r>
      <w:proofErr w:type="gramEnd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о…крыть, по…толкнуть</w:t>
      </w:r>
    </w:p>
    <w:p w:rsidR="00B06664" w:rsidRPr="002C159E" w:rsidRDefault="00B06664" w:rsidP="00B06664">
      <w:pPr>
        <w:shd w:val="clear" w:color="auto" w:fill="FFFFFF"/>
        <w:spacing w:after="0" w:line="240" w:lineRule="auto"/>
        <w:ind w:firstLine="34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7.Укажите варианты ответов, в которых в обоих словах одного ряда </w:t>
      </w:r>
      <w:proofErr w:type="gramStart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пропущена</w:t>
      </w:r>
      <w:proofErr w:type="gramEnd"/>
    </w:p>
    <w:p w:rsidR="00B06664" w:rsidRPr="002C159E" w:rsidRDefault="00B06664" w:rsidP="00B06664">
      <w:pPr>
        <w:shd w:val="clear" w:color="auto" w:fill="FFFFFF"/>
        <w:spacing w:after="0" w:line="240" w:lineRule="auto"/>
        <w:ind w:firstLine="34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одна и та же буква. Запишите номера ответов.</w:t>
      </w:r>
    </w:p>
    <w:p w:rsidR="00B06664" w:rsidRPr="002C159E" w:rsidRDefault="00B06664" w:rsidP="00B06664">
      <w:pPr>
        <w:shd w:val="clear" w:color="auto" w:fill="FFFFFF"/>
        <w:spacing w:after="0" w:line="240" w:lineRule="auto"/>
        <w:ind w:firstLine="34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1) сирен…вый, </w:t>
      </w:r>
      <w:proofErr w:type="spellStart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милост</w:t>
      </w:r>
      <w:proofErr w:type="spellEnd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…вый</w:t>
      </w:r>
    </w:p>
    <w:p w:rsidR="00B06664" w:rsidRPr="002C159E" w:rsidRDefault="00B06664" w:rsidP="00B06664">
      <w:pPr>
        <w:shd w:val="clear" w:color="auto" w:fill="FFFFFF"/>
        <w:spacing w:after="0" w:line="240" w:lineRule="auto"/>
        <w:ind w:firstLine="34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2) </w:t>
      </w:r>
      <w:proofErr w:type="spellStart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завед</w:t>
      </w:r>
      <w:proofErr w:type="spellEnd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</w:t>
      </w:r>
      <w:proofErr w:type="spellStart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вать</w:t>
      </w:r>
      <w:proofErr w:type="spellEnd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овлад</w:t>
      </w:r>
      <w:proofErr w:type="spellEnd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</w:t>
      </w:r>
      <w:proofErr w:type="spellStart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вать</w:t>
      </w:r>
      <w:proofErr w:type="spellEnd"/>
    </w:p>
    <w:p w:rsidR="00B06664" w:rsidRPr="002C159E" w:rsidRDefault="00B06664" w:rsidP="00B06664">
      <w:pPr>
        <w:shd w:val="clear" w:color="auto" w:fill="FFFFFF"/>
        <w:spacing w:after="0" w:line="240" w:lineRule="auto"/>
        <w:ind w:firstLine="34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3) </w:t>
      </w:r>
      <w:proofErr w:type="spellStart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аптекар</w:t>
      </w:r>
      <w:proofErr w:type="spellEnd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…кий, </w:t>
      </w:r>
      <w:proofErr w:type="spellStart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январ</w:t>
      </w:r>
      <w:proofErr w:type="spellEnd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…кий</w:t>
      </w:r>
    </w:p>
    <w:p w:rsidR="00B06664" w:rsidRPr="002C159E" w:rsidRDefault="00B06664" w:rsidP="00B06664">
      <w:pPr>
        <w:shd w:val="clear" w:color="auto" w:fill="FFFFFF"/>
        <w:spacing w:after="0" w:line="240" w:lineRule="auto"/>
        <w:ind w:firstLine="34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4) </w:t>
      </w:r>
      <w:proofErr w:type="spellStart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жалостл</w:t>
      </w:r>
      <w:proofErr w:type="spellEnd"/>
      <w:proofErr w:type="gramStart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..</w:t>
      </w:r>
      <w:proofErr w:type="gramEnd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вый, </w:t>
      </w:r>
      <w:proofErr w:type="spellStart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фасол</w:t>
      </w:r>
      <w:proofErr w:type="spellEnd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…вый</w:t>
      </w:r>
    </w:p>
    <w:p w:rsidR="00B06664" w:rsidRPr="002C159E" w:rsidRDefault="00B06664" w:rsidP="00B06664">
      <w:pPr>
        <w:shd w:val="clear" w:color="auto" w:fill="FFFFFF"/>
        <w:spacing w:after="0" w:line="240" w:lineRule="auto"/>
        <w:ind w:firstLine="34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5)груш…вый, </w:t>
      </w:r>
      <w:proofErr w:type="spellStart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коч</w:t>
      </w:r>
      <w:proofErr w:type="spellEnd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…вой</w:t>
      </w:r>
    </w:p>
    <w:p w:rsidR="00B06664" w:rsidRPr="002C159E" w:rsidRDefault="00B06664" w:rsidP="00B06664">
      <w:pPr>
        <w:shd w:val="clear" w:color="auto" w:fill="FFFFFF"/>
        <w:spacing w:after="0" w:line="240" w:lineRule="auto"/>
        <w:ind w:firstLine="34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8.Укажите варианты ответов, в которых в обоих словах одного ряда </w:t>
      </w:r>
      <w:proofErr w:type="gramStart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пропущена</w:t>
      </w:r>
      <w:proofErr w:type="gramEnd"/>
    </w:p>
    <w:p w:rsidR="00B06664" w:rsidRPr="002C159E" w:rsidRDefault="00B06664" w:rsidP="00B06664">
      <w:pPr>
        <w:shd w:val="clear" w:color="auto" w:fill="FFFFFF"/>
        <w:spacing w:after="0" w:line="240" w:lineRule="auto"/>
        <w:ind w:firstLine="34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одна и та же буква. Запишите номера ответов.</w:t>
      </w:r>
    </w:p>
    <w:p w:rsidR="00B06664" w:rsidRPr="002C159E" w:rsidRDefault="00B06664" w:rsidP="00B06664">
      <w:pPr>
        <w:shd w:val="clear" w:color="auto" w:fill="FFFFFF"/>
        <w:spacing w:after="0" w:line="240" w:lineRule="auto"/>
        <w:ind w:firstLine="34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1) </w:t>
      </w:r>
      <w:proofErr w:type="spellStart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</w:t>
      </w:r>
      <w:proofErr w:type="spellEnd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</w:t>
      </w:r>
      <w:proofErr w:type="spellStart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ть</w:t>
      </w:r>
      <w:proofErr w:type="spellEnd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proofErr w:type="gramStart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кле</w:t>
      </w:r>
      <w:proofErr w:type="spellEnd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</w:t>
      </w:r>
      <w:proofErr w:type="spellStart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ть</w:t>
      </w:r>
      <w:proofErr w:type="spellEnd"/>
      <w:proofErr w:type="gramEnd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</w:p>
    <w:p w:rsidR="00B06664" w:rsidRPr="002C159E" w:rsidRDefault="00B06664" w:rsidP="00B06664">
      <w:pPr>
        <w:shd w:val="clear" w:color="auto" w:fill="FFFFFF"/>
        <w:spacing w:after="0" w:line="240" w:lineRule="auto"/>
        <w:ind w:firstLine="34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</w:t>
      </w:r>
      <w:proofErr w:type="spellStart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заботл</w:t>
      </w:r>
      <w:proofErr w:type="spellEnd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…вый, </w:t>
      </w:r>
      <w:proofErr w:type="spellStart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отта</w:t>
      </w:r>
      <w:proofErr w:type="spellEnd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</w:t>
      </w:r>
      <w:proofErr w:type="spellStart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вать</w:t>
      </w:r>
      <w:proofErr w:type="spellEnd"/>
    </w:p>
    <w:p w:rsidR="00B06664" w:rsidRPr="002C159E" w:rsidRDefault="00B06664" w:rsidP="00B06664">
      <w:pPr>
        <w:shd w:val="clear" w:color="auto" w:fill="FFFFFF"/>
        <w:spacing w:after="0" w:line="240" w:lineRule="auto"/>
        <w:ind w:firstLine="34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3) </w:t>
      </w:r>
      <w:proofErr w:type="spellStart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запрост</w:t>
      </w:r>
      <w:proofErr w:type="spellEnd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…, </w:t>
      </w:r>
      <w:proofErr w:type="spellStart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пригороч</w:t>
      </w:r>
      <w:proofErr w:type="spellEnd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…к</w:t>
      </w:r>
    </w:p>
    <w:p w:rsidR="00B06664" w:rsidRPr="002C159E" w:rsidRDefault="00B06664" w:rsidP="00B06664">
      <w:pPr>
        <w:shd w:val="clear" w:color="auto" w:fill="FFFFFF"/>
        <w:spacing w:after="0" w:line="240" w:lineRule="auto"/>
        <w:ind w:firstLine="34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 </w:t>
      </w:r>
      <w:proofErr w:type="spellStart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плать</w:t>
      </w:r>
      <w:proofErr w:type="spellEnd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</w:t>
      </w:r>
      <w:proofErr w:type="spellStart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</w:t>
      </w:r>
      <w:proofErr w:type="spellEnd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выздоров</w:t>
      </w:r>
      <w:proofErr w:type="spellEnd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</w:t>
      </w:r>
      <w:proofErr w:type="spellStart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ть</w:t>
      </w:r>
      <w:proofErr w:type="spellEnd"/>
    </w:p>
    <w:p w:rsidR="00B06664" w:rsidRPr="002C159E" w:rsidRDefault="00B06664" w:rsidP="00B06664">
      <w:pPr>
        <w:shd w:val="clear" w:color="auto" w:fill="FFFFFF"/>
        <w:spacing w:after="0" w:line="240" w:lineRule="auto"/>
        <w:ind w:firstLine="34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5) </w:t>
      </w:r>
      <w:proofErr w:type="spellStart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никел</w:t>
      </w:r>
      <w:proofErr w:type="spellEnd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…вый, вол…вой</w:t>
      </w:r>
    </w:p>
    <w:p w:rsidR="00B06664" w:rsidRPr="002C159E" w:rsidRDefault="00B06664" w:rsidP="00B06664">
      <w:pPr>
        <w:shd w:val="clear" w:color="auto" w:fill="FFFFFF"/>
        <w:spacing w:after="0" w:line="240" w:lineRule="auto"/>
        <w:ind w:firstLine="34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9.Укажите варианты ответов, в которых в обоих словах одного ряда </w:t>
      </w:r>
      <w:proofErr w:type="gramStart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пропущена</w:t>
      </w:r>
      <w:proofErr w:type="gramEnd"/>
    </w:p>
    <w:p w:rsidR="00B06664" w:rsidRPr="002C159E" w:rsidRDefault="00B06664" w:rsidP="00B06664">
      <w:pPr>
        <w:shd w:val="clear" w:color="auto" w:fill="FFFFFF"/>
        <w:spacing w:after="0" w:line="240" w:lineRule="auto"/>
        <w:ind w:firstLine="34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одна и та же буква. Запишите номера ответов.</w:t>
      </w:r>
    </w:p>
    <w:p w:rsidR="00B06664" w:rsidRPr="002C159E" w:rsidRDefault="00B06664" w:rsidP="00B06664">
      <w:pPr>
        <w:shd w:val="clear" w:color="auto" w:fill="FFFFFF"/>
        <w:spacing w:after="0" w:line="240" w:lineRule="auto"/>
        <w:ind w:firstLine="34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еж…вый, туш…</w:t>
      </w:r>
      <w:proofErr w:type="spellStart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нка</w:t>
      </w:r>
      <w:proofErr w:type="spellEnd"/>
    </w:p>
    <w:p w:rsidR="00B06664" w:rsidRPr="002C159E" w:rsidRDefault="00B06664" w:rsidP="00B06664">
      <w:pPr>
        <w:shd w:val="clear" w:color="auto" w:fill="FFFFFF"/>
        <w:spacing w:after="0" w:line="240" w:lineRule="auto"/>
        <w:ind w:firstLine="34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нищ…та, цел…вой</w:t>
      </w:r>
    </w:p>
    <w:p w:rsidR="00B06664" w:rsidRPr="002C159E" w:rsidRDefault="00B06664" w:rsidP="00B06664">
      <w:pPr>
        <w:shd w:val="clear" w:color="auto" w:fill="FFFFFF"/>
        <w:spacing w:after="0" w:line="240" w:lineRule="auto"/>
        <w:ind w:firstLine="34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3) </w:t>
      </w:r>
      <w:proofErr w:type="spellStart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эмал</w:t>
      </w:r>
      <w:proofErr w:type="spellEnd"/>
      <w:proofErr w:type="gramStart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..</w:t>
      </w:r>
      <w:proofErr w:type="gramEnd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вый, </w:t>
      </w:r>
      <w:proofErr w:type="spellStart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потч</w:t>
      </w:r>
      <w:proofErr w:type="spellEnd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</w:t>
      </w:r>
      <w:proofErr w:type="spellStart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вать</w:t>
      </w:r>
      <w:proofErr w:type="spellEnd"/>
    </w:p>
    <w:p w:rsidR="00B06664" w:rsidRPr="002C159E" w:rsidRDefault="00B06664" w:rsidP="00B06664">
      <w:pPr>
        <w:shd w:val="clear" w:color="auto" w:fill="FFFFFF"/>
        <w:spacing w:after="0" w:line="240" w:lineRule="auto"/>
        <w:ind w:firstLine="34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</w:t>
      </w:r>
      <w:proofErr w:type="spellStart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диков</w:t>
      </w:r>
      <w:proofErr w:type="spellEnd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..</w:t>
      </w:r>
      <w:proofErr w:type="spellStart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нка</w:t>
      </w:r>
      <w:proofErr w:type="spellEnd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 кирпич…</w:t>
      </w:r>
      <w:proofErr w:type="gramStart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proofErr w:type="gramEnd"/>
    </w:p>
    <w:p w:rsidR="00B06664" w:rsidRPr="002C159E" w:rsidRDefault="00B06664" w:rsidP="00B06664">
      <w:pPr>
        <w:shd w:val="clear" w:color="auto" w:fill="FFFFFF"/>
        <w:spacing w:after="0" w:line="240" w:lineRule="auto"/>
        <w:ind w:firstLine="34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5) </w:t>
      </w:r>
      <w:proofErr w:type="spellStart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ноч</w:t>
      </w:r>
      <w:proofErr w:type="spellEnd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</w:t>
      </w:r>
      <w:proofErr w:type="spellStart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вка</w:t>
      </w:r>
      <w:proofErr w:type="spellEnd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дириж</w:t>
      </w:r>
      <w:proofErr w:type="spellEnd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</w:t>
      </w:r>
      <w:proofErr w:type="spellStart"/>
      <w:proofErr w:type="gramStart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proofErr w:type="spellEnd"/>
      <w:proofErr w:type="gramEnd"/>
    </w:p>
    <w:p w:rsidR="00B06664" w:rsidRPr="002C159E" w:rsidRDefault="00B06664" w:rsidP="00B06664">
      <w:pPr>
        <w:shd w:val="clear" w:color="auto" w:fill="FFFFFF"/>
        <w:spacing w:after="0" w:line="240" w:lineRule="auto"/>
        <w:ind w:firstLine="34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10.Укажите варианты ответов, в которых в обоих словах одного ряда </w:t>
      </w:r>
      <w:proofErr w:type="gramStart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пропущена</w:t>
      </w:r>
      <w:proofErr w:type="gramEnd"/>
    </w:p>
    <w:p w:rsidR="00B06664" w:rsidRPr="002C159E" w:rsidRDefault="00B06664" w:rsidP="00B06664">
      <w:pPr>
        <w:shd w:val="clear" w:color="auto" w:fill="FFFFFF"/>
        <w:spacing w:after="0" w:line="240" w:lineRule="auto"/>
        <w:ind w:firstLine="34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одна и та же буква. Запишите номера ответов.</w:t>
      </w:r>
    </w:p>
    <w:p w:rsidR="00B06664" w:rsidRPr="002C159E" w:rsidRDefault="00B06664" w:rsidP="00B06664">
      <w:pPr>
        <w:shd w:val="clear" w:color="auto" w:fill="FFFFFF"/>
        <w:spacing w:after="0" w:line="240" w:lineRule="auto"/>
        <w:ind w:firstLine="34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 </w:t>
      </w:r>
      <w:proofErr w:type="spellStart"/>
      <w:proofErr w:type="gramStart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</w:t>
      </w:r>
      <w:proofErr w:type="spellEnd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</w:t>
      </w:r>
      <w:proofErr w:type="spellStart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щий</w:t>
      </w:r>
      <w:proofErr w:type="spellEnd"/>
      <w:proofErr w:type="gramEnd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раска</w:t>
      </w:r>
      <w:proofErr w:type="spellEnd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</w:t>
      </w:r>
      <w:proofErr w:type="spellStart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вшись</w:t>
      </w:r>
      <w:proofErr w:type="spellEnd"/>
    </w:p>
    <w:p w:rsidR="00B06664" w:rsidRPr="002C159E" w:rsidRDefault="00B06664" w:rsidP="00B06664">
      <w:pPr>
        <w:shd w:val="clear" w:color="auto" w:fill="FFFFFF"/>
        <w:spacing w:after="0" w:line="240" w:lineRule="auto"/>
        <w:ind w:firstLine="34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(ветви) стел…</w:t>
      </w:r>
      <w:proofErr w:type="spellStart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тся</w:t>
      </w:r>
      <w:proofErr w:type="spellEnd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дремл</w:t>
      </w:r>
      <w:proofErr w:type="spellEnd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</w:t>
      </w:r>
      <w:proofErr w:type="spellStart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щий</w:t>
      </w:r>
      <w:proofErr w:type="spellEnd"/>
    </w:p>
    <w:p w:rsidR="00B06664" w:rsidRPr="002C159E" w:rsidRDefault="00B06664" w:rsidP="00B06664">
      <w:pPr>
        <w:shd w:val="clear" w:color="auto" w:fill="FFFFFF"/>
        <w:spacing w:after="0" w:line="240" w:lineRule="auto"/>
        <w:ind w:firstLine="34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</w:t>
      </w:r>
      <w:proofErr w:type="spellStart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улучш</w:t>
      </w:r>
      <w:proofErr w:type="spellEnd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</w:t>
      </w:r>
      <w:proofErr w:type="spellStart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нный</w:t>
      </w:r>
      <w:proofErr w:type="spellEnd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вспен</w:t>
      </w:r>
      <w:proofErr w:type="spellEnd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</w:t>
      </w:r>
      <w:proofErr w:type="spellStart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вшийся</w:t>
      </w:r>
      <w:proofErr w:type="spellEnd"/>
    </w:p>
    <w:p w:rsidR="00B06664" w:rsidRPr="002C159E" w:rsidRDefault="00B06664" w:rsidP="00B06664">
      <w:pPr>
        <w:shd w:val="clear" w:color="auto" w:fill="FFFFFF"/>
        <w:spacing w:after="0" w:line="240" w:lineRule="auto"/>
        <w:ind w:firstLine="34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(волны) пен…</w:t>
      </w:r>
      <w:proofErr w:type="spellStart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тся</w:t>
      </w:r>
      <w:proofErr w:type="spellEnd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</w:t>
      </w:r>
      <w:proofErr w:type="spellEnd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</w:t>
      </w:r>
      <w:proofErr w:type="spellStart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щийся</w:t>
      </w:r>
      <w:proofErr w:type="spellEnd"/>
    </w:p>
    <w:p w:rsidR="00B06664" w:rsidRPr="002C159E" w:rsidRDefault="00B06664" w:rsidP="00B06664">
      <w:pPr>
        <w:shd w:val="clear" w:color="auto" w:fill="FFFFFF"/>
        <w:spacing w:after="0" w:line="240" w:lineRule="auto"/>
        <w:ind w:firstLine="34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5) </w:t>
      </w:r>
      <w:proofErr w:type="spellStart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колебл</w:t>
      </w:r>
      <w:proofErr w:type="spellEnd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</w:t>
      </w:r>
      <w:proofErr w:type="spellStart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мый</w:t>
      </w:r>
      <w:proofErr w:type="spellEnd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се..</w:t>
      </w:r>
      <w:proofErr w:type="gramStart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proofErr w:type="gramEnd"/>
    </w:p>
    <w:p w:rsidR="00B06664" w:rsidRPr="002C159E" w:rsidRDefault="00B06664" w:rsidP="00B06664">
      <w:pPr>
        <w:shd w:val="clear" w:color="auto" w:fill="FFFFFF"/>
        <w:spacing w:after="0" w:line="240" w:lineRule="auto"/>
        <w:ind w:firstLine="34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11.Укажите варианты ответов, в которых в обоих словах одного ряда </w:t>
      </w:r>
      <w:proofErr w:type="gramStart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пропущена</w:t>
      </w:r>
      <w:proofErr w:type="gramEnd"/>
    </w:p>
    <w:p w:rsidR="00B06664" w:rsidRPr="002C159E" w:rsidRDefault="00B06664" w:rsidP="00B06664">
      <w:pPr>
        <w:shd w:val="clear" w:color="auto" w:fill="FFFFFF"/>
        <w:spacing w:after="0" w:line="240" w:lineRule="auto"/>
        <w:ind w:firstLine="34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одна и та же буква. Запишите номера ответов.</w:t>
      </w:r>
    </w:p>
    <w:p w:rsidR="00B06664" w:rsidRPr="002C159E" w:rsidRDefault="00B06664" w:rsidP="00B06664">
      <w:pPr>
        <w:shd w:val="clear" w:color="auto" w:fill="FFFFFF"/>
        <w:spacing w:after="0" w:line="240" w:lineRule="auto"/>
        <w:ind w:firstLine="34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1)  (он) кол…т, </w:t>
      </w:r>
      <w:proofErr w:type="spellStart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кле</w:t>
      </w:r>
      <w:proofErr w:type="spellEnd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</w:t>
      </w:r>
      <w:proofErr w:type="spellStart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мый</w:t>
      </w:r>
      <w:proofErr w:type="spellEnd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</w:p>
    <w:p w:rsidR="00B06664" w:rsidRPr="002C159E" w:rsidRDefault="00B06664" w:rsidP="00B06664">
      <w:pPr>
        <w:shd w:val="clear" w:color="auto" w:fill="FFFFFF"/>
        <w:spacing w:after="0" w:line="240" w:lineRule="auto"/>
        <w:ind w:firstLine="34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2) </w:t>
      </w:r>
      <w:proofErr w:type="spellStart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колыш</w:t>
      </w:r>
      <w:proofErr w:type="spellEnd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</w:t>
      </w:r>
      <w:proofErr w:type="spellStart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щийся</w:t>
      </w:r>
      <w:proofErr w:type="spellEnd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шепч</w:t>
      </w:r>
      <w:proofErr w:type="spellEnd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</w:t>
      </w:r>
      <w:proofErr w:type="spellStart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щийся</w:t>
      </w:r>
      <w:proofErr w:type="spellEnd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</w:p>
    <w:p w:rsidR="00B06664" w:rsidRPr="002C159E" w:rsidRDefault="00B06664" w:rsidP="00B06664">
      <w:pPr>
        <w:shd w:val="clear" w:color="auto" w:fill="FFFFFF"/>
        <w:spacing w:after="0" w:line="240" w:lineRule="auto"/>
        <w:ind w:firstLine="34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3)брод…</w:t>
      </w:r>
      <w:proofErr w:type="spellStart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шь</w:t>
      </w:r>
      <w:proofErr w:type="spellEnd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движ</w:t>
      </w:r>
      <w:proofErr w:type="spellEnd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</w:t>
      </w:r>
      <w:proofErr w:type="spellStart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мый</w:t>
      </w:r>
      <w:proofErr w:type="spellEnd"/>
    </w:p>
    <w:p w:rsidR="00B06664" w:rsidRPr="002C159E" w:rsidRDefault="00B06664" w:rsidP="00B06664">
      <w:pPr>
        <w:shd w:val="clear" w:color="auto" w:fill="FFFFFF"/>
        <w:spacing w:after="0" w:line="240" w:lineRule="auto"/>
        <w:ind w:firstLine="34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4) (листья) </w:t>
      </w:r>
      <w:proofErr w:type="spellStart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трепещ</w:t>
      </w:r>
      <w:proofErr w:type="spellEnd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…т, </w:t>
      </w:r>
      <w:proofErr w:type="spellStart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бормоч</w:t>
      </w:r>
      <w:proofErr w:type="spellEnd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</w:t>
      </w:r>
      <w:proofErr w:type="spellStart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щий</w:t>
      </w:r>
      <w:proofErr w:type="spellEnd"/>
    </w:p>
    <w:p w:rsidR="00B06664" w:rsidRPr="002C159E" w:rsidRDefault="00B06664" w:rsidP="00B06664">
      <w:pPr>
        <w:shd w:val="clear" w:color="auto" w:fill="FFFFFF"/>
        <w:spacing w:after="0" w:line="240" w:lineRule="auto"/>
        <w:ind w:firstLine="34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5) </w:t>
      </w:r>
      <w:proofErr w:type="spellStart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догон</w:t>
      </w:r>
      <w:proofErr w:type="spellEnd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</w:t>
      </w:r>
      <w:proofErr w:type="spellStart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шь</w:t>
      </w:r>
      <w:proofErr w:type="spellEnd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gramStart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гуля</w:t>
      </w:r>
      <w:proofErr w:type="gramEnd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…те</w:t>
      </w:r>
    </w:p>
    <w:p w:rsidR="00B06664" w:rsidRPr="002C159E" w:rsidRDefault="00B06664" w:rsidP="00B06664">
      <w:pPr>
        <w:shd w:val="clear" w:color="auto" w:fill="FFFFFF"/>
        <w:spacing w:after="0" w:line="240" w:lineRule="auto"/>
        <w:ind w:firstLine="34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12. Определите предложение, в котором НЕ с выделенным словом пишется СЛИТНО. Раскройте скобки и выпишите это слово.</w:t>
      </w:r>
    </w:p>
    <w:p w:rsidR="00B06664" w:rsidRPr="002C159E" w:rsidRDefault="00B06664" w:rsidP="00B06664">
      <w:pPr>
        <w:shd w:val="clear" w:color="auto" w:fill="FFFFFF"/>
        <w:spacing w:after="0" w:line="240" w:lineRule="auto"/>
        <w:ind w:firstLine="34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сидела, бессмысленно глядя на белую, (НЕ</w:t>
      </w:r>
      <w:proofErr w:type="gramStart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)З</w:t>
      </w:r>
      <w:proofErr w:type="gramEnd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АНЯТУЮ шрифтом половину страницы.</w:t>
      </w:r>
    </w:p>
    <w:p w:rsidR="00B06664" w:rsidRPr="002C159E" w:rsidRDefault="00B06664" w:rsidP="00B06664">
      <w:pPr>
        <w:shd w:val="clear" w:color="auto" w:fill="FFFFFF"/>
        <w:spacing w:after="0" w:line="240" w:lineRule="auto"/>
        <w:ind w:firstLine="34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(НЕ</w:t>
      </w:r>
      <w:proofErr w:type="gramStart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)У</w:t>
      </w:r>
      <w:proofErr w:type="gramEnd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МЕЮЩИЙ говорить кулаком пугает.</w:t>
      </w:r>
    </w:p>
    <w:p w:rsidR="00B06664" w:rsidRPr="002C159E" w:rsidRDefault="00B06664" w:rsidP="00B06664">
      <w:pPr>
        <w:shd w:val="clear" w:color="auto" w:fill="FFFFFF"/>
        <w:spacing w:after="0" w:line="240" w:lineRule="auto"/>
        <w:ind w:firstLine="34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Лиза молчалива, застенчива, (НЕ</w:t>
      </w:r>
      <w:proofErr w:type="gramStart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)О</w:t>
      </w:r>
      <w:proofErr w:type="gramEnd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БЩИТЕЛЬНА.</w:t>
      </w:r>
    </w:p>
    <w:p w:rsidR="00B06664" w:rsidRPr="002C159E" w:rsidRDefault="00B06664" w:rsidP="00B06664">
      <w:pPr>
        <w:shd w:val="clear" w:color="auto" w:fill="FFFFFF"/>
        <w:spacing w:after="0" w:line="240" w:lineRule="auto"/>
        <w:ind w:firstLine="34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Птиц гонит на юг (НЕ</w:t>
      </w:r>
      <w:proofErr w:type="gramStart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)Н</w:t>
      </w:r>
      <w:proofErr w:type="gramEnd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АСТУПАЮЩИЙ холод, а отсутствие корма.</w:t>
      </w:r>
    </w:p>
    <w:p w:rsidR="00B06664" w:rsidRPr="002C159E" w:rsidRDefault="00B06664" w:rsidP="00B06664">
      <w:pPr>
        <w:shd w:val="clear" w:color="auto" w:fill="FFFFFF"/>
        <w:spacing w:after="0" w:line="240" w:lineRule="auto"/>
        <w:ind w:firstLine="34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Коту Тимофею (НЕ</w:t>
      </w:r>
      <w:proofErr w:type="gramStart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)М</w:t>
      </w:r>
      <w:proofErr w:type="gramEnd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ЕНЬШЕ десяти лет.</w:t>
      </w:r>
    </w:p>
    <w:p w:rsidR="00B06664" w:rsidRPr="002C159E" w:rsidRDefault="00B06664" w:rsidP="00B06664">
      <w:pPr>
        <w:shd w:val="clear" w:color="auto" w:fill="FFFFFF"/>
        <w:spacing w:after="0" w:line="240" w:lineRule="auto"/>
        <w:ind w:firstLine="34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13. Определите предложение, в котором НЕ с выделенным словом пишется СЛИТНО. Раскройте скобки и выпишите это слово.</w:t>
      </w:r>
    </w:p>
    <w:p w:rsidR="00B06664" w:rsidRPr="002C159E" w:rsidRDefault="00B06664" w:rsidP="00B06664">
      <w:pPr>
        <w:shd w:val="clear" w:color="auto" w:fill="FFFFFF"/>
        <w:spacing w:after="0" w:line="240" w:lineRule="auto"/>
        <w:ind w:firstLine="34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Комната была (НЕ</w:t>
      </w:r>
      <w:proofErr w:type="gramStart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)О</w:t>
      </w:r>
      <w:proofErr w:type="gramEnd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СВЕЩЕНА, поэтому трудно было различать лица сидящих напротив людей.</w:t>
      </w:r>
    </w:p>
    <w:p w:rsidR="00B06664" w:rsidRPr="002C159E" w:rsidRDefault="00B06664" w:rsidP="00B06664">
      <w:pPr>
        <w:shd w:val="clear" w:color="auto" w:fill="FFFFFF"/>
        <w:spacing w:after="0" w:line="240" w:lineRule="auto"/>
        <w:ind w:firstLine="34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 туманом (НЕ</w:t>
      </w:r>
      <w:proofErr w:type="gramStart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)Б</w:t>
      </w:r>
      <w:proofErr w:type="gramEnd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ЫЛО видно огней.</w:t>
      </w:r>
    </w:p>
    <w:p w:rsidR="00B06664" w:rsidRPr="002C159E" w:rsidRDefault="00B06664" w:rsidP="00B06664">
      <w:pPr>
        <w:shd w:val="clear" w:color="auto" w:fill="FFFFFF"/>
        <w:spacing w:after="0" w:line="240" w:lineRule="auto"/>
        <w:ind w:firstLine="34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глубине озера (НЕ</w:t>
      </w:r>
      <w:proofErr w:type="gramStart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)Я</w:t>
      </w:r>
      <w:proofErr w:type="gramEnd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СНЫМ рогом отражался молодой месяц.</w:t>
      </w:r>
    </w:p>
    <w:p w:rsidR="00B06664" w:rsidRPr="002C159E" w:rsidRDefault="00B06664" w:rsidP="00B06664">
      <w:pPr>
        <w:shd w:val="clear" w:color="auto" w:fill="FFFFFF"/>
        <w:spacing w:after="0" w:line="240" w:lineRule="auto"/>
        <w:ind w:firstLine="34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все-таки дела обстоят далеко (НЕ</w:t>
      </w:r>
      <w:proofErr w:type="gramStart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)Б</w:t>
      </w:r>
      <w:proofErr w:type="gramEnd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ЛАГОПОЛУЧНО.</w:t>
      </w:r>
    </w:p>
    <w:p w:rsidR="00B06664" w:rsidRPr="002C159E" w:rsidRDefault="00B06664" w:rsidP="00B06664">
      <w:pPr>
        <w:shd w:val="clear" w:color="auto" w:fill="FFFFFF"/>
        <w:spacing w:after="0" w:line="240" w:lineRule="auto"/>
        <w:ind w:firstLine="34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(НЕ</w:t>
      </w:r>
      <w:proofErr w:type="gramStart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)З</w:t>
      </w:r>
      <w:proofErr w:type="gramEnd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АБУДЬТЕ, что за час до конца экзамена принесут словари.</w:t>
      </w:r>
    </w:p>
    <w:p w:rsidR="00B06664" w:rsidRPr="002C159E" w:rsidRDefault="00B06664" w:rsidP="00B06664">
      <w:pPr>
        <w:shd w:val="clear" w:color="auto" w:fill="FFFFFF"/>
        <w:spacing w:after="0" w:line="240" w:lineRule="auto"/>
        <w:ind w:firstLine="34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14. Определите предложение, в котором оба выделенных слова пишутся СЛИТНО. Раскройте скобки и выпишите эти два слова.</w:t>
      </w:r>
    </w:p>
    <w:p w:rsidR="00B06664" w:rsidRPr="002C159E" w:rsidRDefault="00B06664" w:rsidP="00B06664">
      <w:pPr>
        <w:shd w:val="clear" w:color="auto" w:fill="FFFFFF"/>
        <w:spacing w:after="0" w:line="240" w:lineRule="auto"/>
        <w:ind w:firstLine="34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имею (В</w:t>
      </w:r>
      <w:proofErr w:type="gramStart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)В</w:t>
      </w:r>
      <w:proofErr w:type="gramEnd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ИДУ стоянку (НА)ПРОТИВ главного здания.</w:t>
      </w:r>
    </w:p>
    <w:p w:rsidR="00B06664" w:rsidRPr="002C159E" w:rsidRDefault="00B06664" w:rsidP="00B06664">
      <w:pPr>
        <w:shd w:val="clear" w:color="auto" w:fill="FFFFFF"/>
        <w:spacing w:after="0" w:line="240" w:lineRule="auto"/>
        <w:ind w:firstLine="34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(С</w:t>
      </w:r>
      <w:proofErr w:type="gramStart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)Н</w:t>
      </w:r>
      <w:proofErr w:type="gramEnd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АЧАЛА я не понял, (ЗА)ЧЕМ генерал меня вызвал.</w:t>
      </w:r>
    </w:p>
    <w:p w:rsidR="00B06664" w:rsidRPr="002C159E" w:rsidRDefault="00B06664" w:rsidP="00B06664">
      <w:pPr>
        <w:shd w:val="clear" w:color="auto" w:fill="FFFFFF"/>
        <w:spacing w:after="0" w:line="240" w:lineRule="auto"/>
        <w:ind w:firstLine="34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Следите (ЗА</w:t>
      </w:r>
      <w:proofErr w:type="gramStart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)Т</w:t>
      </w:r>
      <w:proofErr w:type="gramEnd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ЕМ, ЧТО(БЫ) движения плавно переходили одно в другое.</w:t>
      </w:r>
    </w:p>
    <w:p w:rsidR="00B06664" w:rsidRPr="002C159E" w:rsidRDefault="00B06664" w:rsidP="00B06664">
      <w:pPr>
        <w:shd w:val="clear" w:color="auto" w:fill="FFFFFF"/>
        <w:spacing w:after="0" w:line="240" w:lineRule="auto"/>
        <w:ind w:firstLine="34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не знал, что придет время, когда я буду корить себя (ЗА</w:t>
      </w:r>
      <w:proofErr w:type="gramStart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)Т</w:t>
      </w:r>
      <w:proofErr w:type="gramEnd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О, что не записывал наших ежедневных (В)ТЕЧЕНИЕ многих лет разговоров.</w:t>
      </w:r>
    </w:p>
    <w:p w:rsidR="00B06664" w:rsidRPr="002C159E" w:rsidRDefault="00B06664" w:rsidP="00B06664">
      <w:pPr>
        <w:shd w:val="clear" w:color="auto" w:fill="FFFFFF"/>
        <w:spacing w:after="0" w:line="240" w:lineRule="auto"/>
        <w:ind w:firstLine="34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хочу поговорить с вами (НА</w:t>
      </w:r>
      <w:proofErr w:type="gramStart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)С</w:t>
      </w:r>
      <w:proofErr w:type="gramEnd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ЧЕТ квартиры, (В)СВЯЗИ с чем прошу вас уделить мне немного внимания.</w:t>
      </w:r>
    </w:p>
    <w:p w:rsidR="00B06664" w:rsidRPr="002C159E" w:rsidRDefault="00B06664" w:rsidP="00B06664">
      <w:pPr>
        <w:shd w:val="clear" w:color="auto" w:fill="FFFFFF"/>
        <w:spacing w:after="0" w:line="240" w:lineRule="auto"/>
        <w:ind w:firstLine="34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15. Определите предложение, в котором оба выделенных слова пишутся СЛИТНО. Раскройте скобки и выпишите эти два слова.</w:t>
      </w:r>
    </w:p>
    <w:p w:rsidR="00B06664" w:rsidRPr="002C159E" w:rsidRDefault="00B06664" w:rsidP="00B06664">
      <w:pPr>
        <w:shd w:val="clear" w:color="auto" w:fill="FFFFFF"/>
        <w:spacing w:after="0" w:line="240" w:lineRule="auto"/>
        <w:ind w:firstLine="34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Павел Петрович (НЕ</w:t>
      </w:r>
      <w:proofErr w:type="gramStart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)Р</w:t>
      </w:r>
      <w:proofErr w:type="gramEnd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АЗ помогал брату, когда тот мучился, придумывая, КАК(БЫ) извернуться и найти недостающую сумму.</w:t>
      </w:r>
    </w:p>
    <w:p w:rsidR="00B06664" w:rsidRPr="002C159E" w:rsidRDefault="00B06664" w:rsidP="00B06664">
      <w:pPr>
        <w:shd w:val="clear" w:color="auto" w:fill="FFFFFF"/>
        <w:spacing w:after="0" w:line="240" w:lineRule="auto"/>
        <w:ind w:firstLine="34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Князь Василий (НА</w:t>
      </w:r>
      <w:proofErr w:type="gramStart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)Х</w:t>
      </w:r>
      <w:proofErr w:type="gramEnd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ОДУ сказал несколько слов доктору и (НА)ЦЫПОЧКАХ  прошел в спальню.</w:t>
      </w:r>
    </w:p>
    <w:p w:rsidR="00B06664" w:rsidRPr="002C159E" w:rsidRDefault="00B06664" w:rsidP="00B06664">
      <w:pPr>
        <w:shd w:val="clear" w:color="auto" w:fill="FFFFFF"/>
        <w:spacing w:after="0" w:line="240" w:lineRule="auto"/>
        <w:ind w:firstLine="34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Озеро Белое (ОТ</w:t>
      </w:r>
      <w:proofErr w:type="gramStart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)Т</w:t>
      </w:r>
      <w:proofErr w:type="gramEnd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ОГО и прелестно, что (ВО)КРУГ него – густая разнообразная растительность.</w:t>
      </w:r>
    </w:p>
    <w:p w:rsidR="00B06664" w:rsidRPr="002C159E" w:rsidRDefault="00B06664" w:rsidP="00B06664">
      <w:pPr>
        <w:shd w:val="clear" w:color="auto" w:fill="FFFFFF"/>
        <w:spacing w:after="0" w:line="240" w:lineRule="auto"/>
        <w:ind w:firstLine="34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(В</w:t>
      </w:r>
      <w:proofErr w:type="gramStart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)П</w:t>
      </w:r>
      <w:proofErr w:type="gramEnd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ОСЛЕДСТВИИ мне удалось узнать, (ОТ)ЧЕГО был этот ключ.</w:t>
      </w:r>
    </w:p>
    <w:p w:rsidR="00B06664" w:rsidRPr="002C159E" w:rsidRDefault="00B06664" w:rsidP="00B06664">
      <w:pPr>
        <w:shd w:val="clear" w:color="auto" w:fill="FFFFFF"/>
        <w:spacing w:after="0" w:line="240" w:lineRule="auto"/>
        <w:ind w:firstLine="34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Мы пошли не (ПО</w:t>
      </w:r>
      <w:proofErr w:type="gramStart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)Т</w:t>
      </w:r>
      <w:proofErr w:type="gramEnd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ОМУ пути и (ПО)ЭТОМУ заблудились.</w:t>
      </w:r>
    </w:p>
    <w:p w:rsidR="00B06664" w:rsidRPr="002C159E" w:rsidRDefault="00B06664" w:rsidP="00B06664">
      <w:pPr>
        <w:shd w:val="clear" w:color="auto" w:fill="FFFFFF"/>
        <w:spacing w:after="0" w:line="240" w:lineRule="auto"/>
        <w:ind w:firstLine="34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16. Укажите все цифры, на месте которых пишется НН.</w:t>
      </w:r>
    </w:p>
    <w:p w:rsidR="00B06664" w:rsidRPr="002C159E" w:rsidRDefault="00B06664" w:rsidP="00B06664">
      <w:pPr>
        <w:shd w:val="clear" w:color="auto" w:fill="FFFFFF"/>
        <w:spacing w:after="0" w:line="240" w:lineRule="auto"/>
        <w:ind w:firstLine="34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Сгорбле</w:t>
      </w:r>
      <w:proofErr w:type="spellEnd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(1)</w:t>
      </w:r>
      <w:proofErr w:type="spellStart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ая</w:t>
      </w:r>
      <w:proofErr w:type="spellEnd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старушка </w:t>
      </w:r>
      <w:proofErr w:type="gramStart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шерстя</w:t>
      </w:r>
      <w:proofErr w:type="gramEnd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(2)</w:t>
      </w:r>
      <w:proofErr w:type="spellStart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ом</w:t>
      </w:r>
      <w:proofErr w:type="spellEnd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платье выдавала </w:t>
      </w:r>
      <w:proofErr w:type="spellStart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потрепа</w:t>
      </w:r>
      <w:proofErr w:type="spellEnd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(3)</w:t>
      </w:r>
      <w:proofErr w:type="spellStart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ые</w:t>
      </w:r>
      <w:proofErr w:type="spellEnd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телефо</w:t>
      </w:r>
      <w:proofErr w:type="spellEnd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(4)</w:t>
      </w:r>
      <w:proofErr w:type="spellStart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ые</w:t>
      </w:r>
      <w:proofErr w:type="spellEnd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книги.</w:t>
      </w:r>
    </w:p>
    <w:p w:rsidR="00B06664" w:rsidRPr="002C159E" w:rsidRDefault="00B06664" w:rsidP="00B06664">
      <w:pPr>
        <w:shd w:val="clear" w:color="auto" w:fill="FFFFFF"/>
        <w:spacing w:after="0" w:line="240" w:lineRule="auto"/>
        <w:ind w:firstLine="34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17 . Укажите все цифры, на месте которых пишется Н.</w:t>
      </w:r>
    </w:p>
    <w:p w:rsidR="00B06664" w:rsidRPr="002C159E" w:rsidRDefault="00B06664" w:rsidP="00B06664">
      <w:pPr>
        <w:shd w:val="clear" w:color="auto" w:fill="FFFFFF"/>
        <w:spacing w:after="0" w:line="240" w:lineRule="auto"/>
        <w:ind w:firstLine="34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картине </w:t>
      </w:r>
      <w:proofErr w:type="spellStart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точе</w:t>
      </w:r>
      <w:proofErr w:type="spellEnd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(1)</w:t>
      </w:r>
      <w:proofErr w:type="spellStart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ый</w:t>
      </w:r>
      <w:proofErr w:type="spellEnd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силуэт девушки особе(2)</w:t>
      </w:r>
      <w:proofErr w:type="gramStart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proofErr w:type="gramEnd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выделяется </w:t>
      </w:r>
      <w:proofErr w:type="gramStart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proofErr w:type="gramEnd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фоне беле(3)ой стены.</w:t>
      </w:r>
    </w:p>
    <w:p w:rsidR="00B06664" w:rsidRPr="002C159E" w:rsidRDefault="00B06664" w:rsidP="00B06664">
      <w:pPr>
        <w:shd w:val="clear" w:color="auto" w:fill="FFFFFF"/>
        <w:spacing w:after="0" w:line="240" w:lineRule="auto"/>
        <w:ind w:firstLine="34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18.  Укажите все цифры, на месте которых пишется Н.</w:t>
      </w:r>
    </w:p>
    <w:p w:rsidR="00B06664" w:rsidRPr="002C159E" w:rsidRDefault="00B06664" w:rsidP="00B06664">
      <w:pPr>
        <w:shd w:val="clear" w:color="auto" w:fill="FFFFFF"/>
        <w:spacing w:after="0" w:line="240" w:lineRule="auto"/>
        <w:ind w:firstLine="34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Мы носили в карманах </w:t>
      </w:r>
      <w:proofErr w:type="spellStart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кроше</w:t>
      </w:r>
      <w:proofErr w:type="spellEnd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(1)</w:t>
      </w:r>
      <w:proofErr w:type="spellStart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ую</w:t>
      </w:r>
      <w:proofErr w:type="spellEnd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суше(2)</w:t>
      </w:r>
      <w:proofErr w:type="spellStart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ую</w:t>
      </w:r>
      <w:proofErr w:type="spellEnd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рыбу и калё(3)</w:t>
      </w:r>
      <w:proofErr w:type="spellStart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ые</w:t>
      </w:r>
      <w:proofErr w:type="spellEnd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тыкве(4)</w:t>
      </w:r>
      <w:proofErr w:type="spellStart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ые</w:t>
      </w:r>
      <w:proofErr w:type="spellEnd"/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семечки.</w:t>
      </w:r>
    </w:p>
    <w:p w:rsidR="00B06664" w:rsidRPr="002C159E" w:rsidRDefault="00B06664" w:rsidP="00B06664">
      <w:pPr>
        <w:shd w:val="clear" w:color="auto" w:fill="FFFFFF"/>
        <w:spacing w:after="0" w:line="240" w:lineRule="auto"/>
        <w:ind w:left="340" w:right="5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Ответы.</w:t>
      </w:r>
    </w:p>
    <w:p w:rsidR="00B06664" w:rsidRPr="002C159E" w:rsidRDefault="00B06664" w:rsidP="00B06664">
      <w:pPr>
        <w:numPr>
          <w:ilvl w:val="0"/>
          <w:numId w:val="40"/>
        </w:numPr>
        <w:shd w:val="clear" w:color="auto" w:fill="FFFFFF"/>
        <w:spacing w:before="100" w:beforeAutospacing="1" w:after="100" w:afterAutospacing="1" w:line="240" w:lineRule="auto"/>
        <w:ind w:left="1060" w:right="5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35</w:t>
      </w:r>
    </w:p>
    <w:p w:rsidR="00B06664" w:rsidRPr="002C159E" w:rsidRDefault="00B06664" w:rsidP="00B06664">
      <w:pPr>
        <w:numPr>
          <w:ilvl w:val="0"/>
          <w:numId w:val="40"/>
        </w:numPr>
        <w:shd w:val="clear" w:color="auto" w:fill="FFFFFF"/>
        <w:spacing w:before="100" w:beforeAutospacing="1" w:after="100" w:afterAutospacing="1" w:line="240" w:lineRule="auto"/>
        <w:ind w:left="1060" w:right="5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125</w:t>
      </w:r>
    </w:p>
    <w:p w:rsidR="00B06664" w:rsidRPr="002C159E" w:rsidRDefault="00B06664" w:rsidP="00B06664">
      <w:pPr>
        <w:numPr>
          <w:ilvl w:val="0"/>
          <w:numId w:val="40"/>
        </w:numPr>
        <w:shd w:val="clear" w:color="auto" w:fill="FFFFFF"/>
        <w:spacing w:before="100" w:beforeAutospacing="1" w:after="100" w:afterAutospacing="1" w:line="240" w:lineRule="auto"/>
        <w:ind w:left="1060" w:right="5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134</w:t>
      </w:r>
    </w:p>
    <w:p w:rsidR="00B06664" w:rsidRPr="002C159E" w:rsidRDefault="00B06664" w:rsidP="00B06664">
      <w:pPr>
        <w:numPr>
          <w:ilvl w:val="0"/>
          <w:numId w:val="40"/>
        </w:numPr>
        <w:shd w:val="clear" w:color="auto" w:fill="FFFFFF"/>
        <w:spacing w:before="100" w:beforeAutospacing="1" w:after="100" w:afterAutospacing="1" w:line="240" w:lineRule="auto"/>
        <w:ind w:left="1060" w:right="5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14</w:t>
      </w:r>
    </w:p>
    <w:p w:rsidR="00B06664" w:rsidRPr="002C159E" w:rsidRDefault="00B06664" w:rsidP="00B06664">
      <w:pPr>
        <w:numPr>
          <w:ilvl w:val="0"/>
          <w:numId w:val="40"/>
        </w:numPr>
        <w:shd w:val="clear" w:color="auto" w:fill="FFFFFF"/>
        <w:spacing w:before="100" w:beforeAutospacing="1" w:after="100" w:afterAutospacing="1" w:line="240" w:lineRule="auto"/>
        <w:ind w:left="1060" w:right="5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345</w:t>
      </w:r>
    </w:p>
    <w:p w:rsidR="00B06664" w:rsidRPr="002C159E" w:rsidRDefault="00B06664" w:rsidP="00B06664">
      <w:pPr>
        <w:numPr>
          <w:ilvl w:val="0"/>
          <w:numId w:val="40"/>
        </w:numPr>
        <w:shd w:val="clear" w:color="auto" w:fill="FFFFFF"/>
        <w:spacing w:before="100" w:beforeAutospacing="1" w:after="100" w:afterAutospacing="1" w:line="240" w:lineRule="auto"/>
        <w:ind w:left="1060" w:right="5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13</w:t>
      </w:r>
    </w:p>
    <w:p w:rsidR="00B06664" w:rsidRPr="002C159E" w:rsidRDefault="00B06664" w:rsidP="00B06664">
      <w:pPr>
        <w:numPr>
          <w:ilvl w:val="0"/>
          <w:numId w:val="40"/>
        </w:numPr>
        <w:shd w:val="clear" w:color="auto" w:fill="FFFFFF"/>
        <w:spacing w:before="100" w:beforeAutospacing="1" w:after="100" w:afterAutospacing="1" w:line="240" w:lineRule="auto"/>
        <w:ind w:left="1060" w:right="5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35</w:t>
      </w:r>
    </w:p>
    <w:p w:rsidR="00B06664" w:rsidRPr="002C159E" w:rsidRDefault="00B06664" w:rsidP="00B06664">
      <w:pPr>
        <w:numPr>
          <w:ilvl w:val="0"/>
          <w:numId w:val="40"/>
        </w:numPr>
        <w:shd w:val="clear" w:color="auto" w:fill="FFFFFF"/>
        <w:spacing w:before="100" w:beforeAutospacing="1" w:after="100" w:afterAutospacing="1" w:line="240" w:lineRule="auto"/>
        <w:ind w:left="1060" w:right="5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25</w:t>
      </w:r>
    </w:p>
    <w:p w:rsidR="00B06664" w:rsidRPr="002C159E" w:rsidRDefault="00B06664" w:rsidP="00B06664">
      <w:pPr>
        <w:numPr>
          <w:ilvl w:val="0"/>
          <w:numId w:val="40"/>
        </w:numPr>
        <w:shd w:val="clear" w:color="auto" w:fill="FFFFFF"/>
        <w:spacing w:before="100" w:beforeAutospacing="1" w:after="100" w:afterAutospacing="1" w:line="240" w:lineRule="auto"/>
        <w:ind w:left="1060" w:right="5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2345</w:t>
      </w:r>
    </w:p>
    <w:p w:rsidR="00B06664" w:rsidRPr="002C159E" w:rsidRDefault="00B06664" w:rsidP="00B06664">
      <w:pPr>
        <w:numPr>
          <w:ilvl w:val="0"/>
          <w:numId w:val="40"/>
        </w:numPr>
        <w:shd w:val="clear" w:color="auto" w:fill="FFFFFF"/>
        <w:spacing w:before="100" w:beforeAutospacing="1" w:after="100" w:afterAutospacing="1" w:line="240" w:lineRule="auto"/>
        <w:ind w:left="1060" w:right="5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25</w:t>
      </w:r>
    </w:p>
    <w:p w:rsidR="00B06664" w:rsidRPr="002C159E" w:rsidRDefault="00B06664" w:rsidP="00B06664">
      <w:pPr>
        <w:numPr>
          <w:ilvl w:val="0"/>
          <w:numId w:val="40"/>
        </w:numPr>
        <w:shd w:val="clear" w:color="auto" w:fill="FFFFFF"/>
        <w:spacing w:before="100" w:beforeAutospacing="1" w:after="100" w:afterAutospacing="1" w:line="240" w:lineRule="auto"/>
        <w:ind w:left="1060" w:right="5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234</w:t>
      </w:r>
    </w:p>
    <w:p w:rsidR="00B06664" w:rsidRPr="002C159E" w:rsidRDefault="00B06664" w:rsidP="00B06664">
      <w:pPr>
        <w:numPr>
          <w:ilvl w:val="0"/>
          <w:numId w:val="40"/>
        </w:numPr>
        <w:shd w:val="clear" w:color="auto" w:fill="FFFFFF"/>
        <w:spacing w:before="100" w:beforeAutospacing="1" w:after="100" w:afterAutospacing="1" w:line="240" w:lineRule="auto"/>
        <w:ind w:left="1060" w:right="5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необщительна</w:t>
      </w:r>
    </w:p>
    <w:p w:rsidR="00B06664" w:rsidRPr="002C159E" w:rsidRDefault="00B06664" w:rsidP="00B06664">
      <w:pPr>
        <w:numPr>
          <w:ilvl w:val="0"/>
          <w:numId w:val="40"/>
        </w:numPr>
        <w:shd w:val="clear" w:color="auto" w:fill="FFFFFF"/>
        <w:spacing w:before="100" w:beforeAutospacing="1" w:after="100" w:afterAutospacing="1" w:line="240" w:lineRule="auto"/>
        <w:ind w:left="1060" w:right="5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неясным</w:t>
      </w:r>
    </w:p>
    <w:p w:rsidR="00B06664" w:rsidRPr="002C159E" w:rsidRDefault="00B06664" w:rsidP="00B06664">
      <w:pPr>
        <w:numPr>
          <w:ilvl w:val="0"/>
          <w:numId w:val="40"/>
        </w:numPr>
        <w:shd w:val="clear" w:color="auto" w:fill="FFFFFF"/>
        <w:spacing w:before="100" w:beforeAutospacing="1" w:after="100" w:afterAutospacing="1" w:line="240" w:lineRule="auto"/>
        <w:ind w:left="1060" w:right="5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сначала зачем</w:t>
      </w:r>
    </w:p>
    <w:p w:rsidR="00B06664" w:rsidRPr="002C159E" w:rsidRDefault="00B06664" w:rsidP="00B06664">
      <w:pPr>
        <w:numPr>
          <w:ilvl w:val="0"/>
          <w:numId w:val="40"/>
        </w:numPr>
        <w:shd w:val="clear" w:color="auto" w:fill="FFFFFF"/>
        <w:spacing w:before="100" w:beforeAutospacing="1" w:after="100" w:afterAutospacing="1" w:line="240" w:lineRule="auto"/>
        <w:ind w:left="1060" w:right="5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оттого вокруг</w:t>
      </w:r>
    </w:p>
    <w:p w:rsidR="00B06664" w:rsidRPr="002C159E" w:rsidRDefault="00B06664" w:rsidP="00B06664">
      <w:pPr>
        <w:numPr>
          <w:ilvl w:val="0"/>
          <w:numId w:val="40"/>
        </w:numPr>
        <w:shd w:val="clear" w:color="auto" w:fill="FFFFFF"/>
        <w:spacing w:before="100" w:beforeAutospacing="1" w:after="100" w:afterAutospacing="1" w:line="240" w:lineRule="auto"/>
        <w:ind w:left="1060" w:right="5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134</w:t>
      </w:r>
    </w:p>
    <w:p w:rsidR="00B06664" w:rsidRPr="002C159E" w:rsidRDefault="00B06664" w:rsidP="00B06664">
      <w:pPr>
        <w:numPr>
          <w:ilvl w:val="0"/>
          <w:numId w:val="40"/>
        </w:numPr>
        <w:shd w:val="clear" w:color="auto" w:fill="FFFFFF"/>
        <w:spacing w:before="100" w:beforeAutospacing="1" w:after="100" w:afterAutospacing="1" w:line="240" w:lineRule="auto"/>
        <w:ind w:left="1060" w:right="5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13</w:t>
      </w:r>
    </w:p>
    <w:p w:rsidR="00B06664" w:rsidRPr="002C159E" w:rsidRDefault="00B06664" w:rsidP="00B06664">
      <w:pPr>
        <w:numPr>
          <w:ilvl w:val="0"/>
          <w:numId w:val="40"/>
        </w:numPr>
        <w:shd w:val="clear" w:color="auto" w:fill="FFFFFF"/>
        <w:spacing w:before="100" w:beforeAutospacing="1" w:after="100" w:afterAutospacing="1" w:line="240" w:lineRule="auto"/>
        <w:ind w:left="1060" w:right="5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123</w:t>
      </w:r>
    </w:p>
    <w:p w:rsidR="00B06664" w:rsidRPr="002C159E" w:rsidRDefault="00B06664" w:rsidP="00B06664">
      <w:pPr>
        <w:shd w:val="clear" w:color="auto" w:fill="FFFFFF"/>
        <w:spacing w:before="100" w:beforeAutospacing="1" w:after="100" w:afterAutospacing="1" w:line="240" w:lineRule="auto"/>
        <w:ind w:left="1060" w:right="5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06664" w:rsidRPr="002C159E" w:rsidRDefault="00B06664" w:rsidP="00B06664">
      <w:pPr>
        <w:pStyle w:val="a7"/>
        <w:numPr>
          <w:ilvl w:val="0"/>
          <w:numId w:val="4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C159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Оценивание     «5»-18-17</w:t>
      </w:r>
    </w:p>
    <w:p w:rsidR="00B06664" w:rsidRPr="002C159E" w:rsidRDefault="00B06664" w:rsidP="00B06664">
      <w:pPr>
        <w:pStyle w:val="a7"/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C159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                    «4»-16-14</w:t>
      </w:r>
    </w:p>
    <w:p w:rsidR="00B06664" w:rsidRPr="002C159E" w:rsidRDefault="00B06664" w:rsidP="00B06664">
      <w:pPr>
        <w:pStyle w:val="a7"/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C159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                     «3»-13-9</w:t>
      </w:r>
    </w:p>
    <w:p w:rsidR="00B06664" w:rsidRPr="002C159E" w:rsidRDefault="00B06664" w:rsidP="00B06664">
      <w:pPr>
        <w:shd w:val="clear" w:color="auto" w:fill="FFFFFF"/>
        <w:spacing w:after="150" w:line="240" w:lineRule="auto"/>
        <w:ind w:left="36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C159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                          «2»-8-0</w:t>
      </w:r>
    </w:p>
    <w:p w:rsidR="00B06664" w:rsidRPr="002C159E" w:rsidRDefault="00B06664" w:rsidP="00B0666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06664" w:rsidRPr="002C159E" w:rsidRDefault="00B06664" w:rsidP="00B06664">
      <w:pPr>
        <w:rPr>
          <w:rFonts w:ascii="Times New Roman" w:hAnsi="Times New Roman" w:cs="Times New Roman"/>
          <w:b/>
          <w:sz w:val="28"/>
          <w:szCs w:val="28"/>
        </w:rPr>
      </w:pPr>
      <w:r w:rsidRPr="002C159E">
        <w:rPr>
          <w:rFonts w:ascii="Times New Roman" w:hAnsi="Times New Roman" w:cs="Times New Roman"/>
          <w:b/>
          <w:sz w:val="28"/>
          <w:szCs w:val="28"/>
        </w:rPr>
        <w:t>Урок 37   РР Сочинение « Мое хобби»</w:t>
      </w:r>
    </w:p>
    <w:p w:rsidR="00B06664" w:rsidRPr="002C159E" w:rsidRDefault="00B06664" w:rsidP="00B06664">
      <w:pPr>
        <w:rPr>
          <w:rFonts w:ascii="Times New Roman" w:hAnsi="Times New Roman" w:cs="Times New Roman"/>
          <w:b/>
          <w:sz w:val="28"/>
          <w:szCs w:val="28"/>
        </w:rPr>
      </w:pPr>
      <w:r w:rsidRPr="002C159E">
        <w:rPr>
          <w:rFonts w:ascii="Times New Roman" w:hAnsi="Times New Roman" w:cs="Times New Roman"/>
          <w:b/>
          <w:sz w:val="28"/>
          <w:szCs w:val="28"/>
        </w:rPr>
        <w:t>Урок 41 Контрольный диктант  «Человек рожден на труд»</w:t>
      </w:r>
    </w:p>
    <w:p w:rsidR="00B06664" w:rsidRPr="002C159E" w:rsidRDefault="00B06664" w:rsidP="00B0666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636361"/>
          <w:sz w:val="28"/>
          <w:szCs w:val="28"/>
          <w:lang w:eastAsia="ru-RU"/>
        </w:rPr>
      </w:pPr>
      <w:r w:rsidRPr="002C159E">
        <w:rPr>
          <w:rFonts w:ascii="Times New Roman" w:eastAsia="Times New Roman" w:hAnsi="Times New Roman" w:cs="Times New Roman"/>
          <w:color w:val="636361"/>
          <w:sz w:val="28"/>
          <w:szCs w:val="28"/>
          <w:lang w:eastAsia="ru-RU"/>
        </w:rPr>
        <w:t>     Владимир Иванович </w:t>
      </w:r>
      <w:r w:rsidRPr="002C159E">
        <w:rPr>
          <w:rFonts w:ascii="Times New Roman" w:eastAsia="Times New Roman" w:hAnsi="Times New Roman" w:cs="Times New Roman"/>
          <w:b/>
          <w:bCs/>
          <w:i/>
          <w:iCs/>
          <w:color w:val="636361"/>
          <w:sz w:val="28"/>
          <w:szCs w:val="28"/>
          <w:lang w:eastAsia="ru-RU"/>
        </w:rPr>
        <w:t>Даль</w:t>
      </w:r>
      <w:r w:rsidRPr="002C159E">
        <w:rPr>
          <w:rFonts w:ascii="Times New Roman" w:eastAsia="Times New Roman" w:hAnsi="Times New Roman" w:cs="Times New Roman"/>
          <w:color w:val="636361"/>
          <w:sz w:val="28"/>
          <w:szCs w:val="28"/>
          <w:lang w:eastAsia="ru-RU"/>
        </w:rPr>
        <w:t> был </w:t>
      </w:r>
      <w:r w:rsidRPr="002C159E">
        <w:rPr>
          <w:rFonts w:ascii="Times New Roman" w:eastAsia="Times New Roman" w:hAnsi="Times New Roman" w:cs="Times New Roman"/>
          <w:b/>
          <w:bCs/>
          <w:i/>
          <w:iCs/>
          <w:color w:val="636361"/>
          <w:sz w:val="28"/>
          <w:szCs w:val="28"/>
          <w:lang w:eastAsia="ru-RU"/>
        </w:rPr>
        <w:t>человек необыкновенный</w:t>
      </w:r>
      <w:r w:rsidRPr="002C159E">
        <w:rPr>
          <w:rFonts w:ascii="Times New Roman" w:eastAsia="Times New Roman" w:hAnsi="Times New Roman" w:cs="Times New Roman"/>
          <w:color w:val="636361"/>
          <w:sz w:val="28"/>
          <w:szCs w:val="28"/>
          <w:lang w:eastAsia="ru-RU"/>
        </w:rPr>
        <w:t>. Его </w:t>
      </w:r>
      <w:r w:rsidRPr="002C159E">
        <w:rPr>
          <w:rFonts w:ascii="Times New Roman" w:eastAsia="Times New Roman" w:hAnsi="Times New Roman" w:cs="Times New Roman"/>
          <w:b/>
          <w:bCs/>
          <w:i/>
          <w:iCs/>
          <w:color w:val="636361"/>
          <w:sz w:val="28"/>
          <w:szCs w:val="28"/>
          <w:lang w:eastAsia="ru-RU"/>
        </w:rPr>
        <w:t>мать</w:t>
      </w:r>
      <w:r w:rsidRPr="002C159E">
        <w:rPr>
          <w:rFonts w:ascii="Times New Roman" w:eastAsia="Times New Roman" w:hAnsi="Times New Roman" w:cs="Times New Roman"/>
          <w:color w:val="636361"/>
          <w:sz w:val="28"/>
          <w:szCs w:val="28"/>
          <w:lang w:eastAsia="ru-RU"/>
        </w:rPr>
        <w:t> говорила </w:t>
      </w:r>
      <w:r w:rsidRPr="002C159E">
        <w:rPr>
          <w:rFonts w:ascii="Times New Roman" w:eastAsia="Times New Roman" w:hAnsi="Times New Roman" w:cs="Times New Roman"/>
          <w:b/>
          <w:bCs/>
          <w:i/>
          <w:iCs/>
          <w:color w:val="636361"/>
          <w:sz w:val="28"/>
          <w:szCs w:val="28"/>
          <w:lang w:eastAsia="ru-RU"/>
        </w:rPr>
        <w:t>детям</w:t>
      </w:r>
      <w:r w:rsidRPr="002C159E">
        <w:rPr>
          <w:rFonts w:ascii="Times New Roman" w:eastAsia="Times New Roman" w:hAnsi="Times New Roman" w:cs="Times New Roman"/>
          <w:color w:val="636361"/>
          <w:sz w:val="28"/>
          <w:szCs w:val="28"/>
          <w:lang w:eastAsia="ru-RU"/>
        </w:rPr>
        <w:t>: «Надо </w:t>
      </w:r>
      <w:r w:rsidRPr="002C159E">
        <w:rPr>
          <w:rFonts w:ascii="Times New Roman" w:eastAsia="Times New Roman" w:hAnsi="Times New Roman" w:cs="Times New Roman"/>
          <w:b/>
          <w:bCs/>
          <w:i/>
          <w:iCs/>
          <w:color w:val="636361"/>
          <w:sz w:val="28"/>
          <w:szCs w:val="28"/>
          <w:lang w:eastAsia="ru-RU"/>
        </w:rPr>
        <w:t>зацеплять всякое знание</w:t>
      </w:r>
      <w:r w:rsidRPr="002C159E">
        <w:rPr>
          <w:rFonts w:ascii="Times New Roman" w:eastAsia="Times New Roman" w:hAnsi="Times New Roman" w:cs="Times New Roman"/>
          <w:color w:val="636361"/>
          <w:sz w:val="28"/>
          <w:szCs w:val="28"/>
          <w:lang w:eastAsia="ru-RU"/>
        </w:rPr>
        <w:t>, какое встретится на пути». И Даль всю свою жизнь </w:t>
      </w:r>
      <w:r w:rsidRPr="002C159E">
        <w:rPr>
          <w:rFonts w:ascii="Times New Roman" w:eastAsia="Times New Roman" w:hAnsi="Times New Roman" w:cs="Times New Roman"/>
          <w:b/>
          <w:bCs/>
          <w:i/>
          <w:iCs/>
          <w:color w:val="636361"/>
          <w:sz w:val="28"/>
          <w:szCs w:val="28"/>
          <w:lang w:eastAsia="ru-RU"/>
        </w:rPr>
        <w:t>следовал данному правилу</w:t>
      </w:r>
      <w:r w:rsidRPr="002C159E">
        <w:rPr>
          <w:rFonts w:ascii="Times New Roman" w:eastAsia="Times New Roman" w:hAnsi="Times New Roman" w:cs="Times New Roman"/>
          <w:color w:val="636361"/>
          <w:sz w:val="28"/>
          <w:szCs w:val="28"/>
          <w:lang w:eastAsia="ru-RU"/>
        </w:rPr>
        <w:t>. Он был </w:t>
      </w:r>
      <w:r w:rsidRPr="002C159E">
        <w:rPr>
          <w:rFonts w:ascii="Times New Roman" w:eastAsia="Times New Roman" w:hAnsi="Times New Roman" w:cs="Times New Roman"/>
          <w:b/>
          <w:bCs/>
          <w:i/>
          <w:iCs/>
          <w:color w:val="636361"/>
          <w:sz w:val="28"/>
          <w:szCs w:val="28"/>
          <w:lang w:eastAsia="ru-RU"/>
        </w:rPr>
        <w:t>моряком, врачом, писателем, чиновником, натуралистом. </w:t>
      </w:r>
      <w:proofErr w:type="gramStart"/>
      <w:r w:rsidRPr="002C159E">
        <w:rPr>
          <w:rFonts w:ascii="Times New Roman" w:eastAsia="Times New Roman" w:hAnsi="Times New Roman" w:cs="Times New Roman"/>
          <w:color w:val="636361"/>
          <w:sz w:val="28"/>
          <w:szCs w:val="28"/>
          <w:lang w:eastAsia="ru-RU"/>
        </w:rPr>
        <w:t>Он плавал по морям, воевал, путешествовал, сочинял сказки и повести, делал сложные хирургические операции, строил мосты, написал учебники «Ботаника» и «Зоология».</w:t>
      </w:r>
      <w:proofErr w:type="gramEnd"/>
    </w:p>
    <w:p w:rsidR="00B06664" w:rsidRPr="002C159E" w:rsidRDefault="00B06664" w:rsidP="00B0666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636361"/>
          <w:sz w:val="28"/>
          <w:szCs w:val="28"/>
          <w:lang w:eastAsia="ru-RU"/>
        </w:rPr>
      </w:pPr>
      <w:r w:rsidRPr="002C159E">
        <w:rPr>
          <w:rFonts w:ascii="Times New Roman" w:eastAsia="Times New Roman" w:hAnsi="Times New Roman" w:cs="Times New Roman"/>
          <w:color w:val="636361"/>
          <w:sz w:val="28"/>
          <w:szCs w:val="28"/>
          <w:lang w:eastAsia="ru-RU"/>
        </w:rPr>
        <w:t>     </w:t>
      </w:r>
      <w:r w:rsidRPr="002C159E">
        <w:rPr>
          <w:rFonts w:ascii="Times New Roman" w:eastAsia="Times New Roman" w:hAnsi="Times New Roman" w:cs="Times New Roman"/>
          <w:b/>
          <w:bCs/>
          <w:i/>
          <w:iCs/>
          <w:color w:val="636361"/>
          <w:sz w:val="28"/>
          <w:szCs w:val="28"/>
          <w:lang w:eastAsia="ru-RU"/>
        </w:rPr>
        <w:t>С детства</w:t>
      </w:r>
      <w:r w:rsidRPr="002C159E">
        <w:rPr>
          <w:rFonts w:ascii="Times New Roman" w:eastAsia="Times New Roman" w:hAnsi="Times New Roman" w:cs="Times New Roman"/>
          <w:color w:val="636361"/>
          <w:sz w:val="28"/>
          <w:szCs w:val="28"/>
          <w:lang w:eastAsia="ru-RU"/>
        </w:rPr>
        <w:t> он </w:t>
      </w:r>
      <w:r w:rsidRPr="002C159E">
        <w:rPr>
          <w:rFonts w:ascii="Times New Roman" w:eastAsia="Times New Roman" w:hAnsi="Times New Roman" w:cs="Times New Roman"/>
          <w:b/>
          <w:bCs/>
          <w:i/>
          <w:iCs/>
          <w:color w:val="636361"/>
          <w:sz w:val="28"/>
          <w:szCs w:val="28"/>
          <w:lang w:eastAsia="ru-RU"/>
        </w:rPr>
        <w:t>любил</w:t>
      </w:r>
      <w:r w:rsidRPr="002C159E">
        <w:rPr>
          <w:rFonts w:ascii="Times New Roman" w:eastAsia="Times New Roman" w:hAnsi="Times New Roman" w:cs="Times New Roman"/>
          <w:color w:val="636361"/>
          <w:sz w:val="28"/>
          <w:szCs w:val="28"/>
          <w:lang w:eastAsia="ru-RU"/>
        </w:rPr>
        <w:t>, по собственному признанию, «копаться над какой-нибудь </w:t>
      </w:r>
      <w:r w:rsidRPr="002C159E">
        <w:rPr>
          <w:rFonts w:ascii="Times New Roman" w:eastAsia="Times New Roman" w:hAnsi="Times New Roman" w:cs="Times New Roman"/>
          <w:b/>
          <w:bCs/>
          <w:i/>
          <w:iCs/>
          <w:color w:val="636361"/>
          <w:sz w:val="28"/>
          <w:szCs w:val="28"/>
          <w:lang w:eastAsia="ru-RU"/>
        </w:rPr>
        <w:t>ручной работой</w:t>
      </w:r>
      <w:r w:rsidRPr="002C159E">
        <w:rPr>
          <w:rFonts w:ascii="Times New Roman" w:eastAsia="Times New Roman" w:hAnsi="Times New Roman" w:cs="Times New Roman"/>
          <w:color w:val="636361"/>
          <w:sz w:val="28"/>
          <w:szCs w:val="28"/>
          <w:lang w:eastAsia="ru-RU"/>
        </w:rPr>
        <w:t>»: умел сколотить табурет и выточить на станке шахматы, построить удивительную модель корабля и сготовить тончайшие украшения из стекла. И где бы ни ездил Даль, чем бы ни занимался, он всегда </w:t>
      </w:r>
      <w:r w:rsidRPr="002C159E">
        <w:rPr>
          <w:rFonts w:ascii="Times New Roman" w:eastAsia="Times New Roman" w:hAnsi="Times New Roman" w:cs="Times New Roman"/>
          <w:b/>
          <w:bCs/>
          <w:i/>
          <w:iCs/>
          <w:color w:val="636361"/>
          <w:sz w:val="28"/>
          <w:szCs w:val="28"/>
          <w:lang w:eastAsia="ru-RU"/>
        </w:rPr>
        <w:t>увлеченно собирал слова</w:t>
      </w:r>
      <w:r w:rsidRPr="002C159E">
        <w:rPr>
          <w:rFonts w:ascii="Times New Roman" w:eastAsia="Times New Roman" w:hAnsi="Times New Roman" w:cs="Times New Roman"/>
          <w:color w:val="636361"/>
          <w:sz w:val="28"/>
          <w:szCs w:val="28"/>
          <w:lang w:eastAsia="ru-RU"/>
        </w:rPr>
        <w:t>. Ученые подсчитали, что Даль, несмотря на разные дела, </w:t>
      </w:r>
      <w:r w:rsidRPr="002C159E">
        <w:rPr>
          <w:rFonts w:ascii="Times New Roman" w:eastAsia="Times New Roman" w:hAnsi="Times New Roman" w:cs="Times New Roman"/>
          <w:b/>
          <w:bCs/>
          <w:i/>
          <w:iCs/>
          <w:color w:val="636361"/>
          <w:sz w:val="28"/>
          <w:szCs w:val="28"/>
          <w:lang w:eastAsia="ru-RU"/>
        </w:rPr>
        <w:t>в течение полувека каждый час записывал и объяснял одно слово.</w:t>
      </w:r>
    </w:p>
    <w:p w:rsidR="00B06664" w:rsidRPr="002C159E" w:rsidRDefault="00B06664" w:rsidP="00B0666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636361"/>
          <w:sz w:val="28"/>
          <w:szCs w:val="28"/>
          <w:lang w:eastAsia="ru-RU"/>
        </w:rPr>
      </w:pPr>
      <w:r w:rsidRPr="002C159E">
        <w:rPr>
          <w:rFonts w:ascii="Times New Roman" w:eastAsia="Times New Roman" w:hAnsi="Times New Roman" w:cs="Times New Roman"/>
          <w:color w:val="636361"/>
          <w:sz w:val="28"/>
          <w:szCs w:val="28"/>
          <w:lang w:eastAsia="ru-RU"/>
        </w:rPr>
        <w:t>     </w:t>
      </w:r>
      <w:r w:rsidRPr="002C159E">
        <w:rPr>
          <w:rFonts w:ascii="Times New Roman" w:eastAsia="Times New Roman" w:hAnsi="Times New Roman" w:cs="Times New Roman"/>
          <w:b/>
          <w:bCs/>
          <w:i/>
          <w:iCs/>
          <w:color w:val="636361"/>
          <w:sz w:val="28"/>
          <w:szCs w:val="28"/>
          <w:lang w:eastAsia="ru-RU"/>
        </w:rPr>
        <w:t>Хорошо</w:t>
      </w:r>
      <w:r w:rsidRPr="002C159E">
        <w:rPr>
          <w:rFonts w:ascii="Times New Roman" w:eastAsia="Times New Roman" w:hAnsi="Times New Roman" w:cs="Times New Roman"/>
          <w:color w:val="636361"/>
          <w:sz w:val="28"/>
          <w:szCs w:val="28"/>
          <w:lang w:eastAsia="ru-RU"/>
        </w:rPr>
        <w:t>, что довелось Далю колесить по Руси, </w:t>
      </w:r>
      <w:r w:rsidRPr="002C159E">
        <w:rPr>
          <w:rFonts w:ascii="Times New Roman" w:eastAsia="Times New Roman" w:hAnsi="Times New Roman" w:cs="Times New Roman"/>
          <w:b/>
          <w:bCs/>
          <w:i/>
          <w:iCs/>
          <w:color w:val="636361"/>
          <w:sz w:val="28"/>
          <w:szCs w:val="28"/>
          <w:lang w:eastAsia="ru-RU"/>
        </w:rPr>
        <w:t>менять профессии, изучать ремесла</w:t>
      </w:r>
      <w:r w:rsidRPr="002C159E">
        <w:rPr>
          <w:rFonts w:ascii="Times New Roman" w:eastAsia="Times New Roman" w:hAnsi="Times New Roman" w:cs="Times New Roman"/>
          <w:color w:val="636361"/>
          <w:sz w:val="28"/>
          <w:szCs w:val="28"/>
          <w:lang w:eastAsia="ru-RU"/>
        </w:rPr>
        <w:t>, встречать на своем пути тысячи </w:t>
      </w:r>
      <w:r w:rsidRPr="002C159E">
        <w:rPr>
          <w:rFonts w:ascii="Times New Roman" w:eastAsia="Times New Roman" w:hAnsi="Times New Roman" w:cs="Times New Roman"/>
          <w:b/>
          <w:bCs/>
          <w:i/>
          <w:iCs/>
          <w:color w:val="636361"/>
          <w:sz w:val="28"/>
          <w:szCs w:val="28"/>
          <w:lang w:eastAsia="ru-RU"/>
        </w:rPr>
        <w:t>разных людей</w:t>
      </w:r>
      <w:r w:rsidRPr="002C159E">
        <w:rPr>
          <w:rFonts w:ascii="Times New Roman" w:eastAsia="Times New Roman" w:hAnsi="Times New Roman" w:cs="Times New Roman"/>
          <w:color w:val="636361"/>
          <w:sz w:val="28"/>
          <w:szCs w:val="28"/>
          <w:lang w:eastAsia="ru-RU"/>
        </w:rPr>
        <w:t>. Иначе </w:t>
      </w:r>
      <w:r w:rsidRPr="002C159E">
        <w:rPr>
          <w:rFonts w:ascii="Times New Roman" w:eastAsia="Times New Roman" w:hAnsi="Times New Roman" w:cs="Times New Roman"/>
          <w:b/>
          <w:bCs/>
          <w:i/>
          <w:iCs/>
          <w:color w:val="636361"/>
          <w:sz w:val="28"/>
          <w:szCs w:val="28"/>
          <w:lang w:eastAsia="ru-RU"/>
        </w:rPr>
        <w:t>никогда не узнал бы</w:t>
      </w:r>
      <w:r w:rsidRPr="002C159E">
        <w:rPr>
          <w:rFonts w:ascii="Times New Roman" w:eastAsia="Times New Roman" w:hAnsi="Times New Roman" w:cs="Times New Roman"/>
          <w:color w:val="636361"/>
          <w:sz w:val="28"/>
          <w:szCs w:val="28"/>
          <w:lang w:eastAsia="ru-RU"/>
        </w:rPr>
        <w:t> он так </w:t>
      </w:r>
      <w:r w:rsidRPr="002C159E">
        <w:rPr>
          <w:rFonts w:ascii="Times New Roman" w:eastAsia="Times New Roman" w:hAnsi="Times New Roman" w:cs="Times New Roman"/>
          <w:b/>
          <w:bCs/>
          <w:i/>
          <w:iCs/>
          <w:color w:val="636361"/>
          <w:sz w:val="28"/>
          <w:szCs w:val="28"/>
          <w:lang w:eastAsia="ru-RU"/>
        </w:rPr>
        <w:t>много</w:t>
      </w:r>
      <w:r w:rsidRPr="002C159E">
        <w:rPr>
          <w:rFonts w:ascii="Times New Roman" w:eastAsia="Times New Roman" w:hAnsi="Times New Roman" w:cs="Times New Roman"/>
          <w:color w:val="636361"/>
          <w:sz w:val="28"/>
          <w:szCs w:val="28"/>
          <w:lang w:eastAsia="ru-RU"/>
        </w:rPr>
        <w:t> </w:t>
      </w:r>
      <w:r w:rsidRPr="002C159E">
        <w:rPr>
          <w:rFonts w:ascii="Times New Roman" w:eastAsia="Times New Roman" w:hAnsi="Times New Roman" w:cs="Times New Roman"/>
          <w:b/>
          <w:bCs/>
          <w:i/>
          <w:iCs/>
          <w:color w:val="636361"/>
          <w:sz w:val="28"/>
          <w:szCs w:val="28"/>
          <w:lang w:eastAsia="ru-RU"/>
        </w:rPr>
        <w:t>слов</w:t>
      </w:r>
      <w:r w:rsidRPr="002C159E">
        <w:rPr>
          <w:rFonts w:ascii="Times New Roman" w:eastAsia="Times New Roman" w:hAnsi="Times New Roman" w:cs="Times New Roman"/>
          <w:color w:val="636361"/>
          <w:sz w:val="28"/>
          <w:szCs w:val="28"/>
          <w:lang w:eastAsia="ru-RU"/>
        </w:rPr>
        <w:t>.</w:t>
      </w:r>
    </w:p>
    <w:p w:rsidR="00B06664" w:rsidRPr="002C159E" w:rsidRDefault="00B06664" w:rsidP="00B0666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636361"/>
          <w:sz w:val="28"/>
          <w:szCs w:val="28"/>
          <w:lang w:eastAsia="ru-RU"/>
        </w:rPr>
      </w:pPr>
      <w:r w:rsidRPr="002C159E">
        <w:rPr>
          <w:rFonts w:ascii="Times New Roman" w:eastAsia="Times New Roman" w:hAnsi="Times New Roman" w:cs="Times New Roman"/>
          <w:b/>
          <w:bCs/>
          <w:i/>
          <w:iCs/>
          <w:color w:val="636361"/>
          <w:sz w:val="28"/>
          <w:szCs w:val="28"/>
          <w:lang w:eastAsia="ru-RU"/>
        </w:rPr>
        <w:lastRenderedPageBreak/>
        <w:t>     «Человек рожден на труд», - говорил Даль.</w:t>
      </w:r>
    </w:p>
    <w:p w:rsidR="00B06664" w:rsidRPr="002C159E" w:rsidRDefault="00B06664" w:rsidP="00B0666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636361"/>
          <w:sz w:val="28"/>
          <w:szCs w:val="28"/>
          <w:lang w:eastAsia="ru-RU"/>
        </w:rPr>
      </w:pPr>
      <w:r w:rsidRPr="002C159E">
        <w:rPr>
          <w:rFonts w:ascii="Times New Roman" w:eastAsia="Times New Roman" w:hAnsi="Times New Roman" w:cs="Times New Roman"/>
          <w:color w:val="636361"/>
          <w:sz w:val="28"/>
          <w:szCs w:val="28"/>
          <w:lang w:eastAsia="ru-RU"/>
        </w:rPr>
        <w:t xml:space="preserve">                                                                         По </w:t>
      </w:r>
      <w:proofErr w:type="spellStart"/>
      <w:r w:rsidRPr="002C159E">
        <w:rPr>
          <w:rFonts w:ascii="Times New Roman" w:eastAsia="Times New Roman" w:hAnsi="Times New Roman" w:cs="Times New Roman"/>
          <w:color w:val="636361"/>
          <w:sz w:val="28"/>
          <w:szCs w:val="28"/>
          <w:lang w:eastAsia="ru-RU"/>
        </w:rPr>
        <w:t>Б.Барышеву</w:t>
      </w:r>
      <w:proofErr w:type="spellEnd"/>
      <w:r w:rsidRPr="002C159E">
        <w:rPr>
          <w:rFonts w:ascii="Times New Roman" w:eastAsia="Times New Roman" w:hAnsi="Times New Roman" w:cs="Times New Roman"/>
          <w:color w:val="636361"/>
          <w:sz w:val="28"/>
          <w:szCs w:val="28"/>
          <w:lang w:eastAsia="ru-RU"/>
        </w:rPr>
        <w:t xml:space="preserve"> и Б.Горячеву</w:t>
      </w:r>
    </w:p>
    <w:p w:rsidR="00B06664" w:rsidRPr="002C159E" w:rsidRDefault="00B06664" w:rsidP="00B06664">
      <w:pPr>
        <w:rPr>
          <w:rFonts w:ascii="Times New Roman" w:hAnsi="Times New Roman" w:cs="Times New Roman"/>
          <w:b/>
          <w:sz w:val="28"/>
          <w:szCs w:val="28"/>
        </w:rPr>
      </w:pPr>
      <w:r w:rsidRPr="002C159E">
        <w:rPr>
          <w:rFonts w:ascii="Times New Roman" w:hAnsi="Times New Roman" w:cs="Times New Roman"/>
          <w:b/>
          <w:sz w:val="28"/>
          <w:szCs w:val="28"/>
        </w:rPr>
        <w:t xml:space="preserve">Урок  49   РР Сочинение </w:t>
      </w:r>
      <w:proofErr w:type="gramStart"/>
      <w:r w:rsidRPr="002C159E">
        <w:rPr>
          <w:rFonts w:ascii="Times New Roman" w:hAnsi="Times New Roman" w:cs="Times New Roman"/>
          <w:b/>
          <w:sz w:val="28"/>
          <w:szCs w:val="28"/>
        </w:rPr>
        <w:t>–р</w:t>
      </w:r>
      <w:proofErr w:type="gramEnd"/>
      <w:r w:rsidRPr="002C159E">
        <w:rPr>
          <w:rFonts w:ascii="Times New Roman" w:hAnsi="Times New Roman" w:cs="Times New Roman"/>
          <w:b/>
          <w:sz w:val="28"/>
          <w:szCs w:val="28"/>
        </w:rPr>
        <w:t>ассуждение по высказыванию : « Заговори</w:t>
      </w:r>
      <w:proofErr w:type="gramStart"/>
      <w:r w:rsidRPr="002C159E">
        <w:rPr>
          <w:rFonts w:ascii="Times New Roman" w:hAnsi="Times New Roman" w:cs="Times New Roman"/>
          <w:b/>
          <w:sz w:val="28"/>
          <w:szCs w:val="28"/>
        </w:rPr>
        <w:t xml:space="preserve"> ,</w:t>
      </w:r>
      <w:proofErr w:type="gramEnd"/>
      <w:r w:rsidRPr="002C159E">
        <w:rPr>
          <w:rFonts w:ascii="Times New Roman" w:hAnsi="Times New Roman" w:cs="Times New Roman"/>
          <w:b/>
          <w:sz w:val="28"/>
          <w:szCs w:val="28"/>
        </w:rPr>
        <w:t xml:space="preserve"> и я тебя увижу» -прав ли был Сократ?</w:t>
      </w:r>
    </w:p>
    <w:p w:rsidR="00B06664" w:rsidRPr="002C159E" w:rsidRDefault="00B06664" w:rsidP="00B06664">
      <w:pPr>
        <w:rPr>
          <w:rFonts w:ascii="Times New Roman" w:hAnsi="Times New Roman" w:cs="Times New Roman"/>
          <w:b/>
          <w:sz w:val="28"/>
          <w:szCs w:val="28"/>
        </w:rPr>
      </w:pPr>
      <w:r w:rsidRPr="002C159E">
        <w:rPr>
          <w:rFonts w:ascii="Times New Roman" w:hAnsi="Times New Roman" w:cs="Times New Roman"/>
          <w:b/>
          <w:sz w:val="28"/>
          <w:szCs w:val="28"/>
        </w:rPr>
        <w:t>Урок 57  Контрольный диктант «Березовые дворики»</w:t>
      </w:r>
    </w:p>
    <w:p w:rsidR="00B06664" w:rsidRPr="002C159E" w:rsidRDefault="00B06664" w:rsidP="00B06664">
      <w:pPr>
        <w:pStyle w:val="a6"/>
        <w:shd w:val="clear" w:color="auto" w:fill="F5F5F5"/>
        <w:spacing w:before="0" w:beforeAutospacing="0" w:after="0" w:afterAutospacing="0" w:line="294" w:lineRule="atLeast"/>
        <w:jc w:val="center"/>
        <w:rPr>
          <w:color w:val="000000"/>
          <w:sz w:val="28"/>
          <w:szCs w:val="28"/>
        </w:rPr>
      </w:pPr>
      <w:r w:rsidRPr="002C159E">
        <w:rPr>
          <w:color w:val="000000"/>
          <w:sz w:val="28"/>
          <w:szCs w:val="28"/>
        </w:rPr>
        <w:t>Березовые дворики</w:t>
      </w:r>
    </w:p>
    <w:p w:rsidR="00B06664" w:rsidRPr="002C159E" w:rsidRDefault="00B06664" w:rsidP="00B06664">
      <w:pPr>
        <w:pStyle w:val="a6"/>
        <w:shd w:val="clear" w:color="auto" w:fill="F5F5F5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2C159E">
        <w:rPr>
          <w:color w:val="000000"/>
          <w:sz w:val="28"/>
          <w:szCs w:val="28"/>
        </w:rPr>
        <w:t xml:space="preserve">Березовые дворики – ничем не примечательная деревушка, расположившаяся невдалеке от города. Ни роскошных садов, ни резных палисадников, ни березки, ни даже простой ракиты не встретишь. Стояла она на тощем песчаном косогоре. Все же я любил эту деревушку. И как не любить! Прямо перед избами, цепочкой вытянувшимися по бугру, протекала речка, изобилующая сазаном, лещом и прочей речной </w:t>
      </w:r>
      <w:proofErr w:type="gramStart"/>
      <w:r w:rsidRPr="002C159E">
        <w:rPr>
          <w:color w:val="000000"/>
          <w:sz w:val="28"/>
          <w:szCs w:val="28"/>
        </w:rPr>
        <w:t>снедью</w:t>
      </w:r>
      <w:proofErr w:type="gramEnd"/>
      <w:r w:rsidRPr="002C159E">
        <w:rPr>
          <w:color w:val="000000"/>
          <w:sz w:val="28"/>
          <w:szCs w:val="28"/>
        </w:rPr>
        <w:t>.</w:t>
      </w:r>
    </w:p>
    <w:p w:rsidR="00B06664" w:rsidRPr="002C159E" w:rsidRDefault="00B06664" w:rsidP="00B06664">
      <w:pPr>
        <w:pStyle w:val="a6"/>
        <w:shd w:val="clear" w:color="auto" w:fill="F5F5F5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2C159E">
        <w:rPr>
          <w:color w:val="000000"/>
          <w:sz w:val="28"/>
          <w:szCs w:val="28"/>
        </w:rPr>
        <w:t>Под выходной в деревню съезжалось много рыболовов. Я тоже снимал комнатку у бабушки Прасковьи, и житье у нее было привольное. По вечерам в маленькой избенке пахло аппетитной ухой или жаренной на масле рыбой.</w:t>
      </w:r>
    </w:p>
    <w:p w:rsidR="00B06664" w:rsidRPr="002C159E" w:rsidRDefault="00B06664" w:rsidP="00B06664">
      <w:pPr>
        <w:pStyle w:val="a6"/>
        <w:shd w:val="clear" w:color="auto" w:fill="F5F5F5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2C159E">
        <w:rPr>
          <w:color w:val="000000"/>
          <w:sz w:val="28"/>
          <w:szCs w:val="28"/>
        </w:rPr>
        <w:t xml:space="preserve">Самое </w:t>
      </w:r>
      <w:proofErr w:type="spellStart"/>
      <w:r w:rsidRPr="002C159E">
        <w:rPr>
          <w:color w:val="000000"/>
          <w:sz w:val="28"/>
          <w:szCs w:val="28"/>
        </w:rPr>
        <w:t>распривольное</w:t>
      </w:r>
      <w:proofErr w:type="spellEnd"/>
      <w:r w:rsidRPr="002C159E">
        <w:rPr>
          <w:color w:val="000000"/>
          <w:sz w:val="28"/>
          <w:szCs w:val="28"/>
        </w:rPr>
        <w:t xml:space="preserve"> житье было на реке, переходящей в широченную пойму, шуршащую камышом, благоухающую разнотравьем. </w:t>
      </w:r>
      <w:proofErr w:type="gramStart"/>
      <w:r w:rsidRPr="002C159E">
        <w:rPr>
          <w:color w:val="000000"/>
          <w:sz w:val="28"/>
          <w:szCs w:val="28"/>
        </w:rPr>
        <w:t>Вдосталь</w:t>
      </w:r>
      <w:proofErr w:type="gramEnd"/>
      <w:r w:rsidRPr="002C159E">
        <w:rPr>
          <w:color w:val="000000"/>
          <w:sz w:val="28"/>
          <w:szCs w:val="28"/>
        </w:rPr>
        <w:t xml:space="preserve"> наудившись, я шел с местными ребятишками в пойму делать зарисовки из таинственной, чарующей жизни этих маленьких непролазных джунглей.</w:t>
      </w:r>
    </w:p>
    <w:p w:rsidR="00B06664" w:rsidRPr="002C159E" w:rsidRDefault="00B06664" w:rsidP="00B06664">
      <w:pPr>
        <w:pStyle w:val="a6"/>
        <w:shd w:val="clear" w:color="auto" w:fill="F5F5F5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2C159E">
        <w:rPr>
          <w:color w:val="000000"/>
          <w:sz w:val="28"/>
          <w:szCs w:val="28"/>
        </w:rPr>
        <w:t xml:space="preserve">Городской житель, прохаживающийся по деревне в закатанных выше колен штанах, без рубахи, был смешон в глазах старожилов. Открыто этого никто не высказывал, боясь обидеть. Со мной чинно здоровались, когда я, увешанный аппаратом и банками, проходил деревенской улицей. Здорово все-таки в Березовых двориках! Дни были по-настоящему летними, небо </w:t>
      </w:r>
      <w:proofErr w:type="spellStart"/>
      <w:r w:rsidRPr="002C159E">
        <w:rPr>
          <w:color w:val="000000"/>
          <w:sz w:val="28"/>
          <w:szCs w:val="28"/>
        </w:rPr>
        <w:t>иссиня-голубое</w:t>
      </w:r>
      <w:proofErr w:type="spellEnd"/>
      <w:r w:rsidRPr="002C159E">
        <w:rPr>
          <w:color w:val="000000"/>
          <w:sz w:val="28"/>
          <w:szCs w:val="28"/>
        </w:rPr>
        <w:t>, трава, еще полностью не одевшая землю, блистала кругом.</w:t>
      </w:r>
    </w:p>
    <w:p w:rsidR="00B06664" w:rsidRPr="002C159E" w:rsidRDefault="00B06664" w:rsidP="00B06664">
      <w:pPr>
        <w:rPr>
          <w:rFonts w:ascii="Times New Roman" w:hAnsi="Times New Roman" w:cs="Times New Roman"/>
          <w:b/>
          <w:sz w:val="28"/>
          <w:szCs w:val="28"/>
        </w:rPr>
      </w:pPr>
    </w:p>
    <w:p w:rsidR="00B06664" w:rsidRPr="002C159E" w:rsidRDefault="00B06664" w:rsidP="00B066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C159E">
        <w:rPr>
          <w:rFonts w:ascii="Times New Roman" w:hAnsi="Times New Roman" w:cs="Times New Roman"/>
          <w:b/>
          <w:sz w:val="28"/>
          <w:szCs w:val="28"/>
        </w:rPr>
        <w:t>Урок 66    Итоговый тест</w:t>
      </w:r>
    </w:p>
    <w:p w:rsidR="00B06664" w:rsidRPr="002C159E" w:rsidRDefault="00B06664" w:rsidP="00B0666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C159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C159E">
        <w:rPr>
          <w:rFonts w:ascii="Times New Roman" w:hAnsi="Times New Roman" w:cs="Times New Roman"/>
          <w:b/>
          <w:bCs/>
          <w:sz w:val="28"/>
          <w:szCs w:val="28"/>
        </w:rPr>
        <w:t>Спецификация и кодификатор</w:t>
      </w:r>
    </w:p>
    <w:p w:rsidR="00B06664" w:rsidRPr="002C159E" w:rsidRDefault="00B06664" w:rsidP="00B0666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C159E">
        <w:rPr>
          <w:rFonts w:ascii="Times New Roman" w:hAnsi="Times New Roman" w:cs="Times New Roman"/>
          <w:b/>
          <w:bCs/>
          <w:sz w:val="28"/>
          <w:szCs w:val="28"/>
        </w:rPr>
        <w:t xml:space="preserve">к промежуточной аттестации </w:t>
      </w:r>
      <w:r w:rsidRPr="002C159E">
        <w:rPr>
          <w:rFonts w:ascii="Times New Roman" w:hAnsi="Times New Roman" w:cs="Times New Roman"/>
          <w:bCs/>
          <w:sz w:val="28"/>
          <w:szCs w:val="28"/>
        </w:rPr>
        <w:t>(форма: тест)</w:t>
      </w:r>
      <w:r w:rsidRPr="002C159E">
        <w:rPr>
          <w:rFonts w:ascii="Times New Roman" w:hAnsi="Times New Roman" w:cs="Times New Roman"/>
          <w:b/>
          <w:bCs/>
          <w:sz w:val="28"/>
          <w:szCs w:val="28"/>
        </w:rPr>
        <w:t xml:space="preserve"> по русскому языку </w:t>
      </w:r>
    </w:p>
    <w:p w:rsidR="00B06664" w:rsidRPr="002C159E" w:rsidRDefault="00B06664" w:rsidP="00B0666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C159E">
        <w:rPr>
          <w:rFonts w:ascii="Times New Roman" w:hAnsi="Times New Roman" w:cs="Times New Roman"/>
          <w:b/>
          <w:bCs/>
          <w:sz w:val="28"/>
          <w:szCs w:val="28"/>
        </w:rPr>
        <w:t>за курс 10 класса</w:t>
      </w:r>
    </w:p>
    <w:p w:rsidR="00B06664" w:rsidRPr="002C159E" w:rsidRDefault="00B06664" w:rsidP="00B06664">
      <w:pPr>
        <w:suppressAutoHyphens/>
        <w:autoSpaceDE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C159E">
        <w:rPr>
          <w:rFonts w:ascii="Times New Roman" w:hAnsi="Times New Roman" w:cs="Times New Roman"/>
          <w:b/>
          <w:sz w:val="28"/>
          <w:szCs w:val="28"/>
        </w:rPr>
        <w:t>1.</w:t>
      </w:r>
      <w:r w:rsidRPr="002C159E">
        <w:rPr>
          <w:rFonts w:ascii="Times New Roman" w:hAnsi="Times New Roman" w:cs="Times New Roman"/>
          <w:sz w:val="28"/>
          <w:szCs w:val="28"/>
        </w:rPr>
        <w:t xml:space="preserve"> </w:t>
      </w:r>
      <w:r w:rsidRPr="002C159E">
        <w:rPr>
          <w:rFonts w:ascii="Times New Roman" w:hAnsi="Times New Roman" w:cs="Times New Roman"/>
          <w:b/>
          <w:sz w:val="28"/>
          <w:szCs w:val="28"/>
        </w:rPr>
        <w:t xml:space="preserve">Назначение работы. </w:t>
      </w:r>
    </w:p>
    <w:p w:rsidR="00B06664" w:rsidRPr="002C159E" w:rsidRDefault="00B06664" w:rsidP="00B066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C159E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>Данная тестовая работа проводится в конце учебного года с целью определения уровня подготовки обучающихся 10 класса к ЕГЭ и</w:t>
      </w:r>
      <w:r w:rsidRPr="002C159E">
        <w:rPr>
          <w:rFonts w:ascii="Times New Roman" w:hAnsi="Times New Roman" w:cs="Times New Roman"/>
          <w:sz w:val="28"/>
          <w:szCs w:val="28"/>
        </w:rPr>
        <w:t xml:space="preserve"> в целях их перевода в 11 класс. </w:t>
      </w:r>
    </w:p>
    <w:p w:rsidR="00B06664" w:rsidRPr="002C159E" w:rsidRDefault="00B06664" w:rsidP="00B06664">
      <w:pPr>
        <w:suppressAutoHyphens/>
        <w:autoSpaceDE w:val="0"/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  <w:lang w:eastAsia="ar-SA"/>
        </w:rPr>
      </w:pPr>
      <w:r w:rsidRPr="002C159E">
        <w:rPr>
          <w:rFonts w:ascii="Times New Roman" w:hAnsi="Times New Roman" w:cs="Times New Roman"/>
          <w:b/>
          <w:sz w:val="28"/>
          <w:szCs w:val="28"/>
        </w:rPr>
        <w:t>2. Документ, определяющий содержание экзаменационной работы.</w:t>
      </w:r>
      <w:r w:rsidRPr="002C159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06664" w:rsidRPr="002C159E" w:rsidRDefault="00B06664" w:rsidP="00B06664">
      <w:pPr>
        <w:suppressAutoHyphens/>
        <w:autoSpaceDE w:val="0"/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  <w:lang w:eastAsia="ar-SA"/>
        </w:rPr>
      </w:pPr>
      <w:r w:rsidRPr="002C159E">
        <w:rPr>
          <w:rFonts w:ascii="Times New Roman" w:hAnsi="Times New Roman" w:cs="Times New Roman"/>
          <w:sz w:val="28"/>
          <w:szCs w:val="28"/>
          <w:lang w:eastAsia="ar-SA"/>
        </w:rPr>
        <w:t xml:space="preserve">Содержание материалов промежуточной аттестации по элективному предмету определяется на основе </w:t>
      </w:r>
      <w:r w:rsidRPr="002C159E">
        <w:rPr>
          <w:rFonts w:ascii="Times New Roman" w:hAnsi="Times New Roman" w:cs="Times New Roman"/>
          <w:sz w:val="28"/>
          <w:szCs w:val="28"/>
        </w:rPr>
        <w:t>Федерального компонента государственного образовательного стандарта начального общего, основного общего и среднего (полного) общего образования от 05.03.2004 № 1089.</w:t>
      </w:r>
    </w:p>
    <w:p w:rsidR="00B06664" w:rsidRPr="002C159E" w:rsidRDefault="00B06664" w:rsidP="00B066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C159E">
        <w:rPr>
          <w:rFonts w:ascii="Times New Roman" w:hAnsi="Times New Roman" w:cs="Times New Roman"/>
          <w:b/>
          <w:bCs/>
          <w:sz w:val="28"/>
          <w:szCs w:val="28"/>
        </w:rPr>
        <w:t xml:space="preserve">3. Подходы к отбору содержания и структуры. </w:t>
      </w:r>
    </w:p>
    <w:p w:rsidR="00B06664" w:rsidRPr="002C159E" w:rsidRDefault="00B06664" w:rsidP="00B066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2C159E">
        <w:rPr>
          <w:rFonts w:ascii="Times New Roman" w:hAnsi="Times New Roman" w:cs="Times New Roman"/>
          <w:sz w:val="28"/>
          <w:szCs w:val="28"/>
        </w:rPr>
        <w:t>Промежуточная аттестация охватывает содержание</w:t>
      </w:r>
      <w:r w:rsidRPr="002C159E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2C159E">
        <w:rPr>
          <w:rFonts w:ascii="Times New Roman" w:hAnsi="Times New Roman" w:cs="Times New Roman"/>
          <w:sz w:val="28"/>
          <w:szCs w:val="28"/>
        </w:rPr>
        <w:t xml:space="preserve">Программы по русскому языку к учебнику «Русский язык 10-11 классы» (Авторы </w:t>
      </w:r>
      <w:proofErr w:type="spellStart"/>
      <w:r w:rsidRPr="002C159E">
        <w:rPr>
          <w:rFonts w:ascii="Times New Roman" w:hAnsi="Times New Roman" w:cs="Times New Roman"/>
          <w:sz w:val="28"/>
          <w:szCs w:val="28"/>
        </w:rPr>
        <w:t>Н.Г.Гольцова</w:t>
      </w:r>
      <w:proofErr w:type="spellEnd"/>
      <w:r w:rsidRPr="002C159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C159E">
        <w:rPr>
          <w:rFonts w:ascii="Times New Roman" w:hAnsi="Times New Roman" w:cs="Times New Roman"/>
          <w:sz w:val="28"/>
          <w:szCs w:val="28"/>
        </w:rPr>
        <w:lastRenderedPageBreak/>
        <w:t>И.В.Шамшин</w:t>
      </w:r>
      <w:proofErr w:type="spellEnd"/>
      <w:r w:rsidRPr="002C159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C159E">
        <w:rPr>
          <w:rFonts w:ascii="Times New Roman" w:hAnsi="Times New Roman" w:cs="Times New Roman"/>
          <w:sz w:val="28"/>
          <w:szCs w:val="28"/>
        </w:rPr>
        <w:t>М.А.Мищерина</w:t>
      </w:r>
      <w:proofErr w:type="spellEnd"/>
      <w:r w:rsidRPr="002C159E">
        <w:rPr>
          <w:rFonts w:ascii="Times New Roman" w:hAnsi="Times New Roman" w:cs="Times New Roman"/>
          <w:sz w:val="28"/>
          <w:szCs w:val="28"/>
        </w:rPr>
        <w:t>), М.: «Русское слово», 2012</w:t>
      </w:r>
      <w:r w:rsidRPr="002C159E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Pr="002C159E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Данный тест составлен в форме заданий ЕГЭ и проверяет знания учащихся в объёме изученного материала.</w:t>
      </w:r>
      <w:r w:rsidRPr="002C159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B06664" w:rsidRPr="002C159E" w:rsidRDefault="00B06664" w:rsidP="00B0666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2C159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4. Характеристика структуры и содержания итогового теста</w:t>
      </w:r>
    </w:p>
    <w:p w:rsidR="00B06664" w:rsidRPr="002C159E" w:rsidRDefault="00B06664" w:rsidP="00B06664">
      <w:p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C159E">
        <w:rPr>
          <w:rFonts w:ascii="Times New Roman" w:hAnsi="Times New Roman" w:cs="Times New Roman"/>
          <w:sz w:val="28"/>
          <w:szCs w:val="28"/>
        </w:rPr>
        <w:t xml:space="preserve">Тест состоит из 19 заданий с кратким ответом. Ответ на задания даётся соответствующей записью в виде слова, словосочетания, цифры или последовательности слов, цифр.  Задания 1-17 относятся к базовому уровню сложности. Задания 18-19 относятся к повышенному уровню сложности. </w:t>
      </w:r>
    </w:p>
    <w:p w:rsidR="00B06664" w:rsidRPr="002C159E" w:rsidRDefault="00B06664" w:rsidP="00B0666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C159E">
        <w:rPr>
          <w:rFonts w:ascii="Times New Roman" w:hAnsi="Times New Roman" w:cs="Times New Roman"/>
          <w:sz w:val="28"/>
          <w:szCs w:val="28"/>
        </w:rPr>
        <w:t xml:space="preserve">       Варианты 1 и 2 итоговой работы равноценны по трудности, параллельны по расположению заданий.</w:t>
      </w:r>
    </w:p>
    <w:p w:rsidR="00B06664" w:rsidRPr="002C159E" w:rsidRDefault="00B06664" w:rsidP="00B06664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2C159E">
        <w:rPr>
          <w:rFonts w:ascii="Times New Roman" w:hAnsi="Times New Roman" w:cs="Times New Roman"/>
          <w:b/>
          <w:i/>
          <w:sz w:val="28"/>
          <w:szCs w:val="28"/>
        </w:rPr>
        <w:t>Распределение заданий по основным содержательным разделам курса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88"/>
        <w:gridCol w:w="3369"/>
        <w:gridCol w:w="1241"/>
      </w:tblGrid>
      <w:tr w:rsidR="00B06664" w:rsidRPr="002C159E" w:rsidTr="009E11AD"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664" w:rsidRPr="002C159E" w:rsidRDefault="00B06664" w:rsidP="009E11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C159E">
              <w:rPr>
                <w:rFonts w:ascii="Times New Roman" w:hAnsi="Times New Roman" w:cs="Times New Roman"/>
                <w:b/>
                <w:sz w:val="28"/>
                <w:szCs w:val="28"/>
              </w:rPr>
              <w:t>Содержательные разделы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664" w:rsidRPr="002C159E" w:rsidRDefault="00B06664" w:rsidP="009E11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C159E">
              <w:rPr>
                <w:rFonts w:ascii="Times New Roman" w:hAnsi="Times New Roman" w:cs="Times New Roman"/>
                <w:b/>
                <w:sz w:val="28"/>
                <w:szCs w:val="28"/>
              </w:rPr>
              <w:t>Номер тестовых заданий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664" w:rsidRPr="002C159E" w:rsidRDefault="00B06664" w:rsidP="009E11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C159E">
              <w:rPr>
                <w:rFonts w:ascii="Times New Roman" w:hAnsi="Times New Roman" w:cs="Times New Roman"/>
                <w:b/>
                <w:sz w:val="28"/>
                <w:szCs w:val="28"/>
              </w:rPr>
              <w:t>Число заданий</w:t>
            </w:r>
          </w:p>
        </w:tc>
      </w:tr>
      <w:tr w:rsidR="00B06664" w:rsidRPr="002C159E" w:rsidTr="009E11AD"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64" w:rsidRPr="002C159E" w:rsidRDefault="00B06664" w:rsidP="009E11A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C159E">
              <w:rPr>
                <w:rFonts w:ascii="Times New Roman" w:eastAsia="Calibri" w:hAnsi="Times New Roman" w:cs="Times New Roman"/>
                <w:sz w:val="28"/>
                <w:szCs w:val="28"/>
              </w:rPr>
              <w:t>Речь. Текст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664" w:rsidRPr="002C159E" w:rsidRDefault="00B06664" w:rsidP="009E11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C159E">
              <w:rPr>
                <w:rFonts w:ascii="Times New Roman" w:eastAsia="Calibri" w:hAnsi="Times New Roman" w:cs="Times New Roman"/>
                <w:sz w:val="28"/>
                <w:szCs w:val="28"/>
              </w:rPr>
              <w:t>3-4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664" w:rsidRPr="002C159E" w:rsidRDefault="00B06664" w:rsidP="009E11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159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B06664" w:rsidRPr="002C159E" w:rsidTr="009E11AD"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64" w:rsidRPr="002C159E" w:rsidRDefault="00B06664" w:rsidP="009E11A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C159E">
              <w:rPr>
                <w:rFonts w:ascii="Times New Roman" w:eastAsia="Calibri" w:hAnsi="Times New Roman" w:cs="Times New Roman"/>
                <w:sz w:val="28"/>
                <w:szCs w:val="28"/>
              </w:rPr>
              <w:t>Лексика и фразеология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664" w:rsidRPr="002C159E" w:rsidRDefault="00B06664" w:rsidP="009E11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C159E">
              <w:rPr>
                <w:rFonts w:ascii="Times New Roman" w:eastAsia="Calibri" w:hAnsi="Times New Roman" w:cs="Times New Roman"/>
                <w:sz w:val="28"/>
                <w:szCs w:val="28"/>
              </w:rPr>
              <w:t>5, 18, 19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664" w:rsidRPr="002C159E" w:rsidRDefault="00B06664" w:rsidP="009E11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159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B06664" w:rsidRPr="002C159E" w:rsidTr="009E11AD"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64" w:rsidRPr="002C159E" w:rsidRDefault="00B06664" w:rsidP="009E11A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C159E">
              <w:rPr>
                <w:rFonts w:ascii="Times New Roman" w:hAnsi="Times New Roman" w:cs="Times New Roman"/>
                <w:sz w:val="28"/>
                <w:szCs w:val="28"/>
              </w:rPr>
              <w:t>Речь. Нормы орфографии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664" w:rsidRPr="002C159E" w:rsidRDefault="00B06664" w:rsidP="009E11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C159E">
              <w:rPr>
                <w:rFonts w:ascii="Times New Roman" w:eastAsia="Calibri" w:hAnsi="Times New Roman" w:cs="Times New Roman"/>
                <w:sz w:val="28"/>
                <w:szCs w:val="28"/>
              </w:rPr>
              <w:t>8-15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664" w:rsidRPr="002C159E" w:rsidRDefault="00B06664" w:rsidP="009E11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159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B06664" w:rsidRPr="002C159E" w:rsidTr="009E11AD"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64" w:rsidRPr="002C159E" w:rsidRDefault="00B06664" w:rsidP="009E11A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C159E">
              <w:rPr>
                <w:rFonts w:ascii="Times New Roman" w:eastAsia="Calibri" w:hAnsi="Times New Roman" w:cs="Times New Roman"/>
                <w:sz w:val="28"/>
                <w:szCs w:val="28"/>
              </w:rPr>
              <w:t>Речь. Языковые нормы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664" w:rsidRPr="002C159E" w:rsidRDefault="00B06664" w:rsidP="009E11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C159E">
              <w:rPr>
                <w:rFonts w:ascii="Times New Roman" w:eastAsia="Calibri" w:hAnsi="Times New Roman" w:cs="Times New Roman"/>
                <w:sz w:val="28"/>
                <w:szCs w:val="28"/>
              </w:rPr>
              <w:t>1, 2, 6, 7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664" w:rsidRPr="002C159E" w:rsidRDefault="00B06664" w:rsidP="009E11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159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B06664" w:rsidRPr="002C159E" w:rsidTr="009E11AD"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64" w:rsidRPr="002C159E" w:rsidRDefault="00B06664" w:rsidP="009E11A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2C159E">
              <w:rPr>
                <w:rFonts w:ascii="Times New Roman" w:eastAsia="Calibri" w:hAnsi="Times New Roman" w:cs="Times New Roman"/>
                <w:sz w:val="28"/>
                <w:szCs w:val="28"/>
              </w:rPr>
              <w:t>Морфемика</w:t>
            </w:r>
            <w:proofErr w:type="spellEnd"/>
            <w:r w:rsidRPr="002C159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и словообразование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664" w:rsidRPr="002C159E" w:rsidRDefault="00B06664" w:rsidP="009E11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159E">
              <w:rPr>
                <w:rFonts w:ascii="Times New Roman" w:hAnsi="Times New Roman" w:cs="Times New Roman"/>
                <w:sz w:val="28"/>
                <w:szCs w:val="28"/>
              </w:rPr>
              <w:t>16, 17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664" w:rsidRPr="002C159E" w:rsidRDefault="00B06664" w:rsidP="009E11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159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B06664" w:rsidRPr="002C159E" w:rsidTr="009E11AD">
        <w:tc>
          <w:tcPr>
            <w:tcW w:w="6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64" w:rsidRPr="002C159E" w:rsidRDefault="00B06664" w:rsidP="009E11A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C159E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664" w:rsidRPr="002C159E" w:rsidRDefault="00B06664" w:rsidP="009E11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C159E">
              <w:rPr>
                <w:rFonts w:ascii="Times New Roman" w:hAnsi="Times New Roman" w:cs="Times New Roman"/>
                <w:b/>
                <w:sz w:val="28"/>
                <w:szCs w:val="28"/>
              </w:rPr>
              <w:t>19</w:t>
            </w:r>
          </w:p>
        </w:tc>
      </w:tr>
    </w:tbl>
    <w:p w:rsidR="00B06664" w:rsidRPr="002C159E" w:rsidRDefault="00B06664" w:rsidP="00B0666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06664" w:rsidRPr="002C159E" w:rsidRDefault="00B06664" w:rsidP="00B06664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2C159E">
        <w:rPr>
          <w:rFonts w:ascii="Times New Roman" w:hAnsi="Times New Roman" w:cs="Times New Roman"/>
          <w:b/>
          <w:i/>
          <w:sz w:val="28"/>
          <w:szCs w:val="28"/>
        </w:rPr>
        <w:t xml:space="preserve">Распределение заданий по проверяемым элементам содержания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25"/>
        <w:gridCol w:w="5541"/>
        <w:gridCol w:w="1240"/>
        <w:gridCol w:w="1565"/>
      </w:tblGrid>
      <w:tr w:rsidR="00B06664" w:rsidRPr="002C159E" w:rsidTr="009E11A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64" w:rsidRPr="002C159E" w:rsidRDefault="00B06664" w:rsidP="009E11A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C159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задания </w:t>
            </w:r>
          </w:p>
        </w:tc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664" w:rsidRPr="002C159E" w:rsidRDefault="00B06664" w:rsidP="009E11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C159E">
              <w:rPr>
                <w:rFonts w:ascii="Times New Roman" w:hAnsi="Times New Roman" w:cs="Times New Roman"/>
                <w:b/>
                <w:sz w:val="28"/>
                <w:szCs w:val="28"/>
              </w:rPr>
              <w:t>Проверяемые элементы содержания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664" w:rsidRPr="002C159E" w:rsidRDefault="00B06664" w:rsidP="009E11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C159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Число заданий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64" w:rsidRPr="002C159E" w:rsidRDefault="00B06664" w:rsidP="009E11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C159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Уровень сложности</w:t>
            </w:r>
          </w:p>
        </w:tc>
      </w:tr>
      <w:tr w:rsidR="00B06664" w:rsidRPr="002C159E" w:rsidTr="009E11A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664" w:rsidRPr="002C159E" w:rsidRDefault="00B06664" w:rsidP="009E11A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C159E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664" w:rsidRPr="002C159E" w:rsidRDefault="00B06664" w:rsidP="009E11A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C159E">
              <w:rPr>
                <w:rFonts w:ascii="Times New Roman" w:eastAsia="Calibri" w:hAnsi="Times New Roman" w:cs="Times New Roman"/>
                <w:sz w:val="28"/>
                <w:szCs w:val="28"/>
              </w:rPr>
              <w:t>Орфоэпические нормы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664" w:rsidRPr="002C159E" w:rsidRDefault="00B06664" w:rsidP="009E11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C159E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664" w:rsidRPr="002C159E" w:rsidRDefault="00B06664" w:rsidP="009E11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C159E">
              <w:rPr>
                <w:rFonts w:ascii="Times New Roman" w:eastAsia="Calibri" w:hAnsi="Times New Roman" w:cs="Times New Roman"/>
                <w:sz w:val="28"/>
                <w:szCs w:val="28"/>
              </w:rPr>
              <w:t>Б</w:t>
            </w:r>
          </w:p>
        </w:tc>
      </w:tr>
      <w:tr w:rsidR="00B06664" w:rsidRPr="002C159E" w:rsidTr="009E11A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664" w:rsidRPr="002C159E" w:rsidRDefault="00B06664" w:rsidP="009E11A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C159E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664" w:rsidRPr="002C159E" w:rsidRDefault="00B06664" w:rsidP="009E11A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C159E">
              <w:rPr>
                <w:rFonts w:ascii="Times New Roman" w:eastAsia="Calibri" w:hAnsi="Times New Roman" w:cs="Times New Roman"/>
                <w:sz w:val="28"/>
                <w:szCs w:val="28"/>
              </w:rPr>
              <w:t>Синтаксические нормы (грамматические нормы)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664" w:rsidRPr="002C159E" w:rsidRDefault="00B06664" w:rsidP="009E11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C159E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664" w:rsidRPr="002C159E" w:rsidRDefault="00B06664" w:rsidP="009E11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C159E">
              <w:rPr>
                <w:rFonts w:ascii="Times New Roman" w:eastAsia="Calibri" w:hAnsi="Times New Roman" w:cs="Times New Roman"/>
                <w:sz w:val="28"/>
                <w:szCs w:val="28"/>
              </w:rPr>
              <w:t>Б</w:t>
            </w:r>
          </w:p>
        </w:tc>
      </w:tr>
      <w:tr w:rsidR="00B06664" w:rsidRPr="002C159E" w:rsidTr="009E11A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664" w:rsidRPr="002C159E" w:rsidRDefault="00B06664" w:rsidP="009E11A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C159E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664" w:rsidRPr="002C159E" w:rsidRDefault="00B06664" w:rsidP="009E11A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C159E">
              <w:rPr>
                <w:rFonts w:ascii="Times New Roman" w:eastAsia="Calibri" w:hAnsi="Times New Roman" w:cs="Times New Roman"/>
                <w:sz w:val="28"/>
                <w:szCs w:val="28"/>
              </w:rPr>
              <w:t>Определение главной информации текста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664" w:rsidRPr="002C159E" w:rsidRDefault="00B06664" w:rsidP="009E11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C159E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664" w:rsidRPr="002C159E" w:rsidRDefault="00B06664" w:rsidP="009E11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C159E">
              <w:rPr>
                <w:rFonts w:ascii="Times New Roman" w:eastAsia="Calibri" w:hAnsi="Times New Roman" w:cs="Times New Roman"/>
                <w:sz w:val="28"/>
                <w:szCs w:val="28"/>
              </w:rPr>
              <w:t>Б</w:t>
            </w:r>
          </w:p>
        </w:tc>
      </w:tr>
      <w:tr w:rsidR="00B06664" w:rsidRPr="002C159E" w:rsidTr="009E11A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664" w:rsidRPr="002C159E" w:rsidRDefault="00B06664" w:rsidP="009E11A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C159E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664" w:rsidRPr="002C159E" w:rsidRDefault="00B06664" w:rsidP="009E11A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C159E">
              <w:rPr>
                <w:rFonts w:ascii="Times New Roman" w:eastAsia="Calibri" w:hAnsi="Times New Roman" w:cs="Times New Roman"/>
                <w:sz w:val="28"/>
                <w:szCs w:val="28"/>
              </w:rPr>
              <w:t>Средства связи предложений в тексте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664" w:rsidRPr="002C159E" w:rsidRDefault="00B06664" w:rsidP="009E11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15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664" w:rsidRPr="002C159E" w:rsidRDefault="00B06664" w:rsidP="009E11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159E">
              <w:rPr>
                <w:rFonts w:ascii="Times New Roman" w:eastAsia="Calibri" w:hAnsi="Times New Roman" w:cs="Times New Roman"/>
                <w:sz w:val="28"/>
                <w:szCs w:val="28"/>
              </w:rPr>
              <w:t>Б</w:t>
            </w:r>
          </w:p>
        </w:tc>
      </w:tr>
      <w:tr w:rsidR="00B06664" w:rsidRPr="002C159E" w:rsidTr="009E11A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664" w:rsidRPr="002C159E" w:rsidRDefault="00B06664" w:rsidP="009E11A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C159E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664" w:rsidRPr="002C159E" w:rsidRDefault="00B06664" w:rsidP="009E11A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C159E">
              <w:rPr>
                <w:rFonts w:ascii="Times New Roman" w:eastAsia="Calibri" w:hAnsi="Times New Roman" w:cs="Times New Roman"/>
                <w:sz w:val="28"/>
                <w:szCs w:val="28"/>
              </w:rPr>
              <w:t>Определение лексического значения слова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664" w:rsidRPr="002C159E" w:rsidRDefault="00B06664" w:rsidP="009E11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C159E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664" w:rsidRPr="002C159E" w:rsidRDefault="00B06664" w:rsidP="009E11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C159E">
              <w:rPr>
                <w:rFonts w:ascii="Times New Roman" w:eastAsia="Calibri" w:hAnsi="Times New Roman" w:cs="Times New Roman"/>
                <w:sz w:val="28"/>
                <w:szCs w:val="28"/>
              </w:rPr>
              <w:t>Б</w:t>
            </w:r>
          </w:p>
        </w:tc>
      </w:tr>
      <w:tr w:rsidR="00B06664" w:rsidRPr="002C159E" w:rsidTr="009E11A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664" w:rsidRPr="002C159E" w:rsidRDefault="00B06664" w:rsidP="009E11A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C159E"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664" w:rsidRPr="002C159E" w:rsidRDefault="00B06664" w:rsidP="009E11A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C159E">
              <w:rPr>
                <w:rFonts w:ascii="Times New Roman" w:eastAsia="Calibri" w:hAnsi="Times New Roman" w:cs="Times New Roman"/>
                <w:sz w:val="28"/>
                <w:szCs w:val="28"/>
              </w:rPr>
              <w:t>Лексические нормы (употребление паронимов)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664" w:rsidRPr="002C159E" w:rsidRDefault="00B06664" w:rsidP="009E11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C159E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664" w:rsidRPr="002C159E" w:rsidRDefault="00B06664" w:rsidP="009E11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C159E">
              <w:rPr>
                <w:rFonts w:ascii="Times New Roman" w:eastAsia="Calibri" w:hAnsi="Times New Roman" w:cs="Times New Roman"/>
                <w:sz w:val="28"/>
                <w:szCs w:val="28"/>
              </w:rPr>
              <w:t>Б</w:t>
            </w:r>
          </w:p>
        </w:tc>
      </w:tr>
      <w:tr w:rsidR="00B06664" w:rsidRPr="002C159E" w:rsidTr="009E11A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664" w:rsidRPr="002C159E" w:rsidRDefault="00B06664" w:rsidP="009E11A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C159E">
              <w:rPr>
                <w:rFonts w:ascii="Times New Roman" w:eastAsia="Calibri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664" w:rsidRPr="002C159E" w:rsidRDefault="00B06664" w:rsidP="009E11A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C159E">
              <w:rPr>
                <w:rFonts w:ascii="Times New Roman" w:eastAsia="Calibri" w:hAnsi="Times New Roman" w:cs="Times New Roman"/>
                <w:sz w:val="28"/>
                <w:szCs w:val="28"/>
              </w:rPr>
              <w:t>Морфологические нормы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664" w:rsidRPr="002C159E" w:rsidRDefault="00B06664" w:rsidP="009E11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C159E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664" w:rsidRPr="002C159E" w:rsidRDefault="00B06664" w:rsidP="009E11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C159E">
              <w:rPr>
                <w:rFonts w:ascii="Times New Roman" w:eastAsia="Calibri" w:hAnsi="Times New Roman" w:cs="Times New Roman"/>
                <w:sz w:val="28"/>
                <w:szCs w:val="28"/>
              </w:rPr>
              <w:t>Б</w:t>
            </w:r>
          </w:p>
        </w:tc>
      </w:tr>
      <w:tr w:rsidR="00B06664" w:rsidRPr="002C159E" w:rsidTr="009E11A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664" w:rsidRPr="002C159E" w:rsidRDefault="00B06664" w:rsidP="009E11A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C159E">
              <w:rPr>
                <w:rFonts w:ascii="Times New Roman" w:eastAsia="Calibri" w:hAnsi="Times New Roman" w:cs="Times New Roman"/>
                <w:sz w:val="28"/>
                <w:szCs w:val="28"/>
              </w:rPr>
              <w:t>8-9</w:t>
            </w:r>
          </w:p>
        </w:tc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664" w:rsidRPr="002C159E" w:rsidRDefault="00B06664" w:rsidP="009E11A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C159E">
              <w:rPr>
                <w:rFonts w:ascii="Times New Roman" w:eastAsia="Calibri" w:hAnsi="Times New Roman" w:cs="Times New Roman"/>
                <w:sz w:val="28"/>
                <w:szCs w:val="28"/>
              </w:rPr>
              <w:t>Правописание корней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664" w:rsidRPr="002C159E" w:rsidRDefault="00B06664" w:rsidP="009E11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C159E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664" w:rsidRPr="002C159E" w:rsidRDefault="00B06664" w:rsidP="009E11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C159E">
              <w:rPr>
                <w:rFonts w:ascii="Times New Roman" w:eastAsia="Calibri" w:hAnsi="Times New Roman" w:cs="Times New Roman"/>
                <w:sz w:val="28"/>
                <w:szCs w:val="28"/>
              </w:rPr>
              <w:t>Б</w:t>
            </w:r>
          </w:p>
        </w:tc>
      </w:tr>
      <w:tr w:rsidR="00B06664" w:rsidRPr="002C159E" w:rsidTr="009E11A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664" w:rsidRPr="002C159E" w:rsidRDefault="00B06664" w:rsidP="009E11A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C159E">
              <w:rPr>
                <w:rFonts w:ascii="Times New Roman" w:eastAsia="Calibri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664" w:rsidRPr="002C159E" w:rsidRDefault="00B06664" w:rsidP="009E11A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C159E">
              <w:rPr>
                <w:rFonts w:ascii="Times New Roman" w:eastAsia="Calibri" w:hAnsi="Times New Roman" w:cs="Times New Roman"/>
                <w:sz w:val="28"/>
                <w:szCs w:val="28"/>
              </w:rPr>
              <w:t>Правописание приставок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664" w:rsidRPr="002C159E" w:rsidRDefault="00B06664" w:rsidP="009E11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C159E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664" w:rsidRPr="002C159E" w:rsidRDefault="00B06664" w:rsidP="009E11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C159E">
              <w:rPr>
                <w:rFonts w:ascii="Times New Roman" w:eastAsia="Calibri" w:hAnsi="Times New Roman" w:cs="Times New Roman"/>
                <w:sz w:val="28"/>
                <w:szCs w:val="28"/>
              </w:rPr>
              <w:t>Б</w:t>
            </w:r>
          </w:p>
        </w:tc>
      </w:tr>
      <w:tr w:rsidR="00B06664" w:rsidRPr="002C159E" w:rsidTr="009E11A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664" w:rsidRPr="002C159E" w:rsidRDefault="00B06664" w:rsidP="009E11A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C159E">
              <w:rPr>
                <w:rFonts w:ascii="Times New Roman" w:eastAsia="Calibri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664" w:rsidRPr="002C159E" w:rsidRDefault="00B06664" w:rsidP="009E11A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C159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Правописание суффиксов (кроме </w:t>
            </w:r>
            <w:proofErr w:type="gramStart"/>
            <w:r w:rsidRPr="002C159E">
              <w:rPr>
                <w:rFonts w:ascii="Times New Roman" w:eastAsia="Calibri" w:hAnsi="Times New Roman" w:cs="Times New Roman"/>
                <w:sz w:val="28"/>
                <w:szCs w:val="28"/>
              </w:rPr>
              <w:t>-Н</w:t>
            </w:r>
            <w:proofErr w:type="gramEnd"/>
            <w:r w:rsidRPr="002C159E">
              <w:rPr>
                <w:rFonts w:ascii="Times New Roman" w:eastAsia="Calibri" w:hAnsi="Times New Roman" w:cs="Times New Roman"/>
                <w:sz w:val="28"/>
                <w:szCs w:val="28"/>
              </w:rPr>
              <w:t>-/-НН-)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664" w:rsidRPr="002C159E" w:rsidRDefault="00B06664" w:rsidP="009E11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C159E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664" w:rsidRPr="002C159E" w:rsidRDefault="00B06664" w:rsidP="009E11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C159E">
              <w:rPr>
                <w:rFonts w:ascii="Times New Roman" w:eastAsia="Calibri" w:hAnsi="Times New Roman" w:cs="Times New Roman"/>
                <w:sz w:val="28"/>
                <w:szCs w:val="28"/>
              </w:rPr>
              <w:t>Б</w:t>
            </w:r>
          </w:p>
        </w:tc>
      </w:tr>
      <w:tr w:rsidR="00B06664" w:rsidRPr="002C159E" w:rsidTr="009E11A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664" w:rsidRPr="002C159E" w:rsidRDefault="00B06664" w:rsidP="009E11A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C159E">
              <w:rPr>
                <w:rFonts w:ascii="Times New Roman" w:eastAsia="Calibri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664" w:rsidRPr="002C159E" w:rsidRDefault="00B06664" w:rsidP="009E11A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C159E">
              <w:rPr>
                <w:rFonts w:ascii="Times New Roman" w:eastAsia="Calibri" w:hAnsi="Times New Roman" w:cs="Times New Roman"/>
                <w:sz w:val="28"/>
                <w:szCs w:val="28"/>
              </w:rPr>
              <w:t>Правописание личных окончаний глаголов и суффиксов причастий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664" w:rsidRPr="002C159E" w:rsidRDefault="00B06664" w:rsidP="009E11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C159E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664" w:rsidRPr="002C159E" w:rsidRDefault="00B06664" w:rsidP="009E11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C159E">
              <w:rPr>
                <w:rFonts w:ascii="Times New Roman" w:eastAsia="Calibri" w:hAnsi="Times New Roman" w:cs="Times New Roman"/>
                <w:sz w:val="28"/>
                <w:szCs w:val="28"/>
              </w:rPr>
              <w:t>Б</w:t>
            </w:r>
          </w:p>
        </w:tc>
      </w:tr>
      <w:tr w:rsidR="00B06664" w:rsidRPr="002C159E" w:rsidTr="009E11A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664" w:rsidRPr="002C159E" w:rsidRDefault="00B06664" w:rsidP="009E11A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C159E">
              <w:rPr>
                <w:rFonts w:ascii="Times New Roman" w:eastAsia="Calibri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664" w:rsidRPr="002C159E" w:rsidRDefault="00B06664" w:rsidP="009E11A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C159E">
              <w:rPr>
                <w:rFonts w:ascii="Times New Roman" w:eastAsia="Calibri" w:hAnsi="Times New Roman" w:cs="Times New Roman"/>
                <w:sz w:val="28"/>
                <w:szCs w:val="28"/>
              </w:rPr>
              <w:t>Правописание НЕ с разными частями речи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664" w:rsidRPr="002C159E" w:rsidRDefault="00B06664" w:rsidP="009E11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C159E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664" w:rsidRPr="002C159E" w:rsidRDefault="00B06664" w:rsidP="009E11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C159E">
              <w:rPr>
                <w:rFonts w:ascii="Times New Roman" w:eastAsia="Calibri" w:hAnsi="Times New Roman" w:cs="Times New Roman"/>
                <w:sz w:val="28"/>
                <w:szCs w:val="28"/>
              </w:rPr>
              <w:t>Б</w:t>
            </w:r>
          </w:p>
        </w:tc>
      </w:tr>
      <w:tr w:rsidR="00B06664" w:rsidRPr="002C159E" w:rsidTr="009E11A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664" w:rsidRPr="002C159E" w:rsidRDefault="00B06664" w:rsidP="009E11A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C159E">
              <w:rPr>
                <w:rFonts w:ascii="Times New Roman" w:eastAsia="Calibri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664" w:rsidRPr="002C159E" w:rsidRDefault="00B06664" w:rsidP="009E11A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C159E">
              <w:rPr>
                <w:rFonts w:ascii="Times New Roman" w:eastAsia="Calibri" w:hAnsi="Times New Roman" w:cs="Times New Roman"/>
                <w:sz w:val="28"/>
                <w:szCs w:val="28"/>
              </w:rPr>
              <w:t>Слитное, дефисное, раздельное написание слов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664" w:rsidRPr="002C159E" w:rsidRDefault="00B06664" w:rsidP="009E11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C159E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664" w:rsidRPr="002C159E" w:rsidRDefault="00B06664" w:rsidP="009E11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C159E">
              <w:rPr>
                <w:rFonts w:ascii="Times New Roman" w:eastAsia="Calibri" w:hAnsi="Times New Roman" w:cs="Times New Roman"/>
                <w:sz w:val="28"/>
                <w:szCs w:val="28"/>
              </w:rPr>
              <w:t>Б</w:t>
            </w:r>
          </w:p>
        </w:tc>
      </w:tr>
      <w:tr w:rsidR="00B06664" w:rsidRPr="002C159E" w:rsidTr="009E11A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664" w:rsidRPr="002C159E" w:rsidRDefault="00B06664" w:rsidP="009E11A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C159E">
              <w:rPr>
                <w:rFonts w:ascii="Times New Roman" w:eastAsia="Calibri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664" w:rsidRPr="002C159E" w:rsidRDefault="00B06664" w:rsidP="009E11A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C159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Правописание </w:t>
            </w:r>
            <w:proofErr w:type="gramStart"/>
            <w:r w:rsidRPr="002C159E">
              <w:rPr>
                <w:rFonts w:ascii="Times New Roman" w:eastAsia="Calibri" w:hAnsi="Times New Roman" w:cs="Times New Roman"/>
                <w:sz w:val="28"/>
                <w:szCs w:val="28"/>
              </w:rPr>
              <w:t>-Н</w:t>
            </w:r>
            <w:proofErr w:type="gramEnd"/>
            <w:r w:rsidRPr="002C159E">
              <w:rPr>
                <w:rFonts w:ascii="Times New Roman" w:eastAsia="Calibri" w:hAnsi="Times New Roman" w:cs="Times New Roman"/>
                <w:sz w:val="28"/>
                <w:szCs w:val="28"/>
              </w:rPr>
              <w:t>- и -НН- в суффиксах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664" w:rsidRPr="002C159E" w:rsidRDefault="00B06664" w:rsidP="009E11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C159E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664" w:rsidRPr="002C159E" w:rsidRDefault="00B06664" w:rsidP="009E11A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159E">
              <w:rPr>
                <w:rFonts w:ascii="Times New Roman" w:eastAsia="Calibri" w:hAnsi="Times New Roman" w:cs="Times New Roman"/>
                <w:sz w:val="28"/>
                <w:szCs w:val="28"/>
              </w:rPr>
              <w:t>Б</w:t>
            </w:r>
          </w:p>
        </w:tc>
      </w:tr>
      <w:tr w:rsidR="00B06664" w:rsidRPr="002C159E" w:rsidTr="009E11A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664" w:rsidRPr="002C159E" w:rsidRDefault="00B06664" w:rsidP="009E11A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C159E">
              <w:rPr>
                <w:rFonts w:ascii="Times New Roman" w:eastAsia="Calibri" w:hAnsi="Times New Roman" w:cs="Times New Roman"/>
                <w:sz w:val="28"/>
                <w:szCs w:val="28"/>
              </w:rPr>
              <w:t>16-17</w:t>
            </w:r>
          </w:p>
        </w:tc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664" w:rsidRPr="002C159E" w:rsidRDefault="00B06664" w:rsidP="009E11A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2C159E">
              <w:rPr>
                <w:rFonts w:ascii="Times New Roman" w:eastAsia="Calibri" w:hAnsi="Times New Roman" w:cs="Times New Roman"/>
                <w:sz w:val="28"/>
                <w:szCs w:val="28"/>
              </w:rPr>
              <w:t>Морфемика</w:t>
            </w:r>
            <w:proofErr w:type="spellEnd"/>
            <w:r w:rsidRPr="002C159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и словообразование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664" w:rsidRPr="002C159E" w:rsidRDefault="00B06664" w:rsidP="009E11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C159E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664" w:rsidRPr="002C159E" w:rsidRDefault="00B06664" w:rsidP="009E11AD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C159E">
              <w:rPr>
                <w:rFonts w:ascii="Times New Roman" w:eastAsia="Calibri" w:hAnsi="Times New Roman" w:cs="Times New Roman"/>
                <w:sz w:val="28"/>
                <w:szCs w:val="28"/>
              </w:rPr>
              <w:t>Б</w:t>
            </w:r>
          </w:p>
        </w:tc>
      </w:tr>
      <w:tr w:rsidR="00B06664" w:rsidRPr="002C159E" w:rsidTr="009E11A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664" w:rsidRPr="002C159E" w:rsidRDefault="00B06664" w:rsidP="009E11A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C159E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18</w:t>
            </w:r>
          </w:p>
        </w:tc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664" w:rsidRPr="002C159E" w:rsidRDefault="00B06664" w:rsidP="009E11A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C159E">
              <w:rPr>
                <w:rFonts w:ascii="Times New Roman" w:eastAsia="Calibri" w:hAnsi="Times New Roman" w:cs="Times New Roman"/>
                <w:sz w:val="28"/>
                <w:szCs w:val="28"/>
              </w:rPr>
              <w:t>Изобразительно-выразительные средства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664" w:rsidRPr="002C159E" w:rsidRDefault="00B06664" w:rsidP="009E11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C159E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664" w:rsidRPr="002C159E" w:rsidRDefault="00B06664" w:rsidP="009E11AD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gramStart"/>
            <w:r w:rsidRPr="002C159E">
              <w:rPr>
                <w:rFonts w:ascii="Times New Roman" w:eastAsia="Calibri" w:hAnsi="Times New Roman" w:cs="Times New Roman"/>
                <w:sz w:val="28"/>
                <w:szCs w:val="28"/>
              </w:rPr>
              <w:t>П</w:t>
            </w:r>
            <w:proofErr w:type="gramEnd"/>
          </w:p>
        </w:tc>
      </w:tr>
      <w:tr w:rsidR="00B06664" w:rsidRPr="002C159E" w:rsidTr="009E11A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664" w:rsidRPr="002C159E" w:rsidRDefault="00B06664" w:rsidP="009E11A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C159E">
              <w:rPr>
                <w:rFonts w:ascii="Times New Roman" w:eastAsia="Calibri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664" w:rsidRPr="002C159E" w:rsidRDefault="00B06664" w:rsidP="009E11A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C159E">
              <w:rPr>
                <w:rFonts w:ascii="Times New Roman" w:eastAsia="Calibri" w:hAnsi="Times New Roman" w:cs="Times New Roman"/>
                <w:sz w:val="28"/>
                <w:szCs w:val="28"/>
              </w:rPr>
              <w:t>Устойчивые сочетания слов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664" w:rsidRPr="002C159E" w:rsidRDefault="00B06664" w:rsidP="009E11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C159E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664" w:rsidRPr="002C159E" w:rsidRDefault="00B06664" w:rsidP="009E11AD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gramStart"/>
            <w:r w:rsidRPr="002C159E">
              <w:rPr>
                <w:rFonts w:ascii="Times New Roman" w:eastAsia="Calibri" w:hAnsi="Times New Roman" w:cs="Times New Roman"/>
                <w:sz w:val="28"/>
                <w:szCs w:val="28"/>
              </w:rPr>
              <w:t>П</w:t>
            </w:r>
            <w:proofErr w:type="gramEnd"/>
          </w:p>
        </w:tc>
      </w:tr>
      <w:tr w:rsidR="00B06664" w:rsidRPr="002C159E" w:rsidTr="009E11AD">
        <w:tc>
          <w:tcPr>
            <w:tcW w:w="6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664" w:rsidRPr="002C159E" w:rsidRDefault="00B06664" w:rsidP="009E11A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C159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Итого: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664" w:rsidRPr="002C159E" w:rsidRDefault="00B06664" w:rsidP="009E11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C159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19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64" w:rsidRPr="002C159E" w:rsidRDefault="00B06664" w:rsidP="009E11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</w:tbl>
    <w:p w:rsidR="00B06664" w:rsidRPr="002C159E" w:rsidRDefault="00B06664" w:rsidP="00B0666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06664" w:rsidRPr="002C159E" w:rsidRDefault="00B06664" w:rsidP="00B06664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C159E">
        <w:rPr>
          <w:rFonts w:ascii="Times New Roman" w:hAnsi="Times New Roman" w:cs="Times New Roman"/>
          <w:b/>
          <w:sz w:val="28"/>
          <w:szCs w:val="28"/>
        </w:rPr>
        <w:t xml:space="preserve">5. Система оценивания отдельных заданий и работы в целом.  </w:t>
      </w:r>
    </w:p>
    <w:p w:rsidR="00B06664" w:rsidRPr="002C159E" w:rsidRDefault="00B06664" w:rsidP="00B0666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C159E">
        <w:rPr>
          <w:rFonts w:ascii="Times New Roman" w:eastAsia="Times New Roman" w:hAnsi="Times New Roman" w:cs="Times New Roman"/>
          <w:color w:val="000000"/>
          <w:sz w:val="28"/>
          <w:szCs w:val="28"/>
        </w:rPr>
        <w:t>За верное выполнение каждого задания базового уровня учащийся получает 1 балл. За неверный ответ или его отсутствие выставляется 0 баллов. За выполнение заданий повышенной трудности  учащийся получает от 0 до 3 баллов (задание 18), от 0 до 4 баллов (задание 19) – по 1 баллу за каждый правильный ответ. Максимальное количество баллов, которое может набрать учащийся, правильно выполнивший все задания, - 24.</w:t>
      </w:r>
    </w:p>
    <w:p w:rsidR="00B06664" w:rsidRPr="002C159E" w:rsidRDefault="00B06664" w:rsidP="00B0666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62"/>
        <w:gridCol w:w="1902"/>
        <w:gridCol w:w="1902"/>
        <w:gridCol w:w="1902"/>
        <w:gridCol w:w="1903"/>
      </w:tblGrid>
      <w:tr w:rsidR="00B06664" w:rsidRPr="002C159E" w:rsidTr="009E11AD"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664" w:rsidRPr="002C159E" w:rsidRDefault="00B06664" w:rsidP="009E11AD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C159E">
              <w:rPr>
                <w:rFonts w:ascii="Times New Roman" w:hAnsi="Times New Roman" w:cs="Times New Roman"/>
                <w:sz w:val="28"/>
                <w:szCs w:val="28"/>
              </w:rPr>
              <w:t>Оценка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664" w:rsidRPr="002C159E" w:rsidRDefault="00B06664" w:rsidP="009E11AD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C159E">
              <w:rPr>
                <w:rFonts w:ascii="Times New Roman" w:hAnsi="Times New Roman" w:cs="Times New Roman"/>
                <w:sz w:val="28"/>
                <w:szCs w:val="28"/>
              </w:rPr>
              <w:t>«2»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664" w:rsidRPr="002C159E" w:rsidRDefault="00B06664" w:rsidP="009E11AD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C159E">
              <w:rPr>
                <w:rFonts w:ascii="Times New Roman" w:hAnsi="Times New Roman" w:cs="Times New Roman"/>
                <w:sz w:val="28"/>
                <w:szCs w:val="28"/>
              </w:rPr>
              <w:t>«3»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664" w:rsidRPr="002C159E" w:rsidRDefault="00B06664" w:rsidP="009E11AD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C159E">
              <w:rPr>
                <w:rFonts w:ascii="Times New Roman" w:hAnsi="Times New Roman" w:cs="Times New Roman"/>
                <w:sz w:val="28"/>
                <w:szCs w:val="28"/>
              </w:rPr>
              <w:t>«4»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664" w:rsidRPr="002C159E" w:rsidRDefault="00B06664" w:rsidP="009E11AD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C159E">
              <w:rPr>
                <w:rFonts w:ascii="Times New Roman" w:hAnsi="Times New Roman" w:cs="Times New Roman"/>
                <w:sz w:val="28"/>
                <w:szCs w:val="28"/>
              </w:rPr>
              <w:t>«5»</w:t>
            </w:r>
          </w:p>
        </w:tc>
      </w:tr>
      <w:tr w:rsidR="00B06664" w:rsidRPr="002C159E" w:rsidTr="009E11AD"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664" w:rsidRPr="002C159E" w:rsidRDefault="00B06664" w:rsidP="009E11AD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C159E">
              <w:rPr>
                <w:rFonts w:ascii="Times New Roman" w:hAnsi="Times New Roman" w:cs="Times New Roman"/>
                <w:sz w:val="28"/>
                <w:szCs w:val="28"/>
              </w:rPr>
              <w:t>Баллы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664" w:rsidRPr="002C159E" w:rsidRDefault="00B06664" w:rsidP="009E11AD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C159E">
              <w:rPr>
                <w:rFonts w:ascii="Times New Roman" w:hAnsi="Times New Roman" w:cs="Times New Roman"/>
                <w:sz w:val="28"/>
                <w:szCs w:val="28"/>
              </w:rPr>
              <w:t>0 - 12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664" w:rsidRPr="002C159E" w:rsidRDefault="00B06664" w:rsidP="009E11AD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C159E">
              <w:rPr>
                <w:rFonts w:ascii="Times New Roman" w:hAnsi="Times New Roman" w:cs="Times New Roman"/>
                <w:sz w:val="28"/>
                <w:szCs w:val="28"/>
              </w:rPr>
              <w:t>13 - 17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664" w:rsidRPr="002C159E" w:rsidRDefault="00B06664" w:rsidP="009E11AD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C159E">
              <w:rPr>
                <w:rFonts w:ascii="Times New Roman" w:hAnsi="Times New Roman" w:cs="Times New Roman"/>
                <w:sz w:val="28"/>
                <w:szCs w:val="28"/>
              </w:rPr>
              <w:t>18 - 21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664" w:rsidRPr="002C159E" w:rsidRDefault="00B06664" w:rsidP="009E11AD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C159E">
              <w:rPr>
                <w:rFonts w:ascii="Times New Roman" w:hAnsi="Times New Roman" w:cs="Times New Roman"/>
                <w:sz w:val="28"/>
                <w:szCs w:val="28"/>
              </w:rPr>
              <w:t>22 - 24</w:t>
            </w:r>
          </w:p>
        </w:tc>
      </w:tr>
    </w:tbl>
    <w:p w:rsidR="00B06664" w:rsidRPr="002C159E" w:rsidRDefault="00B06664" w:rsidP="00B06664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B06664" w:rsidRPr="002C159E" w:rsidRDefault="00B06664" w:rsidP="00B0666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C159E">
        <w:rPr>
          <w:rFonts w:ascii="Times New Roman" w:hAnsi="Times New Roman" w:cs="Times New Roman"/>
          <w:b/>
          <w:sz w:val="28"/>
          <w:szCs w:val="28"/>
        </w:rPr>
        <w:t>6. Время выполнения работы.</w:t>
      </w:r>
    </w:p>
    <w:p w:rsidR="00B06664" w:rsidRPr="002C159E" w:rsidRDefault="00B06664" w:rsidP="00B0666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C159E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2C159E">
        <w:rPr>
          <w:rFonts w:ascii="Times New Roman" w:hAnsi="Times New Roman" w:cs="Times New Roman"/>
          <w:sz w:val="28"/>
          <w:szCs w:val="28"/>
        </w:rPr>
        <w:t xml:space="preserve">   На выполнение экзаменационной работы отводится 40 минут. </w:t>
      </w:r>
    </w:p>
    <w:p w:rsidR="00B06664" w:rsidRPr="002C159E" w:rsidRDefault="00B06664" w:rsidP="00B0666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C159E">
        <w:rPr>
          <w:rFonts w:ascii="Times New Roman" w:hAnsi="Times New Roman" w:cs="Times New Roman"/>
          <w:b/>
          <w:sz w:val="28"/>
          <w:szCs w:val="28"/>
        </w:rPr>
        <w:t xml:space="preserve">7. Дополнительные материалы и оборудование. </w:t>
      </w:r>
    </w:p>
    <w:p w:rsidR="00B06664" w:rsidRPr="002C159E" w:rsidRDefault="00B06664" w:rsidP="00B0666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C159E"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Pr="002C159E">
        <w:rPr>
          <w:rFonts w:ascii="Times New Roman" w:hAnsi="Times New Roman" w:cs="Times New Roman"/>
          <w:sz w:val="28"/>
          <w:szCs w:val="28"/>
        </w:rPr>
        <w:t>Дополнительные материалы и оборудование не используются.</w:t>
      </w:r>
    </w:p>
    <w:p w:rsidR="00B06664" w:rsidRPr="002C159E" w:rsidRDefault="00B06664" w:rsidP="00B06664">
      <w:pPr>
        <w:rPr>
          <w:rFonts w:ascii="Times New Roman" w:hAnsi="Times New Roman" w:cs="Times New Roman"/>
          <w:sz w:val="28"/>
          <w:szCs w:val="28"/>
        </w:rPr>
      </w:pPr>
    </w:p>
    <w:p w:rsidR="00B06664" w:rsidRPr="002C159E" w:rsidRDefault="00B06664" w:rsidP="00B0666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C159E">
        <w:rPr>
          <w:rFonts w:ascii="Times New Roman" w:hAnsi="Times New Roman" w:cs="Times New Roman"/>
          <w:sz w:val="28"/>
          <w:szCs w:val="28"/>
        </w:rPr>
        <w:t xml:space="preserve">Ответы </w:t>
      </w:r>
    </w:p>
    <w:p w:rsidR="00B06664" w:rsidRPr="002C159E" w:rsidRDefault="00B06664" w:rsidP="00B0666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1147"/>
        <w:gridCol w:w="3654"/>
        <w:gridCol w:w="1147"/>
        <w:gridCol w:w="3623"/>
      </w:tblGrid>
      <w:tr w:rsidR="00B06664" w:rsidRPr="002C159E" w:rsidTr="009E11AD">
        <w:tc>
          <w:tcPr>
            <w:tcW w:w="1101" w:type="dxa"/>
          </w:tcPr>
          <w:p w:rsidR="00B06664" w:rsidRPr="002C159E" w:rsidRDefault="00B06664" w:rsidP="009E11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159E">
              <w:rPr>
                <w:rFonts w:ascii="Times New Roman" w:hAnsi="Times New Roman" w:cs="Times New Roman"/>
                <w:sz w:val="28"/>
                <w:szCs w:val="28"/>
              </w:rPr>
              <w:t>№ задания</w:t>
            </w:r>
          </w:p>
        </w:tc>
        <w:tc>
          <w:tcPr>
            <w:tcW w:w="3684" w:type="dxa"/>
            <w:vAlign w:val="center"/>
          </w:tcPr>
          <w:p w:rsidR="00B06664" w:rsidRPr="002C159E" w:rsidRDefault="00B06664" w:rsidP="009E11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159E">
              <w:rPr>
                <w:rFonts w:ascii="Times New Roman" w:hAnsi="Times New Roman" w:cs="Times New Roman"/>
                <w:sz w:val="28"/>
                <w:szCs w:val="28"/>
              </w:rPr>
              <w:t>Вариант 1</w:t>
            </w:r>
          </w:p>
        </w:tc>
        <w:tc>
          <w:tcPr>
            <w:tcW w:w="1135" w:type="dxa"/>
            <w:vAlign w:val="center"/>
          </w:tcPr>
          <w:p w:rsidR="00B06664" w:rsidRPr="002C159E" w:rsidRDefault="00B06664" w:rsidP="009E11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159E">
              <w:rPr>
                <w:rFonts w:ascii="Times New Roman" w:hAnsi="Times New Roman" w:cs="Times New Roman"/>
                <w:sz w:val="28"/>
                <w:szCs w:val="28"/>
              </w:rPr>
              <w:t>№ задания</w:t>
            </w:r>
          </w:p>
        </w:tc>
        <w:tc>
          <w:tcPr>
            <w:tcW w:w="3651" w:type="dxa"/>
            <w:vAlign w:val="center"/>
          </w:tcPr>
          <w:p w:rsidR="00B06664" w:rsidRPr="002C159E" w:rsidRDefault="00B06664" w:rsidP="009E11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159E">
              <w:rPr>
                <w:rFonts w:ascii="Times New Roman" w:hAnsi="Times New Roman" w:cs="Times New Roman"/>
                <w:sz w:val="28"/>
                <w:szCs w:val="28"/>
              </w:rPr>
              <w:t>Вариант 2</w:t>
            </w:r>
          </w:p>
        </w:tc>
      </w:tr>
      <w:tr w:rsidR="00B06664" w:rsidRPr="002C159E" w:rsidTr="009E11AD">
        <w:tc>
          <w:tcPr>
            <w:tcW w:w="1101" w:type="dxa"/>
            <w:vAlign w:val="center"/>
          </w:tcPr>
          <w:p w:rsidR="00B06664" w:rsidRPr="002C159E" w:rsidRDefault="00B06664" w:rsidP="009E11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15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684" w:type="dxa"/>
          </w:tcPr>
          <w:p w:rsidR="00B06664" w:rsidRPr="002C159E" w:rsidRDefault="00B06664" w:rsidP="009E11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C159E">
              <w:rPr>
                <w:rFonts w:ascii="Times New Roman" w:hAnsi="Times New Roman" w:cs="Times New Roman"/>
                <w:sz w:val="28"/>
                <w:szCs w:val="28"/>
              </w:rPr>
              <w:t>клала</w:t>
            </w:r>
          </w:p>
        </w:tc>
        <w:tc>
          <w:tcPr>
            <w:tcW w:w="1135" w:type="dxa"/>
            <w:vAlign w:val="center"/>
          </w:tcPr>
          <w:p w:rsidR="00B06664" w:rsidRPr="002C159E" w:rsidRDefault="00B06664" w:rsidP="009E11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15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651" w:type="dxa"/>
          </w:tcPr>
          <w:p w:rsidR="00B06664" w:rsidRPr="002C159E" w:rsidRDefault="00B06664" w:rsidP="009E11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C159E">
              <w:rPr>
                <w:rFonts w:ascii="Times New Roman" w:hAnsi="Times New Roman" w:cs="Times New Roman"/>
                <w:sz w:val="28"/>
                <w:szCs w:val="28"/>
              </w:rPr>
              <w:t>приняли</w:t>
            </w:r>
          </w:p>
        </w:tc>
      </w:tr>
      <w:tr w:rsidR="00B06664" w:rsidRPr="002C159E" w:rsidTr="009E11AD">
        <w:tc>
          <w:tcPr>
            <w:tcW w:w="1101" w:type="dxa"/>
            <w:vAlign w:val="center"/>
          </w:tcPr>
          <w:p w:rsidR="00B06664" w:rsidRPr="002C159E" w:rsidRDefault="00B06664" w:rsidP="009E11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159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684" w:type="dxa"/>
          </w:tcPr>
          <w:p w:rsidR="00B06664" w:rsidRPr="002C159E" w:rsidRDefault="00B06664" w:rsidP="009E11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C159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5" w:type="dxa"/>
            <w:vAlign w:val="center"/>
          </w:tcPr>
          <w:p w:rsidR="00B06664" w:rsidRPr="002C159E" w:rsidRDefault="00B06664" w:rsidP="009E11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159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651" w:type="dxa"/>
          </w:tcPr>
          <w:p w:rsidR="00B06664" w:rsidRPr="002C159E" w:rsidRDefault="00B06664" w:rsidP="009E11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C159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B06664" w:rsidRPr="002C159E" w:rsidTr="009E11AD">
        <w:tc>
          <w:tcPr>
            <w:tcW w:w="1101" w:type="dxa"/>
            <w:vAlign w:val="center"/>
          </w:tcPr>
          <w:p w:rsidR="00B06664" w:rsidRPr="002C159E" w:rsidRDefault="00B06664" w:rsidP="009E11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159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684" w:type="dxa"/>
          </w:tcPr>
          <w:p w:rsidR="00B06664" w:rsidRPr="002C159E" w:rsidRDefault="00B06664" w:rsidP="009E11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C159E">
              <w:rPr>
                <w:rFonts w:ascii="Times New Roman" w:hAnsi="Times New Roman" w:cs="Times New Roman"/>
                <w:sz w:val="28"/>
                <w:szCs w:val="28"/>
              </w:rPr>
              <w:t>2,3</w:t>
            </w:r>
          </w:p>
        </w:tc>
        <w:tc>
          <w:tcPr>
            <w:tcW w:w="1135" w:type="dxa"/>
            <w:vAlign w:val="center"/>
          </w:tcPr>
          <w:p w:rsidR="00B06664" w:rsidRPr="002C159E" w:rsidRDefault="00B06664" w:rsidP="009E11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159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651" w:type="dxa"/>
          </w:tcPr>
          <w:p w:rsidR="00B06664" w:rsidRPr="002C159E" w:rsidRDefault="00B06664" w:rsidP="009E11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C159E">
              <w:rPr>
                <w:rFonts w:ascii="Times New Roman" w:hAnsi="Times New Roman" w:cs="Times New Roman"/>
                <w:sz w:val="28"/>
                <w:szCs w:val="28"/>
              </w:rPr>
              <w:t>3,5</w:t>
            </w:r>
          </w:p>
        </w:tc>
      </w:tr>
      <w:tr w:rsidR="00B06664" w:rsidRPr="002C159E" w:rsidTr="009E11AD">
        <w:tc>
          <w:tcPr>
            <w:tcW w:w="1101" w:type="dxa"/>
            <w:vAlign w:val="center"/>
          </w:tcPr>
          <w:p w:rsidR="00B06664" w:rsidRPr="002C159E" w:rsidRDefault="00B06664" w:rsidP="009E11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159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684" w:type="dxa"/>
          </w:tcPr>
          <w:p w:rsidR="00B06664" w:rsidRPr="002C159E" w:rsidRDefault="00B06664" w:rsidP="009E11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C159E">
              <w:rPr>
                <w:rFonts w:ascii="Times New Roman" w:hAnsi="Times New Roman" w:cs="Times New Roman"/>
                <w:sz w:val="28"/>
                <w:szCs w:val="28"/>
              </w:rPr>
              <w:t>таким образом</w:t>
            </w:r>
          </w:p>
        </w:tc>
        <w:tc>
          <w:tcPr>
            <w:tcW w:w="1135" w:type="dxa"/>
            <w:vAlign w:val="center"/>
          </w:tcPr>
          <w:p w:rsidR="00B06664" w:rsidRPr="002C159E" w:rsidRDefault="00B06664" w:rsidP="009E11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159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651" w:type="dxa"/>
          </w:tcPr>
          <w:p w:rsidR="00B06664" w:rsidRPr="002C159E" w:rsidRDefault="00B06664" w:rsidP="009E11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C159E">
              <w:rPr>
                <w:rFonts w:ascii="Times New Roman" w:hAnsi="Times New Roman" w:cs="Times New Roman"/>
                <w:sz w:val="28"/>
                <w:szCs w:val="28"/>
              </w:rPr>
              <w:t>но</w:t>
            </w:r>
          </w:p>
        </w:tc>
      </w:tr>
      <w:tr w:rsidR="00B06664" w:rsidRPr="002C159E" w:rsidTr="009E11AD">
        <w:tc>
          <w:tcPr>
            <w:tcW w:w="1101" w:type="dxa"/>
            <w:vAlign w:val="center"/>
          </w:tcPr>
          <w:p w:rsidR="00B06664" w:rsidRPr="002C159E" w:rsidRDefault="00B06664" w:rsidP="009E11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159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684" w:type="dxa"/>
          </w:tcPr>
          <w:p w:rsidR="00B06664" w:rsidRPr="002C159E" w:rsidRDefault="00B06664" w:rsidP="009E11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C159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5" w:type="dxa"/>
            <w:vAlign w:val="center"/>
          </w:tcPr>
          <w:p w:rsidR="00B06664" w:rsidRPr="002C159E" w:rsidRDefault="00B06664" w:rsidP="009E11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159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651" w:type="dxa"/>
          </w:tcPr>
          <w:p w:rsidR="00B06664" w:rsidRPr="002C159E" w:rsidRDefault="00B06664" w:rsidP="009E11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C159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B06664" w:rsidRPr="002C159E" w:rsidTr="009E11AD">
        <w:tc>
          <w:tcPr>
            <w:tcW w:w="1101" w:type="dxa"/>
            <w:vAlign w:val="center"/>
          </w:tcPr>
          <w:p w:rsidR="00B06664" w:rsidRPr="002C159E" w:rsidRDefault="00B06664" w:rsidP="009E11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159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684" w:type="dxa"/>
          </w:tcPr>
          <w:p w:rsidR="00B06664" w:rsidRPr="002C159E" w:rsidRDefault="00B06664" w:rsidP="009E11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C159E">
              <w:rPr>
                <w:rFonts w:ascii="Times New Roman" w:hAnsi="Times New Roman" w:cs="Times New Roman"/>
                <w:sz w:val="28"/>
                <w:szCs w:val="28"/>
              </w:rPr>
              <w:t>комфортно</w:t>
            </w:r>
          </w:p>
        </w:tc>
        <w:tc>
          <w:tcPr>
            <w:tcW w:w="1135" w:type="dxa"/>
            <w:vAlign w:val="center"/>
          </w:tcPr>
          <w:p w:rsidR="00B06664" w:rsidRPr="002C159E" w:rsidRDefault="00B06664" w:rsidP="009E11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159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651" w:type="dxa"/>
          </w:tcPr>
          <w:p w:rsidR="00B06664" w:rsidRPr="002C159E" w:rsidRDefault="00B06664" w:rsidP="009E11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C159E">
              <w:rPr>
                <w:rFonts w:ascii="Times New Roman" w:hAnsi="Times New Roman" w:cs="Times New Roman"/>
                <w:sz w:val="28"/>
                <w:szCs w:val="28"/>
              </w:rPr>
              <w:t>поделки</w:t>
            </w:r>
          </w:p>
        </w:tc>
      </w:tr>
      <w:tr w:rsidR="00B06664" w:rsidRPr="002C159E" w:rsidTr="009E11AD">
        <w:tc>
          <w:tcPr>
            <w:tcW w:w="1101" w:type="dxa"/>
            <w:vAlign w:val="center"/>
          </w:tcPr>
          <w:p w:rsidR="00B06664" w:rsidRPr="002C159E" w:rsidRDefault="00B06664" w:rsidP="009E11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159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684" w:type="dxa"/>
          </w:tcPr>
          <w:p w:rsidR="00B06664" w:rsidRPr="002C159E" w:rsidRDefault="00B06664" w:rsidP="009E11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C159E">
              <w:rPr>
                <w:rFonts w:ascii="Times New Roman" w:hAnsi="Times New Roman" w:cs="Times New Roman"/>
                <w:sz w:val="28"/>
                <w:szCs w:val="28"/>
              </w:rPr>
              <w:t>шестьюстами</w:t>
            </w:r>
          </w:p>
        </w:tc>
        <w:tc>
          <w:tcPr>
            <w:tcW w:w="1135" w:type="dxa"/>
            <w:vAlign w:val="center"/>
          </w:tcPr>
          <w:p w:rsidR="00B06664" w:rsidRPr="002C159E" w:rsidRDefault="00B06664" w:rsidP="009E11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159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651" w:type="dxa"/>
          </w:tcPr>
          <w:p w:rsidR="00B06664" w:rsidRPr="002C159E" w:rsidRDefault="00B06664" w:rsidP="009E11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C159E">
              <w:rPr>
                <w:rFonts w:ascii="Times New Roman" w:hAnsi="Times New Roman" w:cs="Times New Roman"/>
                <w:sz w:val="28"/>
                <w:szCs w:val="28"/>
              </w:rPr>
              <w:t xml:space="preserve">две тысячи </w:t>
            </w:r>
            <w:proofErr w:type="gramStart"/>
            <w:r w:rsidRPr="002C159E">
              <w:rPr>
                <w:rFonts w:ascii="Times New Roman" w:hAnsi="Times New Roman" w:cs="Times New Roman"/>
                <w:sz w:val="28"/>
                <w:szCs w:val="28"/>
              </w:rPr>
              <w:t>четвёртом</w:t>
            </w:r>
            <w:proofErr w:type="gramEnd"/>
          </w:p>
        </w:tc>
      </w:tr>
      <w:tr w:rsidR="00B06664" w:rsidRPr="002C159E" w:rsidTr="009E11AD">
        <w:tc>
          <w:tcPr>
            <w:tcW w:w="1101" w:type="dxa"/>
            <w:vAlign w:val="center"/>
          </w:tcPr>
          <w:p w:rsidR="00B06664" w:rsidRPr="002C159E" w:rsidRDefault="00B06664" w:rsidP="009E11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159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684" w:type="dxa"/>
          </w:tcPr>
          <w:p w:rsidR="00B06664" w:rsidRPr="002C159E" w:rsidRDefault="00B06664" w:rsidP="009E11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C159E">
              <w:rPr>
                <w:rFonts w:ascii="Times New Roman" w:hAnsi="Times New Roman" w:cs="Times New Roman"/>
                <w:sz w:val="28"/>
                <w:szCs w:val="28"/>
              </w:rPr>
              <w:t>акклиматизация</w:t>
            </w:r>
          </w:p>
        </w:tc>
        <w:tc>
          <w:tcPr>
            <w:tcW w:w="1135" w:type="dxa"/>
            <w:vAlign w:val="center"/>
          </w:tcPr>
          <w:p w:rsidR="00B06664" w:rsidRPr="002C159E" w:rsidRDefault="00B06664" w:rsidP="009E11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159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651" w:type="dxa"/>
          </w:tcPr>
          <w:p w:rsidR="00B06664" w:rsidRPr="002C159E" w:rsidRDefault="00B06664" w:rsidP="009E11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C159E">
              <w:rPr>
                <w:rFonts w:ascii="Times New Roman" w:hAnsi="Times New Roman" w:cs="Times New Roman"/>
                <w:sz w:val="28"/>
                <w:szCs w:val="28"/>
              </w:rPr>
              <w:t>дразнящий</w:t>
            </w:r>
          </w:p>
        </w:tc>
      </w:tr>
      <w:tr w:rsidR="00B06664" w:rsidRPr="002C159E" w:rsidTr="009E11AD">
        <w:tc>
          <w:tcPr>
            <w:tcW w:w="1101" w:type="dxa"/>
            <w:vAlign w:val="center"/>
          </w:tcPr>
          <w:p w:rsidR="00B06664" w:rsidRPr="002C159E" w:rsidRDefault="00B06664" w:rsidP="009E11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159E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684" w:type="dxa"/>
          </w:tcPr>
          <w:p w:rsidR="00B06664" w:rsidRPr="002C159E" w:rsidRDefault="00B06664" w:rsidP="009E11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C159E">
              <w:rPr>
                <w:rFonts w:ascii="Times New Roman" w:hAnsi="Times New Roman" w:cs="Times New Roman"/>
                <w:sz w:val="28"/>
                <w:szCs w:val="28"/>
              </w:rPr>
              <w:t>внимание</w:t>
            </w:r>
          </w:p>
        </w:tc>
        <w:tc>
          <w:tcPr>
            <w:tcW w:w="1135" w:type="dxa"/>
            <w:vAlign w:val="center"/>
          </w:tcPr>
          <w:p w:rsidR="00B06664" w:rsidRPr="002C159E" w:rsidRDefault="00B06664" w:rsidP="009E11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159E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651" w:type="dxa"/>
          </w:tcPr>
          <w:p w:rsidR="00B06664" w:rsidRPr="002C159E" w:rsidRDefault="00B06664" w:rsidP="009E11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C159E">
              <w:rPr>
                <w:rFonts w:ascii="Times New Roman" w:hAnsi="Times New Roman" w:cs="Times New Roman"/>
                <w:sz w:val="28"/>
                <w:szCs w:val="28"/>
              </w:rPr>
              <w:t>поплавок</w:t>
            </w:r>
          </w:p>
        </w:tc>
      </w:tr>
      <w:tr w:rsidR="00B06664" w:rsidRPr="002C159E" w:rsidTr="009E11AD">
        <w:tc>
          <w:tcPr>
            <w:tcW w:w="1101" w:type="dxa"/>
            <w:vAlign w:val="center"/>
          </w:tcPr>
          <w:p w:rsidR="00B06664" w:rsidRPr="002C159E" w:rsidRDefault="00B06664" w:rsidP="009E11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159E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684" w:type="dxa"/>
          </w:tcPr>
          <w:p w:rsidR="00B06664" w:rsidRPr="002C159E" w:rsidRDefault="00B06664" w:rsidP="009E11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C159E">
              <w:rPr>
                <w:rFonts w:ascii="Times New Roman" w:hAnsi="Times New Roman" w:cs="Times New Roman"/>
                <w:sz w:val="28"/>
                <w:szCs w:val="28"/>
              </w:rPr>
              <w:t>расхожий</w:t>
            </w:r>
            <w:proofErr w:type="gramEnd"/>
            <w:r w:rsidRPr="002C159E">
              <w:rPr>
                <w:rFonts w:ascii="Times New Roman" w:hAnsi="Times New Roman" w:cs="Times New Roman"/>
                <w:sz w:val="28"/>
                <w:szCs w:val="28"/>
              </w:rPr>
              <w:t>, всплыть</w:t>
            </w:r>
          </w:p>
        </w:tc>
        <w:tc>
          <w:tcPr>
            <w:tcW w:w="1135" w:type="dxa"/>
            <w:vAlign w:val="center"/>
          </w:tcPr>
          <w:p w:rsidR="00B06664" w:rsidRPr="002C159E" w:rsidRDefault="00B06664" w:rsidP="009E11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159E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651" w:type="dxa"/>
          </w:tcPr>
          <w:p w:rsidR="00B06664" w:rsidRPr="002C159E" w:rsidRDefault="00B06664" w:rsidP="009E11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C159E">
              <w:rPr>
                <w:rFonts w:ascii="Times New Roman" w:hAnsi="Times New Roman" w:cs="Times New Roman"/>
                <w:sz w:val="28"/>
                <w:szCs w:val="28"/>
              </w:rPr>
              <w:t xml:space="preserve">безжалостность, </w:t>
            </w:r>
            <w:proofErr w:type="gramStart"/>
            <w:r w:rsidRPr="002C159E">
              <w:rPr>
                <w:rFonts w:ascii="Times New Roman" w:hAnsi="Times New Roman" w:cs="Times New Roman"/>
                <w:sz w:val="28"/>
                <w:szCs w:val="28"/>
              </w:rPr>
              <w:t>неизбежный</w:t>
            </w:r>
            <w:proofErr w:type="gramEnd"/>
          </w:p>
        </w:tc>
      </w:tr>
      <w:tr w:rsidR="00B06664" w:rsidRPr="002C159E" w:rsidTr="009E11AD">
        <w:tc>
          <w:tcPr>
            <w:tcW w:w="1101" w:type="dxa"/>
            <w:vAlign w:val="center"/>
          </w:tcPr>
          <w:p w:rsidR="00B06664" w:rsidRPr="002C159E" w:rsidRDefault="00B06664" w:rsidP="009E11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159E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684" w:type="dxa"/>
          </w:tcPr>
          <w:p w:rsidR="00B06664" w:rsidRPr="002C159E" w:rsidRDefault="00B06664" w:rsidP="009E11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C159E">
              <w:rPr>
                <w:rFonts w:ascii="Times New Roman" w:hAnsi="Times New Roman" w:cs="Times New Roman"/>
                <w:sz w:val="28"/>
                <w:szCs w:val="28"/>
              </w:rPr>
              <w:t>марлевый</w:t>
            </w:r>
          </w:p>
        </w:tc>
        <w:tc>
          <w:tcPr>
            <w:tcW w:w="1135" w:type="dxa"/>
            <w:vAlign w:val="center"/>
          </w:tcPr>
          <w:p w:rsidR="00B06664" w:rsidRPr="002C159E" w:rsidRDefault="00B06664" w:rsidP="009E11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159E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651" w:type="dxa"/>
          </w:tcPr>
          <w:p w:rsidR="00B06664" w:rsidRPr="002C159E" w:rsidRDefault="00B06664" w:rsidP="009E11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C159E">
              <w:rPr>
                <w:rFonts w:ascii="Times New Roman" w:hAnsi="Times New Roman" w:cs="Times New Roman"/>
                <w:sz w:val="28"/>
                <w:szCs w:val="28"/>
              </w:rPr>
              <w:t>надевать</w:t>
            </w:r>
          </w:p>
        </w:tc>
      </w:tr>
      <w:tr w:rsidR="00B06664" w:rsidRPr="002C159E" w:rsidTr="009E11AD">
        <w:tc>
          <w:tcPr>
            <w:tcW w:w="1101" w:type="dxa"/>
            <w:vAlign w:val="center"/>
          </w:tcPr>
          <w:p w:rsidR="00B06664" w:rsidRPr="002C159E" w:rsidRDefault="00B06664" w:rsidP="009E11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159E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684" w:type="dxa"/>
          </w:tcPr>
          <w:p w:rsidR="00B06664" w:rsidRPr="002C159E" w:rsidRDefault="00B06664" w:rsidP="009E11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C159E">
              <w:rPr>
                <w:rFonts w:ascii="Times New Roman" w:hAnsi="Times New Roman" w:cs="Times New Roman"/>
                <w:sz w:val="28"/>
                <w:szCs w:val="28"/>
              </w:rPr>
              <w:t>ужалишь</w:t>
            </w:r>
          </w:p>
        </w:tc>
        <w:tc>
          <w:tcPr>
            <w:tcW w:w="1135" w:type="dxa"/>
            <w:vAlign w:val="center"/>
          </w:tcPr>
          <w:p w:rsidR="00B06664" w:rsidRPr="002C159E" w:rsidRDefault="00B06664" w:rsidP="009E11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159E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651" w:type="dxa"/>
          </w:tcPr>
          <w:p w:rsidR="00B06664" w:rsidRPr="002C159E" w:rsidRDefault="00B06664" w:rsidP="009E11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C159E">
              <w:rPr>
                <w:rFonts w:ascii="Times New Roman" w:hAnsi="Times New Roman" w:cs="Times New Roman"/>
                <w:sz w:val="28"/>
                <w:szCs w:val="28"/>
              </w:rPr>
              <w:t>изменяемый</w:t>
            </w:r>
          </w:p>
        </w:tc>
      </w:tr>
      <w:tr w:rsidR="00B06664" w:rsidRPr="002C159E" w:rsidTr="009E11AD">
        <w:tc>
          <w:tcPr>
            <w:tcW w:w="1101" w:type="dxa"/>
            <w:vAlign w:val="center"/>
          </w:tcPr>
          <w:p w:rsidR="00B06664" w:rsidRPr="002C159E" w:rsidRDefault="00B06664" w:rsidP="009E11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159E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3684" w:type="dxa"/>
          </w:tcPr>
          <w:p w:rsidR="00B06664" w:rsidRPr="002C159E" w:rsidRDefault="00B06664" w:rsidP="009E11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C159E">
              <w:rPr>
                <w:rFonts w:ascii="Times New Roman" w:hAnsi="Times New Roman" w:cs="Times New Roman"/>
                <w:sz w:val="28"/>
                <w:szCs w:val="28"/>
              </w:rPr>
              <w:t>невысокое</w:t>
            </w:r>
          </w:p>
        </w:tc>
        <w:tc>
          <w:tcPr>
            <w:tcW w:w="1135" w:type="dxa"/>
            <w:vAlign w:val="center"/>
          </w:tcPr>
          <w:p w:rsidR="00B06664" w:rsidRPr="002C159E" w:rsidRDefault="00B06664" w:rsidP="009E11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159E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3651" w:type="dxa"/>
          </w:tcPr>
          <w:p w:rsidR="00B06664" w:rsidRPr="002C159E" w:rsidRDefault="00B06664" w:rsidP="009E11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C159E">
              <w:rPr>
                <w:rFonts w:ascii="Times New Roman" w:hAnsi="Times New Roman" w:cs="Times New Roman"/>
                <w:sz w:val="28"/>
                <w:szCs w:val="28"/>
              </w:rPr>
              <w:t>невзирая</w:t>
            </w:r>
          </w:p>
        </w:tc>
      </w:tr>
      <w:tr w:rsidR="00B06664" w:rsidRPr="002C159E" w:rsidTr="009E11AD">
        <w:tc>
          <w:tcPr>
            <w:tcW w:w="1101" w:type="dxa"/>
            <w:vAlign w:val="center"/>
          </w:tcPr>
          <w:p w:rsidR="00B06664" w:rsidRPr="002C159E" w:rsidRDefault="00B06664" w:rsidP="009E11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159E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3684" w:type="dxa"/>
          </w:tcPr>
          <w:p w:rsidR="00B06664" w:rsidRPr="002C159E" w:rsidRDefault="00B06664" w:rsidP="009E11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C159E">
              <w:rPr>
                <w:rFonts w:ascii="Times New Roman" w:hAnsi="Times New Roman" w:cs="Times New Roman"/>
                <w:sz w:val="28"/>
                <w:szCs w:val="28"/>
              </w:rPr>
              <w:t>зачастую, насколько</w:t>
            </w:r>
          </w:p>
        </w:tc>
        <w:tc>
          <w:tcPr>
            <w:tcW w:w="1135" w:type="dxa"/>
            <w:vAlign w:val="center"/>
          </w:tcPr>
          <w:p w:rsidR="00B06664" w:rsidRPr="002C159E" w:rsidRDefault="00B06664" w:rsidP="009E11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159E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3651" w:type="dxa"/>
          </w:tcPr>
          <w:p w:rsidR="00B06664" w:rsidRPr="002C159E" w:rsidRDefault="00B06664" w:rsidP="009E11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C159E">
              <w:rPr>
                <w:rFonts w:ascii="Times New Roman" w:hAnsi="Times New Roman" w:cs="Times New Roman"/>
                <w:sz w:val="28"/>
                <w:szCs w:val="28"/>
              </w:rPr>
              <w:t>справа, тотчас</w:t>
            </w:r>
          </w:p>
        </w:tc>
      </w:tr>
      <w:tr w:rsidR="00B06664" w:rsidRPr="002C159E" w:rsidTr="009E11AD">
        <w:tc>
          <w:tcPr>
            <w:tcW w:w="1101" w:type="dxa"/>
            <w:vAlign w:val="center"/>
          </w:tcPr>
          <w:p w:rsidR="00B06664" w:rsidRPr="002C159E" w:rsidRDefault="00B06664" w:rsidP="009E11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159E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684" w:type="dxa"/>
          </w:tcPr>
          <w:p w:rsidR="00B06664" w:rsidRPr="002C159E" w:rsidRDefault="00B06664" w:rsidP="009E11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C159E">
              <w:rPr>
                <w:rFonts w:ascii="Times New Roman" w:hAnsi="Times New Roman" w:cs="Times New Roman"/>
                <w:sz w:val="28"/>
                <w:szCs w:val="28"/>
              </w:rPr>
              <w:t>1,2,4</w:t>
            </w:r>
          </w:p>
        </w:tc>
        <w:tc>
          <w:tcPr>
            <w:tcW w:w="1135" w:type="dxa"/>
            <w:vAlign w:val="center"/>
          </w:tcPr>
          <w:p w:rsidR="00B06664" w:rsidRPr="002C159E" w:rsidRDefault="00B06664" w:rsidP="009E11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159E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651" w:type="dxa"/>
          </w:tcPr>
          <w:p w:rsidR="00B06664" w:rsidRPr="002C159E" w:rsidRDefault="00B06664" w:rsidP="009E11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C159E">
              <w:rPr>
                <w:rFonts w:ascii="Times New Roman" w:hAnsi="Times New Roman" w:cs="Times New Roman"/>
                <w:sz w:val="28"/>
                <w:szCs w:val="28"/>
              </w:rPr>
              <w:t>1,2,3,4</w:t>
            </w:r>
          </w:p>
        </w:tc>
      </w:tr>
      <w:tr w:rsidR="00B06664" w:rsidRPr="002C159E" w:rsidTr="009E11AD">
        <w:tc>
          <w:tcPr>
            <w:tcW w:w="1101" w:type="dxa"/>
            <w:vAlign w:val="center"/>
          </w:tcPr>
          <w:p w:rsidR="00B06664" w:rsidRPr="002C159E" w:rsidRDefault="00B06664" w:rsidP="009E11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159E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3684" w:type="dxa"/>
          </w:tcPr>
          <w:p w:rsidR="00B06664" w:rsidRPr="002C159E" w:rsidRDefault="00B06664" w:rsidP="009E11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C159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35" w:type="dxa"/>
            <w:vAlign w:val="center"/>
          </w:tcPr>
          <w:p w:rsidR="00B06664" w:rsidRPr="002C159E" w:rsidRDefault="00B06664" w:rsidP="009E11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159E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3651" w:type="dxa"/>
          </w:tcPr>
          <w:p w:rsidR="00B06664" w:rsidRPr="002C159E" w:rsidRDefault="00B06664" w:rsidP="009E11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C159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B06664" w:rsidRPr="002C159E" w:rsidTr="009E11AD">
        <w:tc>
          <w:tcPr>
            <w:tcW w:w="1101" w:type="dxa"/>
            <w:vAlign w:val="center"/>
          </w:tcPr>
          <w:p w:rsidR="00B06664" w:rsidRPr="002C159E" w:rsidRDefault="00B06664" w:rsidP="009E11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15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17</w:t>
            </w:r>
          </w:p>
        </w:tc>
        <w:tc>
          <w:tcPr>
            <w:tcW w:w="3684" w:type="dxa"/>
          </w:tcPr>
          <w:p w:rsidR="00B06664" w:rsidRPr="002C159E" w:rsidRDefault="00B06664" w:rsidP="009E11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C159E">
              <w:rPr>
                <w:rFonts w:ascii="Times New Roman" w:hAnsi="Times New Roman" w:cs="Times New Roman"/>
                <w:sz w:val="28"/>
                <w:szCs w:val="28"/>
              </w:rPr>
              <w:t>внутри</w:t>
            </w:r>
          </w:p>
        </w:tc>
        <w:tc>
          <w:tcPr>
            <w:tcW w:w="1135" w:type="dxa"/>
            <w:vAlign w:val="center"/>
          </w:tcPr>
          <w:p w:rsidR="00B06664" w:rsidRPr="002C159E" w:rsidRDefault="00B06664" w:rsidP="009E11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159E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3651" w:type="dxa"/>
          </w:tcPr>
          <w:p w:rsidR="00B06664" w:rsidRPr="002C159E" w:rsidRDefault="00B06664" w:rsidP="009E11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C159E">
              <w:rPr>
                <w:rFonts w:ascii="Times New Roman" w:hAnsi="Times New Roman" w:cs="Times New Roman"/>
                <w:sz w:val="28"/>
                <w:szCs w:val="28"/>
              </w:rPr>
              <w:t>ничего</w:t>
            </w:r>
          </w:p>
        </w:tc>
      </w:tr>
      <w:tr w:rsidR="00B06664" w:rsidRPr="002C159E" w:rsidTr="009E11AD">
        <w:tc>
          <w:tcPr>
            <w:tcW w:w="1101" w:type="dxa"/>
            <w:vAlign w:val="center"/>
          </w:tcPr>
          <w:p w:rsidR="00B06664" w:rsidRPr="002C159E" w:rsidRDefault="00B06664" w:rsidP="009E11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159E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3684" w:type="dxa"/>
          </w:tcPr>
          <w:p w:rsidR="00B06664" w:rsidRPr="002C159E" w:rsidRDefault="00B06664" w:rsidP="009E11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C159E">
              <w:rPr>
                <w:rFonts w:ascii="Times New Roman" w:hAnsi="Times New Roman" w:cs="Times New Roman"/>
                <w:sz w:val="28"/>
                <w:szCs w:val="28"/>
              </w:rPr>
              <w:t>градация, антитеза, оксюморон</w:t>
            </w:r>
          </w:p>
        </w:tc>
        <w:tc>
          <w:tcPr>
            <w:tcW w:w="1135" w:type="dxa"/>
            <w:vAlign w:val="center"/>
          </w:tcPr>
          <w:p w:rsidR="00B06664" w:rsidRPr="002C159E" w:rsidRDefault="00B06664" w:rsidP="009E11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159E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3651" w:type="dxa"/>
          </w:tcPr>
          <w:p w:rsidR="00B06664" w:rsidRPr="002C159E" w:rsidRDefault="00B06664" w:rsidP="009E11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C159E">
              <w:rPr>
                <w:rFonts w:ascii="Times New Roman" w:hAnsi="Times New Roman" w:cs="Times New Roman"/>
                <w:sz w:val="28"/>
                <w:szCs w:val="28"/>
              </w:rPr>
              <w:t>оксюморон, антитеза, градация</w:t>
            </w:r>
          </w:p>
        </w:tc>
      </w:tr>
      <w:tr w:rsidR="00B06664" w:rsidRPr="002C159E" w:rsidTr="009E11AD">
        <w:tc>
          <w:tcPr>
            <w:tcW w:w="1101" w:type="dxa"/>
            <w:vAlign w:val="center"/>
          </w:tcPr>
          <w:p w:rsidR="00B06664" w:rsidRPr="002C159E" w:rsidRDefault="00B06664" w:rsidP="009E11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159E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3684" w:type="dxa"/>
          </w:tcPr>
          <w:p w:rsidR="00B06664" w:rsidRPr="002C159E" w:rsidRDefault="00B06664" w:rsidP="009E11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C159E">
              <w:rPr>
                <w:rFonts w:ascii="Times New Roman" w:hAnsi="Times New Roman" w:cs="Times New Roman"/>
                <w:sz w:val="28"/>
                <w:szCs w:val="28"/>
              </w:rPr>
              <w:t>Играть первую скрипку</w:t>
            </w:r>
          </w:p>
          <w:p w:rsidR="00B06664" w:rsidRPr="002C159E" w:rsidRDefault="00B06664" w:rsidP="009E11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C159E">
              <w:rPr>
                <w:rFonts w:ascii="Times New Roman" w:hAnsi="Times New Roman" w:cs="Times New Roman"/>
                <w:sz w:val="28"/>
                <w:szCs w:val="28"/>
              </w:rPr>
              <w:t>Имеет значение</w:t>
            </w:r>
          </w:p>
          <w:p w:rsidR="00B06664" w:rsidRPr="002C159E" w:rsidRDefault="00B06664" w:rsidP="009E11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C159E">
              <w:rPr>
                <w:rFonts w:ascii="Times New Roman" w:hAnsi="Times New Roman" w:cs="Times New Roman"/>
                <w:sz w:val="28"/>
                <w:szCs w:val="28"/>
              </w:rPr>
              <w:t>Голову даю на отсечение</w:t>
            </w:r>
          </w:p>
          <w:p w:rsidR="00B06664" w:rsidRPr="002C159E" w:rsidRDefault="00B06664" w:rsidP="009E11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C159E">
              <w:rPr>
                <w:rFonts w:ascii="Times New Roman" w:hAnsi="Times New Roman" w:cs="Times New Roman"/>
                <w:sz w:val="28"/>
                <w:szCs w:val="28"/>
              </w:rPr>
              <w:t>Одержали победу</w:t>
            </w:r>
          </w:p>
        </w:tc>
        <w:tc>
          <w:tcPr>
            <w:tcW w:w="1135" w:type="dxa"/>
            <w:vAlign w:val="center"/>
          </w:tcPr>
          <w:p w:rsidR="00B06664" w:rsidRPr="002C159E" w:rsidRDefault="00B06664" w:rsidP="009E11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159E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3651" w:type="dxa"/>
          </w:tcPr>
          <w:p w:rsidR="00B06664" w:rsidRPr="002C159E" w:rsidRDefault="00B06664" w:rsidP="009E11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C159E">
              <w:rPr>
                <w:rFonts w:ascii="Times New Roman" w:hAnsi="Times New Roman" w:cs="Times New Roman"/>
                <w:sz w:val="28"/>
                <w:szCs w:val="28"/>
              </w:rPr>
              <w:t>Играет роль</w:t>
            </w:r>
          </w:p>
          <w:p w:rsidR="00B06664" w:rsidRPr="002C159E" w:rsidRDefault="00B06664" w:rsidP="009E11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C159E">
              <w:rPr>
                <w:rFonts w:ascii="Times New Roman" w:hAnsi="Times New Roman" w:cs="Times New Roman"/>
                <w:sz w:val="28"/>
                <w:szCs w:val="28"/>
              </w:rPr>
              <w:t>Где собака зарыта</w:t>
            </w:r>
          </w:p>
          <w:p w:rsidR="00B06664" w:rsidRPr="002C159E" w:rsidRDefault="00B06664" w:rsidP="009E11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C159E">
              <w:rPr>
                <w:rFonts w:ascii="Times New Roman" w:hAnsi="Times New Roman" w:cs="Times New Roman"/>
                <w:sz w:val="28"/>
                <w:szCs w:val="28"/>
              </w:rPr>
              <w:t>Под счастливой звездой</w:t>
            </w:r>
          </w:p>
          <w:p w:rsidR="00B06664" w:rsidRPr="002C159E" w:rsidRDefault="00B06664" w:rsidP="009E11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C159E">
              <w:rPr>
                <w:rFonts w:ascii="Times New Roman" w:hAnsi="Times New Roman" w:cs="Times New Roman"/>
                <w:sz w:val="28"/>
                <w:szCs w:val="28"/>
              </w:rPr>
              <w:t>Произнести тост</w:t>
            </w:r>
          </w:p>
        </w:tc>
      </w:tr>
    </w:tbl>
    <w:p w:rsidR="00B06664" w:rsidRPr="002C159E" w:rsidRDefault="00B06664" w:rsidP="00B06664">
      <w:pPr>
        <w:rPr>
          <w:rFonts w:ascii="Times New Roman" w:hAnsi="Times New Roman" w:cs="Times New Roman"/>
          <w:sz w:val="28"/>
          <w:szCs w:val="28"/>
        </w:rPr>
      </w:pPr>
    </w:p>
    <w:p w:rsidR="00B06664" w:rsidRPr="002C159E" w:rsidRDefault="00B06664" w:rsidP="00B0666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C159E">
        <w:rPr>
          <w:rFonts w:ascii="Times New Roman" w:hAnsi="Times New Roman" w:cs="Times New Roman"/>
          <w:sz w:val="28"/>
          <w:szCs w:val="28"/>
        </w:rPr>
        <w:t>Итоговый тест по русскому языку. 10 класс.</w:t>
      </w:r>
    </w:p>
    <w:p w:rsidR="00B06664" w:rsidRPr="002C159E" w:rsidRDefault="00B06664" w:rsidP="00B0666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C159E">
        <w:rPr>
          <w:rFonts w:ascii="Times New Roman" w:hAnsi="Times New Roman" w:cs="Times New Roman"/>
          <w:sz w:val="28"/>
          <w:szCs w:val="28"/>
        </w:rPr>
        <w:t>Вариант 1</w:t>
      </w:r>
    </w:p>
    <w:p w:rsidR="00B06664" w:rsidRPr="002C159E" w:rsidRDefault="00B06664" w:rsidP="00B0666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06664" w:rsidRPr="002C159E" w:rsidRDefault="00B06664" w:rsidP="00B06664">
      <w:pPr>
        <w:pStyle w:val="a7"/>
        <w:tabs>
          <w:tab w:val="left" w:pos="0"/>
        </w:tabs>
        <w:ind w:left="0"/>
        <w:rPr>
          <w:rFonts w:ascii="Times New Roman" w:hAnsi="Times New Roman" w:cs="Times New Roman"/>
          <w:sz w:val="28"/>
          <w:szCs w:val="28"/>
        </w:rPr>
      </w:pPr>
      <w:r w:rsidRPr="002C159E">
        <w:rPr>
          <w:rFonts w:ascii="Times New Roman" w:hAnsi="Times New Roman" w:cs="Times New Roman"/>
          <w:b/>
          <w:sz w:val="28"/>
          <w:szCs w:val="28"/>
        </w:rPr>
        <w:t>1</w:t>
      </w:r>
      <w:r w:rsidRPr="002C159E">
        <w:rPr>
          <w:rFonts w:ascii="Times New Roman" w:hAnsi="Times New Roman" w:cs="Times New Roman"/>
          <w:sz w:val="28"/>
          <w:szCs w:val="28"/>
        </w:rPr>
        <w:t xml:space="preserve">. В каком  </w:t>
      </w:r>
      <w:proofErr w:type="gramStart"/>
      <w:r w:rsidRPr="002C159E">
        <w:rPr>
          <w:rFonts w:ascii="Times New Roman" w:hAnsi="Times New Roman" w:cs="Times New Roman"/>
          <w:sz w:val="28"/>
          <w:szCs w:val="28"/>
        </w:rPr>
        <w:t>слове</w:t>
      </w:r>
      <w:proofErr w:type="gramEnd"/>
      <w:r w:rsidRPr="002C159E">
        <w:rPr>
          <w:rFonts w:ascii="Times New Roman" w:hAnsi="Times New Roman" w:cs="Times New Roman"/>
          <w:sz w:val="28"/>
          <w:szCs w:val="28"/>
        </w:rPr>
        <w:t xml:space="preserve">  верно выделена буква, обозначающая ударный гласный звук?</w:t>
      </w:r>
    </w:p>
    <w:p w:rsidR="00B06664" w:rsidRPr="002C159E" w:rsidRDefault="00B06664" w:rsidP="00B06664">
      <w:pPr>
        <w:pStyle w:val="a7"/>
        <w:tabs>
          <w:tab w:val="left" w:pos="0"/>
        </w:tabs>
        <w:ind w:left="0"/>
        <w:rPr>
          <w:rFonts w:ascii="Times New Roman" w:hAnsi="Times New Roman" w:cs="Times New Roman"/>
          <w:sz w:val="28"/>
          <w:szCs w:val="28"/>
        </w:rPr>
      </w:pPr>
      <w:r w:rsidRPr="002C159E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2C159E">
        <w:rPr>
          <w:rFonts w:ascii="Times New Roman" w:hAnsi="Times New Roman" w:cs="Times New Roman"/>
          <w:sz w:val="28"/>
          <w:szCs w:val="28"/>
        </w:rPr>
        <w:t>позвОнит</w:t>
      </w:r>
      <w:proofErr w:type="spellEnd"/>
      <w:r w:rsidRPr="002C159E">
        <w:rPr>
          <w:rFonts w:ascii="Times New Roman" w:hAnsi="Times New Roman" w:cs="Times New Roman"/>
          <w:sz w:val="28"/>
          <w:szCs w:val="28"/>
        </w:rPr>
        <w:tab/>
        <w:t xml:space="preserve"> </w:t>
      </w:r>
      <w:proofErr w:type="spellStart"/>
      <w:r w:rsidRPr="002C159E">
        <w:rPr>
          <w:rFonts w:ascii="Times New Roman" w:hAnsi="Times New Roman" w:cs="Times New Roman"/>
          <w:sz w:val="28"/>
          <w:szCs w:val="28"/>
        </w:rPr>
        <w:t>клАла</w:t>
      </w:r>
      <w:proofErr w:type="spellEnd"/>
      <w:r w:rsidRPr="002C159E">
        <w:rPr>
          <w:rFonts w:ascii="Times New Roman" w:hAnsi="Times New Roman" w:cs="Times New Roman"/>
          <w:sz w:val="28"/>
          <w:szCs w:val="28"/>
        </w:rPr>
        <w:t xml:space="preserve"> </w:t>
      </w:r>
      <w:r w:rsidRPr="002C159E">
        <w:rPr>
          <w:rFonts w:ascii="Times New Roman" w:hAnsi="Times New Roman" w:cs="Times New Roman"/>
          <w:sz w:val="28"/>
          <w:szCs w:val="28"/>
        </w:rPr>
        <w:tab/>
      </w:r>
      <w:r w:rsidRPr="002C159E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2C159E">
        <w:rPr>
          <w:rFonts w:ascii="Times New Roman" w:hAnsi="Times New Roman" w:cs="Times New Roman"/>
          <w:sz w:val="28"/>
          <w:szCs w:val="28"/>
        </w:rPr>
        <w:t>нАверх</w:t>
      </w:r>
      <w:proofErr w:type="spellEnd"/>
      <w:r w:rsidRPr="002C159E">
        <w:rPr>
          <w:rFonts w:ascii="Times New Roman" w:hAnsi="Times New Roman" w:cs="Times New Roman"/>
          <w:sz w:val="28"/>
          <w:szCs w:val="28"/>
        </w:rPr>
        <w:t xml:space="preserve"> </w:t>
      </w:r>
      <w:r w:rsidRPr="002C159E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2C159E">
        <w:rPr>
          <w:rFonts w:ascii="Times New Roman" w:hAnsi="Times New Roman" w:cs="Times New Roman"/>
          <w:sz w:val="28"/>
          <w:szCs w:val="28"/>
        </w:rPr>
        <w:t>квАртал</w:t>
      </w:r>
      <w:proofErr w:type="spellEnd"/>
      <w:r w:rsidRPr="002C159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06664" w:rsidRPr="002C159E" w:rsidRDefault="00B06664" w:rsidP="00B06664">
      <w:pPr>
        <w:pStyle w:val="a7"/>
        <w:tabs>
          <w:tab w:val="left" w:pos="0"/>
        </w:tabs>
        <w:ind w:left="0"/>
        <w:rPr>
          <w:rFonts w:ascii="Times New Roman" w:hAnsi="Times New Roman" w:cs="Times New Roman"/>
          <w:sz w:val="28"/>
          <w:szCs w:val="28"/>
        </w:rPr>
      </w:pPr>
      <w:r w:rsidRPr="002C159E">
        <w:rPr>
          <w:rFonts w:ascii="Times New Roman" w:hAnsi="Times New Roman" w:cs="Times New Roman"/>
          <w:b/>
          <w:sz w:val="28"/>
          <w:szCs w:val="28"/>
        </w:rPr>
        <w:t>2.</w:t>
      </w:r>
      <w:r w:rsidRPr="002C159E">
        <w:rPr>
          <w:rFonts w:ascii="Times New Roman" w:hAnsi="Times New Roman" w:cs="Times New Roman"/>
          <w:sz w:val="28"/>
          <w:szCs w:val="28"/>
        </w:rPr>
        <w:t xml:space="preserve"> Укажите грамматически правильное продолжение предложения.</w:t>
      </w:r>
    </w:p>
    <w:p w:rsidR="00B06664" w:rsidRPr="002C159E" w:rsidRDefault="00B06664" w:rsidP="00B06664">
      <w:pPr>
        <w:pStyle w:val="a7"/>
        <w:rPr>
          <w:rFonts w:ascii="Times New Roman" w:hAnsi="Times New Roman" w:cs="Times New Roman"/>
          <w:b/>
          <w:i/>
          <w:sz w:val="28"/>
          <w:szCs w:val="28"/>
        </w:rPr>
      </w:pPr>
      <w:r w:rsidRPr="002C159E">
        <w:rPr>
          <w:rFonts w:ascii="Times New Roman" w:hAnsi="Times New Roman" w:cs="Times New Roman"/>
          <w:b/>
          <w:i/>
          <w:sz w:val="28"/>
          <w:szCs w:val="28"/>
        </w:rPr>
        <w:t>Находясь на эскалаторе,</w:t>
      </w:r>
    </w:p>
    <w:p w:rsidR="00B06664" w:rsidRPr="002C159E" w:rsidRDefault="00B06664" w:rsidP="00B06664">
      <w:pPr>
        <w:pStyle w:val="a7"/>
        <w:tabs>
          <w:tab w:val="left" w:pos="851"/>
          <w:tab w:val="left" w:pos="2552"/>
        </w:tabs>
        <w:ind w:left="0"/>
        <w:rPr>
          <w:rFonts w:ascii="Times New Roman" w:hAnsi="Times New Roman" w:cs="Times New Roman"/>
          <w:sz w:val="28"/>
          <w:szCs w:val="28"/>
        </w:rPr>
      </w:pPr>
      <w:r w:rsidRPr="002C159E">
        <w:rPr>
          <w:rFonts w:ascii="Times New Roman" w:hAnsi="Times New Roman" w:cs="Times New Roman"/>
          <w:sz w:val="28"/>
          <w:szCs w:val="28"/>
        </w:rPr>
        <w:t>1) запрещается садиться на ступени;</w:t>
      </w:r>
    </w:p>
    <w:p w:rsidR="00B06664" w:rsidRPr="002C159E" w:rsidRDefault="00B06664" w:rsidP="00B06664">
      <w:pPr>
        <w:pStyle w:val="a7"/>
        <w:tabs>
          <w:tab w:val="left" w:pos="851"/>
          <w:tab w:val="left" w:pos="2552"/>
        </w:tabs>
        <w:ind w:left="0"/>
        <w:rPr>
          <w:rFonts w:ascii="Times New Roman" w:hAnsi="Times New Roman" w:cs="Times New Roman"/>
          <w:sz w:val="28"/>
          <w:szCs w:val="28"/>
        </w:rPr>
      </w:pPr>
      <w:r w:rsidRPr="002C159E">
        <w:rPr>
          <w:rFonts w:ascii="Times New Roman" w:hAnsi="Times New Roman" w:cs="Times New Roman"/>
          <w:sz w:val="28"/>
          <w:szCs w:val="28"/>
        </w:rPr>
        <w:t>2) держитесь за поручни;</w:t>
      </w:r>
    </w:p>
    <w:p w:rsidR="00B06664" w:rsidRPr="002C159E" w:rsidRDefault="00B06664" w:rsidP="00B06664">
      <w:pPr>
        <w:pStyle w:val="a7"/>
        <w:tabs>
          <w:tab w:val="left" w:pos="851"/>
          <w:tab w:val="left" w:pos="2552"/>
        </w:tabs>
        <w:ind w:left="0"/>
        <w:rPr>
          <w:rFonts w:ascii="Times New Roman" w:hAnsi="Times New Roman" w:cs="Times New Roman"/>
          <w:sz w:val="28"/>
          <w:szCs w:val="28"/>
        </w:rPr>
      </w:pPr>
      <w:r w:rsidRPr="002C159E">
        <w:rPr>
          <w:rFonts w:ascii="Times New Roman" w:hAnsi="Times New Roman" w:cs="Times New Roman"/>
          <w:sz w:val="28"/>
          <w:szCs w:val="28"/>
        </w:rPr>
        <w:t>3) есть простые правила, которые нужно соблюдать;</w:t>
      </w:r>
    </w:p>
    <w:p w:rsidR="00B06664" w:rsidRPr="002C159E" w:rsidRDefault="00B06664" w:rsidP="00B06664">
      <w:pPr>
        <w:pStyle w:val="a7"/>
        <w:tabs>
          <w:tab w:val="left" w:pos="851"/>
          <w:tab w:val="left" w:pos="2552"/>
        </w:tabs>
        <w:ind w:left="0"/>
        <w:rPr>
          <w:rFonts w:ascii="Times New Roman" w:hAnsi="Times New Roman" w:cs="Times New Roman"/>
          <w:sz w:val="28"/>
          <w:szCs w:val="28"/>
        </w:rPr>
      </w:pPr>
      <w:r w:rsidRPr="002C159E">
        <w:rPr>
          <w:rFonts w:ascii="Times New Roman" w:hAnsi="Times New Roman" w:cs="Times New Roman"/>
          <w:sz w:val="28"/>
          <w:szCs w:val="28"/>
        </w:rPr>
        <w:t>4) левый ряд должен быть свободен.</w:t>
      </w:r>
    </w:p>
    <w:p w:rsidR="00B06664" w:rsidRPr="002C159E" w:rsidRDefault="00B06664" w:rsidP="00B06664">
      <w:pPr>
        <w:pStyle w:val="a7"/>
        <w:tabs>
          <w:tab w:val="left" w:pos="851"/>
          <w:tab w:val="left" w:pos="2552"/>
        </w:tabs>
        <w:ind w:left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2C159E">
        <w:rPr>
          <w:rFonts w:ascii="Times New Roman" w:hAnsi="Times New Roman" w:cs="Times New Roman"/>
          <w:b/>
          <w:i/>
          <w:sz w:val="28"/>
          <w:szCs w:val="28"/>
        </w:rPr>
        <w:t>Прочитайте текст и выполните задания 3-5.</w:t>
      </w:r>
    </w:p>
    <w:p w:rsidR="00B06664" w:rsidRPr="002C159E" w:rsidRDefault="00B06664" w:rsidP="00B066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proofErr w:type="gramStart"/>
      <w:r w:rsidRPr="002C159E">
        <w:rPr>
          <w:rFonts w:ascii="Times New Roman" w:hAnsi="Times New Roman" w:cs="Times New Roman"/>
          <w:i/>
          <w:iCs/>
          <w:sz w:val="28"/>
          <w:szCs w:val="28"/>
        </w:rPr>
        <w:t>(1)Водоросли – главные производители органических веществ в водной среде, однако если в воде их слишком много, то имеющийся в ней кислород потребляется ими полностью и не достаётся рыбам и животным. (2)Многие обитатели подобных водоёмов погибают из-за нехватки кислорода. (3)(…) основной источник пищи для подводной фауны может стать причиной её гибели.</w:t>
      </w:r>
      <w:proofErr w:type="gramEnd"/>
    </w:p>
    <w:p w:rsidR="00B06664" w:rsidRPr="002C159E" w:rsidRDefault="00B06664" w:rsidP="00B066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C159E">
        <w:rPr>
          <w:rFonts w:ascii="Times New Roman" w:hAnsi="Times New Roman" w:cs="Times New Roman"/>
          <w:b/>
          <w:sz w:val="28"/>
          <w:szCs w:val="28"/>
        </w:rPr>
        <w:t>3.</w:t>
      </w:r>
      <w:r w:rsidRPr="002C159E">
        <w:rPr>
          <w:rFonts w:ascii="Times New Roman" w:hAnsi="Times New Roman" w:cs="Times New Roman"/>
          <w:sz w:val="28"/>
          <w:szCs w:val="28"/>
        </w:rPr>
        <w:t xml:space="preserve"> Укажите два предложения, в которых верно передана </w:t>
      </w:r>
      <w:r w:rsidRPr="002C159E">
        <w:rPr>
          <w:rFonts w:ascii="Times New Roman" w:hAnsi="Times New Roman" w:cs="Times New Roman"/>
          <w:bCs/>
          <w:sz w:val="28"/>
          <w:szCs w:val="28"/>
        </w:rPr>
        <w:t xml:space="preserve">ГЛАВНАЯ </w:t>
      </w:r>
      <w:r w:rsidRPr="002C159E">
        <w:rPr>
          <w:rFonts w:ascii="Times New Roman" w:hAnsi="Times New Roman" w:cs="Times New Roman"/>
          <w:sz w:val="28"/>
          <w:szCs w:val="28"/>
        </w:rPr>
        <w:t>информация, содержащаяся в тексте. Запишите номера этих предложений.</w:t>
      </w:r>
    </w:p>
    <w:p w:rsidR="00B06664" w:rsidRPr="002C159E" w:rsidRDefault="00B06664" w:rsidP="00B06664">
      <w:pPr>
        <w:pStyle w:val="a7"/>
        <w:autoSpaceDE w:val="0"/>
        <w:autoSpaceDN w:val="0"/>
        <w:adjustRightInd w:val="0"/>
        <w:ind w:left="0"/>
        <w:rPr>
          <w:rFonts w:ascii="Times New Roman" w:hAnsi="Times New Roman" w:cs="Times New Roman"/>
          <w:sz w:val="28"/>
          <w:szCs w:val="28"/>
        </w:rPr>
      </w:pPr>
      <w:r w:rsidRPr="002C159E">
        <w:rPr>
          <w:rFonts w:ascii="Times New Roman" w:hAnsi="Times New Roman" w:cs="Times New Roman"/>
          <w:bCs/>
          <w:sz w:val="28"/>
          <w:szCs w:val="28"/>
        </w:rPr>
        <w:t xml:space="preserve">1) </w:t>
      </w:r>
      <w:r w:rsidRPr="002C159E">
        <w:rPr>
          <w:rFonts w:ascii="Times New Roman" w:hAnsi="Times New Roman" w:cs="Times New Roman"/>
          <w:sz w:val="28"/>
          <w:szCs w:val="28"/>
        </w:rPr>
        <w:t>Основной источник пищи всех водных животных – водоросли.</w:t>
      </w:r>
    </w:p>
    <w:p w:rsidR="00B06664" w:rsidRPr="002C159E" w:rsidRDefault="00B06664" w:rsidP="00B06664">
      <w:pPr>
        <w:pStyle w:val="a7"/>
        <w:autoSpaceDE w:val="0"/>
        <w:autoSpaceDN w:val="0"/>
        <w:adjustRightInd w:val="0"/>
        <w:ind w:left="0"/>
        <w:rPr>
          <w:rFonts w:ascii="Times New Roman" w:hAnsi="Times New Roman" w:cs="Times New Roman"/>
          <w:sz w:val="28"/>
          <w:szCs w:val="28"/>
        </w:rPr>
      </w:pPr>
      <w:r w:rsidRPr="002C159E">
        <w:rPr>
          <w:rFonts w:ascii="Times New Roman" w:hAnsi="Times New Roman" w:cs="Times New Roman"/>
          <w:bCs/>
          <w:sz w:val="28"/>
          <w:szCs w:val="28"/>
        </w:rPr>
        <w:t xml:space="preserve">2) </w:t>
      </w:r>
      <w:r w:rsidRPr="002C159E">
        <w:rPr>
          <w:rFonts w:ascii="Times New Roman" w:hAnsi="Times New Roman" w:cs="Times New Roman"/>
          <w:sz w:val="28"/>
          <w:szCs w:val="28"/>
        </w:rPr>
        <w:t>Причиной гибели подводной фауны может стать переизбыток водорослей, которые поглощают весь кислород в воде.</w:t>
      </w:r>
    </w:p>
    <w:p w:rsidR="00B06664" w:rsidRPr="002C159E" w:rsidRDefault="00B06664" w:rsidP="00B06664">
      <w:pPr>
        <w:pStyle w:val="a7"/>
        <w:autoSpaceDE w:val="0"/>
        <w:autoSpaceDN w:val="0"/>
        <w:adjustRightInd w:val="0"/>
        <w:ind w:left="0"/>
        <w:rPr>
          <w:rFonts w:ascii="Times New Roman" w:hAnsi="Times New Roman" w:cs="Times New Roman"/>
          <w:sz w:val="28"/>
          <w:szCs w:val="28"/>
        </w:rPr>
      </w:pPr>
      <w:r w:rsidRPr="002C159E">
        <w:rPr>
          <w:rFonts w:ascii="Times New Roman" w:hAnsi="Times New Roman" w:cs="Times New Roman"/>
          <w:bCs/>
          <w:sz w:val="28"/>
          <w:szCs w:val="28"/>
        </w:rPr>
        <w:t xml:space="preserve">3) </w:t>
      </w:r>
      <w:r w:rsidRPr="002C159E">
        <w:rPr>
          <w:rFonts w:ascii="Times New Roman" w:hAnsi="Times New Roman" w:cs="Times New Roman"/>
          <w:sz w:val="28"/>
          <w:szCs w:val="28"/>
        </w:rPr>
        <w:t>Большое количество водорослей – основного источника пищи для подводных обитателей – может стать причиной их гибели животных и рыб, вызвав нехватку кислорода в водоёме.</w:t>
      </w:r>
    </w:p>
    <w:p w:rsidR="00B06664" w:rsidRPr="002C159E" w:rsidRDefault="00B06664" w:rsidP="00B066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C159E">
        <w:rPr>
          <w:rFonts w:ascii="Times New Roman" w:hAnsi="Times New Roman" w:cs="Times New Roman"/>
          <w:bCs/>
          <w:sz w:val="28"/>
          <w:szCs w:val="28"/>
        </w:rPr>
        <w:t xml:space="preserve">4) </w:t>
      </w:r>
      <w:r w:rsidRPr="002C159E">
        <w:rPr>
          <w:rFonts w:ascii="Times New Roman" w:hAnsi="Times New Roman" w:cs="Times New Roman"/>
          <w:sz w:val="28"/>
          <w:szCs w:val="28"/>
        </w:rPr>
        <w:t>Водоросли – основной источник пищи подводных животных и главный производитель   органических веществ в водной среде.</w:t>
      </w:r>
    </w:p>
    <w:p w:rsidR="00B06664" w:rsidRPr="002C159E" w:rsidRDefault="00B06664" w:rsidP="00B06664">
      <w:pPr>
        <w:pStyle w:val="a7"/>
        <w:autoSpaceDE w:val="0"/>
        <w:autoSpaceDN w:val="0"/>
        <w:adjustRightInd w:val="0"/>
        <w:ind w:left="0"/>
        <w:rPr>
          <w:rFonts w:ascii="Times New Roman" w:hAnsi="Times New Roman" w:cs="Times New Roman"/>
          <w:sz w:val="28"/>
          <w:szCs w:val="28"/>
        </w:rPr>
      </w:pPr>
      <w:r w:rsidRPr="002C159E">
        <w:rPr>
          <w:rFonts w:ascii="Times New Roman" w:hAnsi="Times New Roman" w:cs="Times New Roman"/>
          <w:bCs/>
          <w:sz w:val="28"/>
          <w:szCs w:val="28"/>
        </w:rPr>
        <w:t xml:space="preserve">5) </w:t>
      </w:r>
      <w:r w:rsidRPr="002C159E">
        <w:rPr>
          <w:rFonts w:ascii="Times New Roman" w:hAnsi="Times New Roman" w:cs="Times New Roman"/>
          <w:sz w:val="28"/>
          <w:szCs w:val="28"/>
        </w:rPr>
        <w:t>Водоросли могут погибнуть, если имеющийся в воде кислород будет полностью потреблён живущими в водоёме рыбами и животными.</w:t>
      </w:r>
    </w:p>
    <w:p w:rsidR="00B06664" w:rsidRPr="002C159E" w:rsidRDefault="00B06664" w:rsidP="00B066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C159E">
        <w:rPr>
          <w:rFonts w:ascii="Times New Roman" w:hAnsi="Times New Roman" w:cs="Times New Roman"/>
          <w:b/>
          <w:sz w:val="28"/>
          <w:szCs w:val="28"/>
        </w:rPr>
        <w:lastRenderedPageBreak/>
        <w:t>4.</w:t>
      </w:r>
      <w:r w:rsidRPr="002C159E">
        <w:rPr>
          <w:rFonts w:ascii="Times New Roman" w:hAnsi="Times New Roman" w:cs="Times New Roman"/>
          <w:sz w:val="28"/>
          <w:szCs w:val="28"/>
        </w:rPr>
        <w:t xml:space="preserve">  Какое из приведённых ниже слов (сочетаний слов) должно стоять на месте пропуска в третьем (3) предложении текста? Выпишите это слово.</w:t>
      </w:r>
    </w:p>
    <w:p w:rsidR="00B06664" w:rsidRPr="002C159E" w:rsidRDefault="00B06664" w:rsidP="00B066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C159E">
        <w:rPr>
          <w:rFonts w:ascii="Times New Roman" w:hAnsi="Times New Roman" w:cs="Times New Roman"/>
          <w:sz w:val="28"/>
          <w:szCs w:val="28"/>
        </w:rPr>
        <w:t>Например,           Кроме того,           Однако,            Хотя,          Таким образом,</w:t>
      </w:r>
    </w:p>
    <w:p w:rsidR="00B06664" w:rsidRPr="002C159E" w:rsidRDefault="00B06664" w:rsidP="00B06664">
      <w:pPr>
        <w:tabs>
          <w:tab w:val="left" w:pos="2410"/>
          <w:tab w:val="left" w:pos="255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C159E">
        <w:rPr>
          <w:rFonts w:ascii="Times New Roman" w:hAnsi="Times New Roman" w:cs="Times New Roman"/>
          <w:b/>
          <w:sz w:val="28"/>
          <w:szCs w:val="28"/>
        </w:rPr>
        <w:t>5.</w:t>
      </w:r>
      <w:r w:rsidRPr="002C159E">
        <w:rPr>
          <w:rFonts w:ascii="Times New Roman" w:hAnsi="Times New Roman" w:cs="Times New Roman"/>
          <w:sz w:val="28"/>
          <w:szCs w:val="28"/>
        </w:rPr>
        <w:t xml:space="preserve"> Прочитайте фрагмент словарной статьи, в которой приводятся значения слова ИСТОЧНИК. Определите значение, в котором это слово употреблено в третьем (3)предложении текста. Выпишите цифру, соответствующую этому значению в приведённом фрагменте словарной статьи.</w:t>
      </w:r>
    </w:p>
    <w:p w:rsidR="00B06664" w:rsidRPr="002C159E" w:rsidRDefault="00B06664" w:rsidP="00B06664">
      <w:pPr>
        <w:pStyle w:val="a7"/>
        <w:autoSpaceDE w:val="0"/>
        <w:autoSpaceDN w:val="0"/>
        <w:adjustRightInd w:val="0"/>
        <w:ind w:left="0"/>
        <w:rPr>
          <w:rFonts w:ascii="Times New Roman" w:hAnsi="Times New Roman" w:cs="Times New Roman"/>
          <w:sz w:val="28"/>
          <w:szCs w:val="28"/>
        </w:rPr>
      </w:pPr>
      <w:r w:rsidRPr="002C159E">
        <w:rPr>
          <w:rFonts w:ascii="Times New Roman" w:hAnsi="Times New Roman" w:cs="Times New Roman"/>
          <w:b/>
          <w:bCs/>
          <w:sz w:val="28"/>
          <w:szCs w:val="28"/>
        </w:rPr>
        <w:t xml:space="preserve">ИСТОЧНИК, </w:t>
      </w:r>
      <w:proofErr w:type="gramStart"/>
      <w:r w:rsidRPr="002C159E">
        <w:rPr>
          <w:rFonts w:ascii="Times New Roman" w:hAnsi="Times New Roman" w:cs="Times New Roman"/>
          <w:sz w:val="28"/>
          <w:szCs w:val="28"/>
        </w:rPr>
        <w:t>-а</w:t>
      </w:r>
      <w:proofErr w:type="gramEnd"/>
      <w:r w:rsidRPr="002C159E">
        <w:rPr>
          <w:rFonts w:ascii="Times New Roman" w:hAnsi="Times New Roman" w:cs="Times New Roman"/>
          <w:sz w:val="28"/>
          <w:szCs w:val="28"/>
        </w:rPr>
        <w:t>, муж.</w:t>
      </w:r>
    </w:p>
    <w:p w:rsidR="00B06664" w:rsidRPr="002C159E" w:rsidRDefault="00B06664" w:rsidP="00B06664">
      <w:pPr>
        <w:pStyle w:val="a7"/>
        <w:autoSpaceDE w:val="0"/>
        <w:autoSpaceDN w:val="0"/>
        <w:adjustRightInd w:val="0"/>
        <w:ind w:left="0"/>
        <w:rPr>
          <w:rFonts w:ascii="Times New Roman" w:hAnsi="Times New Roman" w:cs="Times New Roman"/>
          <w:i/>
          <w:iCs/>
          <w:sz w:val="28"/>
          <w:szCs w:val="28"/>
        </w:rPr>
      </w:pPr>
      <w:r w:rsidRPr="002C159E">
        <w:rPr>
          <w:rFonts w:ascii="Times New Roman" w:hAnsi="Times New Roman" w:cs="Times New Roman"/>
          <w:bCs/>
          <w:sz w:val="28"/>
          <w:szCs w:val="28"/>
        </w:rPr>
        <w:t xml:space="preserve">1) </w:t>
      </w:r>
      <w:r w:rsidRPr="002C159E">
        <w:rPr>
          <w:rFonts w:ascii="Times New Roman" w:hAnsi="Times New Roman" w:cs="Times New Roman"/>
          <w:sz w:val="28"/>
          <w:szCs w:val="28"/>
        </w:rPr>
        <w:t xml:space="preserve">Родник, ключ. </w:t>
      </w:r>
      <w:r w:rsidRPr="002C159E">
        <w:rPr>
          <w:rFonts w:ascii="Times New Roman" w:hAnsi="Times New Roman" w:cs="Times New Roman"/>
          <w:i/>
          <w:iCs/>
          <w:sz w:val="28"/>
          <w:szCs w:val="28"/>
        </w:rPr>
        <w:t>Горячий И. Минеральный И.</w:t>
      </w:r>
    </w:p>
    <w:p w:rsidR="00B06664" w:rsidRPr="002C159E" w:rsidRDefault="00B06664" w:rsidP="00B06664">
      <w:pPr>
        <w:pStyle w:val="a7"/>
        <w:autoSpaceDE w:val="0"/>
        <w:autoSpaceDN w:val="0"/>
        <w:adjustRightInd w:val="0"/>
        <w:ind w:left="0"/>
        <w:rPr>
          <w:rFonts w:ascii="Times New Roman" w:hAnsi="Times New Roman" w:cs="Times New Roman"/>
          <w:i/>
          <w:iCs/>
          <w:sz w:val="28"/>
          <w:szCs w:val="28"/>
        </w:rPr>
      </w:pPr>
      <w:r w:rsidRPr="002C159E">
        <w:rPr>
          <w:rFonts w:ascii="Times New Roman" w:hAnsi="Times New Roman" w:cs="Times New Roman"/>
          <w:bCs/>
          <w:sz w:val="28"/>
          <w:szCs w:val="28"/>
        </w:rPr>
        <w:t xml:space="preserve">2) </w:t>
      </w:r>
      <w:r w:rsidRPr="002C159E">
        <w:rPr>
          <w:rFonts w:ascii="Times New Roman" w:hAnsi="Times New Roman" w:cs="Times New Roman"/>
          <w:sz w:val="28"/>
          <w:szCs w:val="28"/>
        </w:rPr>
        <w:t xml:space="preserve">То, из чего берётся, черпается что-л. </w:t>
      </w:r>
      <w:r w:rsidRPr="002C159E">
        <w:rPr>
          <w:rFonts w:ascii="Times New Roman" w:hAnsi="Times New Roman" w:cs="Times New Roman"/>
          <w:i/>
          <w:iCs/>
          <w:sz w:val="28"/>
          <w:szCs w:val="28"/>
        </w:rPr>
        <w:t>И. повышения доходов. И. просвещения и свободомыслия.</w:t>
      </w:r>
    </w:p>
    <w:p w:rsidR="00B06664" w:rsidRPr="002C159E" w:rsidRDefault="00B06664" w:rsidP="00B06664">
      <w:pPr>
        <w:pStyle w:val="a7"/>
        <w:autoSpaceDE w:val="0"/>
        <w:autoSpaceDN w:val="0"/>
        <w:adjustRightInd w:val="0"/>
        <w:ind w:left="0"/>
        <w:rPr>
          <w:rFonts w:ascii="Times New Roman" w:hAnsi="Times New Roman" w:cs="Times New Roman"/>
          <w:i/>
          <w:iCs/>
          <w:sz w:val="28"/>
          <w:szCs w:val="28"/>
        </w:rPr>
      </w:pPr>
      <w:r w:rsidRPr="002C159E">
        <w:rPr>
          <w:rFonts w:ascii="Times New Roman" w:hAnsi="Times New Roman" w:cs="Times New Roman"/>
          <w:bCs/>
          <w:sz w:val="28"/>
          <w:szCs w:val="28"/>
        </w:rPr>
        <w:t xml:space="preserve">3) </w:t>
      </w:r>
      <w:r w:rsidRPr="002C159E">
        <w:rPr>
          <w:rFonts w:ascii="Times New Roman" w:hAnsi="Times New Roman" w:cs="Times New Roman"/>
          <w:sz w:val="28"/>
          <w:szCs w:val="28"/>
        </w:rPr>
        <w:t xml:space="preserve">Тот, кто даёт, сообщает какие-либо сведения. </w:t>
      </w:r>
      <w:r w:rsidRPr="002C159E">
        <w:rPr>
          <w:rFonts w:ascii="Times New Roman" w:hAnsi="Times New Roman" w:cs="Times New Roman"/>
          <w:i/>
          <w:iCs/>
          <w:sz w:val="28"/>
          <w:szCs w:val="28"/>
        </w:rPr>
        <w:t xml:space="preserve">Сведения </w:t>
      </w:r>
      <w:proofErr w:type="gramStart"/>
      <w:r w:rsidRPr="002C159E">
        <w:rPr>
          <w:rFonts w:ascii="Times New Roman" w:hAnsi="Times New Roman" w:cs="Times New Roman"/>
          <w:i/>
          <w:iCs/>
          <w:sz w:val="28"/>
          <w:szCs w:val="28"/>
        </w:rPr>
        <w:t>из</w:t>
      </w:r>
      <w:proofErr w:type="gramEnd"/>
      <w:r w:rsidRPr="002C159E">
        <w:rPr>
          <w:rFonts w:ascii="Times New Roman" w:hAnsi="Times New Roman" w:cs="Times New Roman"/>
          <w:i/>
          <w:iCs/>
          <w:sz w:val="28"/>
          <w:szCs w:val="28"/>
        </w:rPr>
        <w:t xml:space="preserve"> верного И.</w:t>
      </w:r>
    </w:p>
    <w:p w:rsidR="00B06664" w:rsidRPr="002C159E" w:rsidRDefault="00B06664" w:rsidP="00B06664">
      <w:pPr>
        <w:pStyle w:val="a7"/>
        <w:autoSpaceDE w:val="0"/>
        <w:autoSpaceDN w:val="0"/>
        <w:adjustRightInd w:val="0"/>
        <w:ind w:left="0"/>
        <w:rPr>
          <w:rFonts w:ascii="Times New Roman" w:hAnsi="Times New Roman" w:cs="Times New Roman"/>
          <w:sz w:val="28"/>
          <w:szCs w:val="28"/>
        </w:rPr>
      </w:pPr>
      <w:r w:rsidRPr="002C159E">
        <w:rPr>
          <w:rFonts w:ascii="Times New Roman" w:hAnsi="Times New Roman" w:cs="Times New Roman"/>
          <w:bCs/>
          <w:sz w:val="28"/>
          <w:szCs w:val="28"/>
        </w:rPr>
        <w:t xml:space="preserve">4) </w:t>
      </w:r>
      <w:r w:rsidRPr="002C159E">
        <w:rPr>
          <w:rFonts w:ascii="Times New Roman" w:hAnsi="Times New Roman" w:cs="Times New Roman"/>
          <w:sz w:val="28"/>
          <w:szCs w:val="28"/>
        </w:rPr>
        <w:t>Письменный памятник, документ, на основе которого строится научное исследование (</w:t>
      </w:r>
      <w:proofErr w:type="gramStart"/>
      <w:r w:rsidRPr="002C159E">
        <w:rPr>
          <w:rFonts w:ascii="Times New Roman" w:hAnsi="Times New Roman" w:cs="Times New Roman"/>
          <w:sz w:val="28"/>
          <w:szCs w:val="28"/>
        </w:rPr>
        <w:t>спец</w:t>
      </w:r>
      <w:proofErr w:type="gramEnd"/>
      <w:r w:rsidRPr="002C159E">
        <w:rPr>
          <w:rFonts w:ascii="Times New Roman" w:hAnsi="Times New Roman" w:cs="Times New Roman"/>
          <w:sz w:val="28"/>
          <w:szCs w:val="28"/>
        </w:rPr>
        <w:t xml:space="preserve">.). </w:t>
      </w:r>
      <w:r w:rsidRPr="002C159E">
        <w:rPr>
          <w:rFonts w:ascii="Times New Roman" w:hAnsi="Times New Roman" w:cs="Times New Roman"/>
          <w:i/>
          <w:iCs/>
          <w:sz w:val="28"/>
          <w:szCs w:val="28"/>
        </w:rPr>
        <w:t>Древнейший письменный И.</w:t>
      </w:r>
    </w:p>
    <w:p w:rsidR="00B06664" w:rsidRPr="002C159E" w:rsidRDefault="00B06664" w:rsidP="00B06664">
      <w:pPr>
        <w:tabs>
          <w:tab w:val="left" w:pos="851"/>
          <w:tab w:val="left" w:pos="255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C159E">
        <w:rPr>
          <w:rFonts w:ascii="Times New Roman" w:hAnsi="Times New Roman" w:cs="Times New Roman"/>
          <w:b/>
          <w:sz w:val="28"/>
          <w:szCs w:val="28"/>
        </w:rPr>
        <w:t>6.</w:t>
      </w:r>
      <w:r w:rsidRPr="002C159E">
        <w:rPr>
          <w:rFonts w:ascii="Times New Roman" w:hAnsi="Times New Roman" w:cs="Times New Roman"/>
          <w:sz w:val="28"/>
          <w:szCs w:val="28"/>
        </w:rPr>
        <w:t xml:space="preserve"> В каком варианте ответа выделенное слово употреблено неверно? Запишите это слово и исправьте ошибку.</w:t>
      </w:r>
    </w:p>
    <w:p w:rsidR="00B06664" w:rsidRPr="002C159E" w:rsidRDefault="00B06664" w:rsidP="00B0666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C159E">
        <w:rPr>
          <w:rFonts w:ascii="Times New Roman" w:hAnsi="Times New Roman" w:cs="Times New Roman"/>
          <w:sz w:val="28"/>
          <w:szCs w:val="28"/>
        </w:rPr>
        <w:t xml:space="preserve">1. Хороший стратег умеет спокойно ВЫЖИДАТЬ удобного момента, обладает замечательной ситуационной интуиции и всегда действует с учётом изменившихся условий. </w:t>
      </w:r>
    </w:p>
    <w:p w:rsidR="00B06664" w:rsidRPr="002C159E" w:rsidRDefault="00B06664" w:rsidP="00B0666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C159E">
        <w:rPr>
          <w:rFonts w:ascii="Times New Roman" w:hAnsi="Times New Roman" w:cs="Times New Roman"/>
          <w:sz w:val="28"/>
          <w:szCs w:val="28"/>
        </w:rPr>
        <w:t xml:space="preserve">2. Чтобы ВОСПОЛНИТЬ недостаток фосфора в организме, необходимо регулярно употреблять в пищу рыбу. </w:t>
      </w:r>
    </w:p>
    <w:p w:rsidR="00B06664" w:rsidRPr="002C159E" w:rsidRDefault="00B06664" w:rsidP="00B0666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C159E">
        <w:rPr>
          <w:rFonts w:ascii="Times New Roman" w:hAnsi="Times New Roman" w:cs="Times New Roman"/>
          <w:sz w:val="28"/>
          <w:szCs w:val="28"/>
        </w:rPr>
        <w:t>3.Опытный персонал пансионата сделал всё возможное, чтобы отдыхающие чувствовали себя КОМФОРТАБЕЛЬНО.</w:t>
      </w:r>
    </w:p>
    <w:p w:rsidR="00B06664" w:rsidRPr="002C159E" w:rsidRDefault="00B06664" w:rsidP="00B0666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C159E">
        <w:rPr>
          <w:rFonts w:ascii="Times New Roman" w:hAnsi="Times New Roman" w:cs="Times New Roman"/>
          <w:sz w:val="28"/>
          <w:szCs w:val="28"/>
        </w:rPr>
        <w:t>4.Незадачливый путешественник, бросив ОПАСЛИВЫЙ взгляд на быстро темнеющее небо, направлялся к своей хижине.</w:t>
      </w:r>
    </w:p>
    <w:p w:rsidR="00B06664" w:rsidRPr="002C159E" w:rsidRDefault="00B06664" w:rsidP="00B06664">
      <w:pPr>
        <w:tabs>
          <w:tab w:val="left" w:pos="851"/>
          <w:tab w:val="left" w:pos="255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C159E">
        <w:rPr>
          <w:rFonts w:ascii="Times New Roman" w:hAnsi="Times New Roman" w:cs="Times New Roman"/>
          <w:b/>
          <w:sz w:val="28"/>
          <w:szCs w:val="28"/>
        </w:rPr>
        <w:t>7.</w:t>
      </w:r>
      <w:r w:rsidRPr="002C159E">
        <w:rPr>
          <w:rFonts w:ascii="Times New Roman" w:hAnsi="Times New Roman" w:cs="Times New Roman"/>
          <w:sz w:val="28"/>
          <w:szCs w:val="28"/>
        </w:rPr>
        <w:t xml:space="preserve"> В одном из приведенных ниже форм допущена ошибка в образовании формы слова. Исправьте ошибку и запишите слово правильно.</w:t>
      </w:r>
    </w:p>
    <w:p w:rsidR="00B06664" w:rsidRPr="002C159E" w:rsidRDefault="00B06664" w:rsidP="00B06664">
      <w:pPr>
        <w:tabs>
          <w:tab w:val="left" w:pos="851"/>
          <w:tab w:val="left" w:pos="255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C159E">
        <w:rPr>
          <w:rFonts w:ascii="Times New Roman" w:hAnsi="Times New Roman" w:cs="Times New Roman"/>
          <w:sz w:val="28"/>
          <w:szCs w:val="28"/>
        </w:rPr>
        <w:t>ЛЯГТЕ на пол</w:t>
      </w:r>
      <w:r w:rsidRPr="002C159E">
        <w:rPr>
          <w:rFonts w:ascii="Times New Roman" w:hAnsi="Times New Roman" w:cs="Times New Roman"/>
          <w:sz w:val="28"/>
          <w:szCs w:val="28"/>
        </w:rPr>
        <w:tab/>
        <w:t>ИХ работа</w:t>
      </w:r>
      <w:r w:rsidRPr="002C159E">
        <w:rPr>
          <w:rFonts w:ascii="Times New Roman" w:hAnsi="Times New Roman" w:cs="Times New Roman"/>
          <w:sz w:val="28"/>
          <w:szCs w:val="28"/>
        </w:rPr>
        <w:tab/>
        <w:t>горячие СУПЫ</w:t>
      </w:r>
      <w:r w:rsidRPr="002C159E">
        <w:rPr>
          <w:rFonts w:ascii="Times New Roman" w:hAnsi="Times New Roman" w:cs="Times New Roman"/>
          <w:sz w:val="28"/>
          <w:szCs w:val="28"/>
        </w:rPr>
        <w:tab/>
        <w:t>ШЕСТИСТАМИ учениками</w:t>
      </w:r>
    </w:p>
    <w:p w:rsidR="00B06664" w:rsidRPr="002C159E" w:rsidRDefault="00B06664" w:rsidP="00B06664">
      <w:pPr>
        <w:tabs>
          <w:tab w:val="left" w:pos="851"/>
          <w:tab w:val="left" w:pos="255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C159E">
        <w:rPr>
          <w:rFonts w:ascii="Times New Roman" w:hAnsi="Times New Roman" w:cs="Times New Roman"/>
          <w:sz w:val="28"/>
          <w:szCs w:val="28"/>
        </w:rPr>
        <w:t>ИНЖЕНЕРЫ</w:t>
      </w:r>
    </w:p>
    <w:p w:rsidR="00B06664" w:rsidRPr="002C159E" w:rsidRDefault="00B06664" w:rsidP="00B06664">
      <w:pPr>
        <w:pStyle w:val="4"/>
        <w:shd w:val="clear" w:color="auto" w:fill="auto"/>
        <w:spacing w:before="0" w:after="0" w:line="240" w:lineRule="auto"/>
        <w:ind w:right="181" w:firstLine="0"/>
        <w:jc w:val="left"/>
        <w:rPr>
          <w:sz w:val="28"/>
          <w:szCs w:val="28"/>
        </w:rPr>
      </w:pPr>
      <w:r w:rsidRPr="002C159E">
        <w:rPr>
          <w:b/>
          <w:sz w:val="28"/>
          <w:szCs w:val="28"/>
        </w:rPr>
        <w:t>8.</w:t>
      </w:r>
      <w:r w:rsidRPr="002C159E">
        <w:rPr>
          <w:color w:val="FF0000"/>
          <w:sz w:val="28"/>
          <w:szCs w:val="28"/>
        </w:rPr>
        <w:t xml:space="preserve"> </w:t>
      </w:r>
      <w:r w:rsidRPr="002C159E">
        <w:rPr>
          <w:sz w:val="28"/>
          <w:szCs w:val="28"/>
        </w:rPr>
        <w:t xml:space="preserve">Определите слово, в котором пропущена безударная проверяемая гласная корня. Выпишите это слово, вставив пропущенную букву. </w:t>
      </w:r>
    </w:p>
    <w:p w:rsidR="00B06664" w:rsidRPr="002C159E" w:rsidRDefault="00B06664" w:rsidP="00B06664">
      <w:pPr>
        <w:pStyle w:val="4"/>
        <w:shd w:val="clear" w:color="auto" w:fill="auto"/>
        <w:spacing w:before="0" w:after="0" w:line="240" w:lineRule="auto"/>
        <w:ind w:right="181" w:firstLine="0"/>
        <w:jc w:val="left"/>
        <w:rPr>
          <w:sz w:val="28"/>
          <w:szCs w:val="28"/>
        </w:rPr>
      </w:pPr>
      <w:proofErr w:type="spellStart"/>
      <w:r w:rsidRPr="002C159E">
        <w:rPr>
          <w:sz w:val="28"/>
          <w:szCs w:val="28"/>
        </w:rPr>
        <w:t>заж</w:t>
      </w:r>
      <w:proofErr w:type="spellEnd"/>
      <w:proofErr w:type="gramStart"/>
      <w:r w:rsidRPr="002C159E">
        <w:rPr>
          <w:sz w:val="28"/>
          <w:szCs w:val="28"/>
        </w:rPr>
        <w:t>..</w:t>
      </w:r>
      <w:proofErr w:type="spellStart"/>
      <w:proofErr w:type="gramEnd"/>
      <w:r w:rsidRPr="002C159E">
        <w:rPr>
          <w:sz w:val="28"/>
          <w:szCs w:val="28"/>
        </w:rPr>
        <w:t>гает</w:t>
      </w:r>
      <w:proofErr w:type="spellEnd"/>
      <w:r w:rsidRPr="002C159E">
        <w:rPr>
          <w:sz w:val="28"/>
          <w:szCs w:val="28"/>
        </w:rPr>
        <w:tab/>
      </w:r>
      <w:proofErr w:type="spellStart"/>
      <w:r w:rsidRPr="002C159E">
        <w:rPr>
          <w:sz w:val="28"/>
          <w:szCs w:val="28"/>
        </w:rPr>
        <w:t>заг</w:t>
      </w:r>
      <w:proofErr w:type="spellEnd"/>
      <w:r w:rsidRPr="002C159E">
        <w:rPr>
          <w:sz w:val="28"/>
          <w:szCs w:val="28"/>
        </w:rPr>
        <w:t>..</w:t>
      </w:r>
      <w:proofErr w:type="spellStart"/>
      <w:r w:rsidRPr="002C159E">
        <w:rPr>
          <w:sz w:val="28"/>
          <w:szCs w:val="28"/>
        </w:rPr>
        <w:t>реться</w:t>
      </w:r>
      <w:proofErr w:type="spellEnd"/>
      <w:r w:rsidRPr="002C159E">
        <w:rPr>
          <w:sz w:val="28"/>
          <w:szCs w:val="28"/>
        </w:rPr>
        <w:tab/>
      </w:r>
      <w:proofErr w:type="spellStart"/>
      <w:r w:rsidRPr="002C159E">
        <w:rPr>
          <w:sz w:val="28"/>
          <w:szCs w:val="28"/>
        </w:rPr>
        <w:t>аккл</w:t>
      </w:r>
      <w:proofErr w:type="spellEnd"/>
      <w:r w:rsidRPr="002C159E">
        <w:rPr>
          <w:sz w:val="28"/>
          <w:szCs w:val="28"/>
        </w:rPr>
        <w:t>..</w:t>
      </w:r>
      <w:proofErr w:type="spellStart"/>
      <w:r w:rsidRPr="002C159E">
        <w:rPr>
          <w:sz w:val="28"/>
          <w:szCs w:val="28"/>
        </w:rPr>
        <w:t>матизация</w:t>
      </w:r>
      <w:proofErr w:type="spellEnd"/>
      <w:r w:rsidRPr="002C159E">
        <w:rPr>
          <w:sz w:val="28"/>
          <w:szCs w:val="28"/>
        </w:rPr>
        <w:tab/>
        <w:t>прил..</w:t>
      </w:r>
      <w:proofErr w:type="spellStart"/>
      <w:r w:rsidRPr="002C159E">
        <w:rPr>
          <w:sz w:val="28"/>
          <w:szCs w:val="28"/>
        </w:rPr>
        <w:t>жение</w:t>
      </w:r>
      <w:proofErr w:type="spellEnd"/>
      <w:r w:rsidRPr="002C159E">
        <w:rPr>
          <w:sz w:val="28"/>
          <w:szCs w:val="28"/>
        </w:rPr>
        <w:tab/>
        <w:t xml:space="preserve">      л..</w:t>
      </w:r>
      <w:proofErr w:type="spellStart"/>
      <w:r w:rsidRPr="002C159E">
        <w:rPr>
          <w:sz w:val="28"/>
          <w:szCs w:val="28"/>
        </w:rPr>
        <w:t>леять</w:t>
      </w:r>
      <w:proofErr w:type="spellEnd"/>
    </w:p>
    <w:p w:rsidR="00B06664" w:rsidRPr="002C159E" w:rsidRDefault="00B06664" w:rsidP="00B06664">
      <w:pPr>
        <w:pStyle w:val="4"/>
        <w:shd w:val="clear" w:color="auto" w:fill="auto"/>
        <w:spacing w:before="0" w:after="0" w:line="240" w:lineRule="auto"/>
        <w:ind w:right="181" w:firstLine="0"/>
        <w:jc w:val="left"/>
        <w:rPr>
          <w:sz w:val="28"/>
          <w:szCs w:val="28"/>
        </w:rPr>
      </w:pPr>
      <w:r w:rsidRPr="002C159E">
        <w:rPr>
          <w:b/>
          <w:sz w:val="28"/>
          <w:szCs w:val="28"/>
        </w:rPr>
        <w:t>9.</w:t>
      </w:r>
      <w:r w:rsidRPr="002C159E">
        <w:rPr>
          <w:sz w:val="28"/>
          <w:szCs w:val="28"/>
        </w:rPr>
        <w:t xml:space="preserve"> Определите слово, в котором пропущена безударная чередующаяся гласная корня. Выпишите это слово, вставив пропущенную букву. </w:t>
      </w:r>
    </w:p>
    <w:p w:rsidR="00B06664" w:rsidRPr="002C159E" w:rsidRDefault="00B06664" w:rsidP="00B06664">
      <w:pPr>
        <w:pStyle w:val="a6"/>
        <w:spacing w:before="0" w:beforeAutospacing="0" w:after="0" w:afterAutospacing="0"/>
        <w:rPr>
          <w:sz w:val="28"/>
          <w:szCs w:val="28"/>
        </w:rPr>
      </w:pPr>
      <w:r w:rsidRPr="002C159E">
        <w:rPr>
          <w:sz w:val="28"/>
          <w:szCs w:val="28"/>
        </w:rPr>
        <w:tab/>
      </w:r>
      <w:proofErr w:type="spellStart"/>
      <w:r w:rsidRPr="002C159E">
        <w:rPr>
          <w:sz w:val="28"/>
          <w:szCs w:val="28"/>
        </w:rPr>
        <w:t>вн</w:t>
      </w:r>
      <w:proofErr w:type="spellEnd"/>
      <w:r w:rsidRPr="002C159E">
        <w:rPr>
          <w:sz w:val="28"/>
          <w:szCs w:val="28"/>
        </w:rPr>
        <w:t xml:space="preserve">..мание </w:t>
      </w:r>
      <w:r w:rsidRPr="002C159E">
        <w:rPr>
          <w:sz w:val="28"/>
          <w:szCs w:val="28"/>
        </w:rPr>
        <w:tab/>
      </w:r>
      <w:proofErr w:type="spellStart"/>
      <w:r w:rsidRPr="002C159E">
        <w:rPr>
          <w:sz w:val="28"/>
          <w:szCs w:val="28"/>
        </w:rPr>
        <w:t>ап</w:t>
      </w:r>
      <w:proofErr w:type="spellEnd"/>
      <w:r w:rsidRPr="002C159E">
        <w:rPr>
          <w:sz w:val="28"/>
          <w:szCs w:val="28"/>
        </w:rPr>
        <w:t>..</w:t>
      </w:r>
      <w:proofErr w:type="gramStart"/>
      <w:r w:rsidRPr="002C159E">
        <w:rPr>
          <w:sz w:val="28"/>
          <w:szCs w:val="28"/>
        </w:rPr>
        <w:t>.</w:t>
      </w:r>
      <w:proofErr w:type="spellStart"/>
      <w:r w:rsidRPr="002C159E">
        <w:rPr>
          <w:sz w:val="28"/>
          <w:szCs w:val="28"/>
        </w:rPr>
        <w:t>л</w:t>
      </w:r>
      <w:proofErr w:type="gramEnd"/>
      <w:r w:rsidRPr="002C159E">
        <w:rPr>
          <w:sz w:val="28"/>
          <w:szCs w:val="28"/>
        </w:rPr>
        <w:t>ляция</w:t>
      </w:r>
      <w:proofErr w:type="spellEnd"/>
      <w:r w:rsidRPr="002C159E">
        <w:rPr>
          <w:sz w:val="28"/>
          <w:szCs w:val="28"/>
        </w:rPr>
        <w:t xml:space="preserve"> </w:t>
      </w:r>
      <w:r w:rsidRPr="002C159E">
        <w:rPr>
          <w:sz w:val="28"/>
          <w:szCs w:val="28"/>
        </w:rPr>
        <w:tab/>
        <w:t xml:space="preserve">  </w:t>
      </w:r>
      <w:proofErr w:type="spellStart"/>
      <w:r w:rsidRPr="002C159E">
        <w:rPr>
          <w:sz w:val="28"/>
          <w:szCs w:val="28"/>
        </w:rPr>
        <w:t>патри</w:t>
      </w:r>
      <w:proofErr w:type="spellEnd"/>
      <w:r w:rsidRPr="002C159E">
        <w:rPr>
          <w:sz w:val="28"/>
          <w:szCs w:val="28"/>
        </w:rPr>
        <w:t>...</w:t>
      </w:r>
      <w:proofErr w:type="spellStart"/>
      <w:r w:rsidRPr="002C159E">
        <w:rPr>
          <w:sz w:val="28"/>
          <w:szCs w:val="28"/>
        </w:rPr>
        <w:t>тический</w:t>
      </w:r>
      <w:proofErr w:type="spellEnd"/>
      <w:r w:rsidRPr="002C159E">
        <w:rPr>
          <w:sz w:val="28"/>
          <w:szCs w:val="28"/>
        </w:rPr>
        <w:t xml:space="preserve"> </w:t>
      </w:r>
      <w:r w:rsidRPr="002C159E">
        <w:rPr>
          <w:sz w:val="28"/>
          <w:szCs w:val="28"/>
        </w:rPr>
        <w:tab/>
        <w:t xml:space="preserve">   </w:t>
      </w:r>
      <w:proofErr w:type="spellStart"/>
      <w:r w:rsidRPr="002C159E">
        <w:rPr>
          <w:sz w:val="28"/>
          <w:szCs w:val="28"/>
        </w:rPr>
        <w:t>кр</w:t>
      </w:r>
      <w:proofErr w:type="spellEnd"/>
      <w:r w:rsidRPr="002C159E">
        <w:rPr>
          <w:sz w:val="28"/>
          <w:szCs w:val="28"/>
        </w:rPr>
        <w:t xml:space="preserve">...пива </w:t>
      </w:r>
      <w:r w:rsidRPr="002C159E">
        <w:rPr>
          <w:sz w:val="28"/>
          <w:szCs w:val="28"/>
        </w:rPr>
        <w:tab/>
        <w:t xml:space="preserve">    </w:t>
      </w:r>
      <w:proofErr w:type="spellStart"/>
      <w:r w:rsidRPr="002C159E">
        <w:rPr>
          <w:sz w:val="28"/>
          <w:szCs w:val="28"/>
        </w:rPr>
        <w:t>ск</w:t>
      </w:r>
      <w:proofErr w:type="spellEnd"/>
      <w:r w:rsidRPr="002C159E">
        <w:rPr>
          <w:sz w:val="28"/>
          <w:szCs w:val="28"/>
        </w:rPr>
        <w:t>..</w:t>
      </w:r>
      <w:proofErr w:type="spellStart"/>
      <w:r w:rsidRPr="002C159E">
        <w:rPr>
          <w:sz w:val="28"/>
          <w:szCs w:val="28"/>
        </w:rPr>
        <w:t>сить</w:t>
      </w:r>
      <w:proofErr w:type="spellEnd"/>
      <w:r w:rsidRPr="002C159E">
        <w:rPr>
          <w:sz w:val="28"/>
          <w:szCs w:val="28"/>
        </w:rPr>
        <w:t xml:space="preserve"> (траву)</w:t>
      </w:r>
    </w:p>
    <w:p w:rsidR="00B06664" w:rsidRPr="002C159E" w:rsidRDefault="00B06664" w:rsidP="00B066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C159E">
        <w:rPr>
          <w:rFonts w:ascii="Times New Roman" w:hAnsi="Times New Roman" w:cs="Times New Roman"/>
          <w:b/>
          <w:sz w:val="28"/>
          <w:szCs w:val="28"/>
        </w:rPr>
        <w:t>10.</w:t>
      </w:r>
      <w:r w:rsidRPr="002C159E">
        <w:rPr>
          <w:rFonts w:ascii="Times New Roman" w:hAnsi="Times New Roman" w:cs="Times New Roman"/>
          <w:sz w:val="28"/>
          <w:szCs w:val="28"/>
        </w:rPr>
        <w:t xml:space="preserve">  Определите ряд, в котором в обоих словах пропущена одна и та же буква. Выпишите эти слова, вставив пропущенную букву.</w:t>
      </w:r>
    </w:p>
    <w:p w:rsidR="00B06664" w:rsidRPr="002C159E" w:rsidRDefault="00B06664" w:rsidP="00B066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C159E">
        <w:rPr>
          <w:rFonts w:ascii="Times New Roman" w:hAnsi="Times New Roman" w:cs="Times New Roman"/>
          <w:sz w:val="28"/>
          <w:szCs w:val="28"/>
        </w:rPr>
        <w:t>с..</w:t>
      </w:r>
      <w:proofErr w:type="spellStart"/>
      <w:r w:rsidRPr="002C159E">
        <w:rPr>
          <w:rFonts w:ascii="Times New Roman" w:hAnsi="Times New Roman" w:cs="Times New Roman"/>
          <w:sz w:val="28"/>
          <w:szCs w:val="28"/>
        </w:rPr>
        <w:t>трудничать</w:t>
      </w:r>
      <w:proofErr w:type="spellEnd"/>
      <w:r w:rsidRPr="002C159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C159E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2C159E">
        <w:rPr>
          <w:rFonts w:ascii="Times New Roman" w:hAnsi="Times New Roman" w:cs="Times New Roman"/>
          <w:sz w:val="28"/>
          <w:szCs w:val="28"/>
        </w:rPr>
        <w:t>..черкнуть</w:t>
      </w:r>
      <w:r w:rsidRPr="002C159E">
        <w:rPr>
          <w:rFonts w:ascii="Times New Roman" w:hAnsi="Times New Roman" w:cs="Times New Roman"/>
          <w:sz w:val="28"/>
          <w:szCs w:val="28"/>
        </w:rPr>
        <w:tab/>
      </w:r>
      <w:r w:rsidRPr="002C159E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2C159E">
        <w:rPr>
          <w:rFonts w:ascii="Times New Roman" w:hAnsi="Times New Roman" w:cs="Times New Roman"/>
          <w:sz w:val="28"/>
          <w:szCs w:val="28"/>
        </w:rPr>
        <w:t>без</w:t>
      </w:r>
      <w:proofErr w:type="gramEnd"/>
      <w:r w:rsidRPr="002C159E">
        <w:rPr>
          <w:rFonts w:ascii="Times New Roman" w:hAnsi="Times New Roman" w:cs="Times New Roman"/>
          <w:sz w:val="28"/>
          <w:szCs w:val="28"/>
        </w:rPr>
        <w:t>..ядерный, зав..</w:t>
      </w:r>
      <w:proofErr w:type="spellStart"/>
      <w:r w:rsidRPr="002C159E">
        <w:rPr>
          <w:rFonts w:ascii="Times New Roman" w:hAnsi="Times New Roman" w:cs="Times New Roman"/>
          <w:sz w:val="28"/>
          <w:szCs w:val="28"/>
        </w:rPr>
        <w:t>южило</w:t>
      </w:r>
      <w:proofErr w:type="spellEnd"/>
      <w:r w:rsidRPr="002C159E">
        <w:rPr>
          <w:rFonts w:ascii="Times New Roman" w:hAnsi="Times New Roman" w:cs="Times New Roman"/>
          <w:sz w:val="28"/>
          <w:szCs w:val="28"/>
        </w:rPr>
        <w:tab/>
      </w:r>
      <w:r w:rsidRPr="002C159E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2C159E">
        <w:rPr>
          <w:rFonts w:ascii="Times New Roman" w:hAnsi="Times New Roman" w:cs="Times New Roman"/>
          <w:sz w:val="28"/>
          <w:szCs w:val="28"/>
        </w:rPr>
        <w:t>ра</w:t>
      </w:r>
      <w:proofErr w:type="spellEnd"/>
      <w:r w:rsidRPr="002C159E">
        <w:rPr>
          <w:rFonts w:ascii="Times New Roman" w:hAnsi="Times New Roman" w:cs="Times New Roman"/>
          <w:sz w:val="28"/>
          <w:szCs w:val="28"/>
        </w:rPr>
        <w:t>..</w:t>
      </w:r>
      <w:proofErr w:type="spellStart"/>
      <w:r w:rsidRPr="002C159E">
        <w:rPr>
          <w:rFonts w:ascii="Times New Roman" w:hAnsi="Times New Roman" w:cs="Times New Roman"/>
          <w:sz w:val="28"/>
          <w:szCs w:val="28"/>
        </w:rPr>
        <w:t>хожий</w:t>
      </w:r>
      <w:proofErr w:type="spellEnd"/>
      <w:r w:rsidRPr="002C159E">
        <w:rPr>
          <w:rFonts w:ascii="Times New Roman" w:hAnsi="Times New Roman" w:cs="Times New Roman"/>
          <w:sz w:val="28"/>
          <w:szCs w:val="28"/>
        </w:rPr>
        <w:t xml:space="preserve">, в..плыть </w:t>
      </w:r>
    </w:p>
    <w:p w:rsidR="00B06664" w:rsidRPr="002C159E" w:rsidRDefault="00B06664" w:rsidP="00B066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2C159E">
        <w:rPr>
          <w:rFonts w:ascii="Times New Roman" w:hAnsi="Times New Roman" w:cs="Times New Roman"/>
          <w:sz w:val="28"/>
          <w:szCs w:val="28"/>
        </w:rPr>
        <w:t>непр</w:t>
      </w:r>
      <w:proofErr w:type="spellEnd"/>
      <w:proofErr w:type="gramStart"/>
      <w:r w:rsidRPr="002C159E">
        <w:rPr>
          <w:rFonts w:ascii="Times New Roman" w:hAnsi="Times New Roman" w:cs="Times New Roman"/>
          <w:sz w:val="28"/>
          <w:szCs w:val="28"/>
        </w:rPr>
        <w:t>..</w:t>
      </w:r>
      <w:proofErr w:type="spellStart"/>
      <w:proofErr w:type="gramEnd"/>
      <w:r w:rsidRPr="002C159E">
        <w:rPr>
          <w:rFonts w:ascii="Times New Roman" w:hAnsi="Times New Roman" w:cs="Times New Roman"/>
          <w:sz w:val="28"/>
          <w:szCs w:val="28"/>
        </w:rPr>
        <w:t>рывный</w:t>
      </w:r>
      <w:proofErr w:type="spellEnd"/>
      <w:r w:rsidRPr="002C159E">
        <w:rPr>
          <w:rFonts w:ascii="Times New Roman" w:hAnsi="Times New Roman" w:cs="Times New Roman"/>
          <w:sz w:val="28"/>
          <w:szCs w:val="28"/>
        </w:rPr>
        <w:t>, пр..быть</w:t>
      </w:r>
      <w:r w:rsidRPr="002C159E">
        <w:rPr>
          <w:rFonts w:ascii="Times New Roman" w:hAnsi="Times New Roman" w:cs="Times New Roman"/>
          <w:sz w:val="28"/>
          <w:szCs w:val="28"/>
        </w:rPr>
        <w:tab/>
      </w:r>
      <w:r w:rsidRPr="002C159E">
        <w:rPr>
          <w:rFonts w:ascii="Times New Roman" w:hAnsi="Times New Roman" w:cs="Times New Roman"/>
          <w:sz w:val="28"/>
          <w:szCs w:val="28"/>
        </w:rPr>
        <w:tab/>
        <w:t>без..</w:t>
      </w:r>
      <w:proofErr w:type="spellStart"/>
      <w:r w:rsidRPr="002C159E">
        <w:rPr>
          <w:rFonts w:ascii="Times New Roman" w:hAnsi="Times New Roman" w:cs="Times New Roman"/>
          <w:sz w:val="28"/>
          <w:szCs w:val="28"/>
        </w:rPr>
        <w:t>дейный</w:t>
      </w:r>
      <w:proofErr w:type="spellEnd"/>
      <w:r w:rsidRPr="002C159E">
        <w:rPr>
          <w:rFonts w:ascii="Times New Roman" w:hAnsi="Times New Roman" w:cs="Times New Roman"/>
          <w:sz w:val="28"/>
          <w:szCs w:val="28"/>
        </w:rPr>
        <w:t>, по..</w:t>
      </w:r>
      <w:proofErr w:type="spellStart"/>
      <w:r w:rsidRPr="002C159E">
        <w:rPr>
          <w:rFonts w:ascii="Times New Roman" w:hAnsi="Times New Roman" w:cs="Times New Roman"/>
          <w:sz w:val="28"/>
          <w:szCs w:val="28"/>
        </w:rPr>
        <w:t>скать</w:t>
      </w:r>
      <w:proofErr w:type="spellEnd"/>
    </w:p>
    <w:p w:rsidR="00B06664" w:rsidRPr="002C159E" w:rsidRDefault="00B06664" w:rsidP="00B06664">
      <w:pPr>
        <w:shd w:val="clear" w:color="auto" w:fill="FFFFFF"/>
        <w:tabs>
          <w:tab w:val="left" w:pos="0"/>
        </w:tabs>
        <w:spacing w:after="0" w:line="240" w:lineRule="auto"/>
        <w:ind w:left="567" w:hanging="567"/>
        <w:rPr>
          <w:rFonts w:ascii="Times New Roman" w:hAnsi="Times New Roman" w:cs="Times New Roman"/>
          <w:sz w:val="28"/>
          <w:szCs w:val="28"/>
        </w:rPr>
      </w:pPr>
      <w:r w:rsidRPr="002C159E">
        <w:rPr>
          <w:rFonts w:ascii="Times New Roman" w:hAnsi="Times New Roman" w:cs="Times New Roman"/>
          <w:b/>
          <w:sz w:val="28"/>
          <w:szCs w:val="28"/>
        </w:rPr>
        <w:t>11</w:t>
      </w:r>
      <w:r w:rsidRPr="002C159E">
        <w:rPr>
          <w:rFonts w:ascii="Times New Roman" w:hAnsi="Times New Roman" w:cs="Times New Roman"/>
          <w:sz w:val="28"/>
          <w:szCs w:val="28"/>
        </w:rPr>
        <w:t>. Выпишите слово, в котором на месте пропуска пишется буква</w:t>
      </w:r>
      <w:proofErr w:type="gramStart"/>
      <w:r w:rsidRPr="002C159E">
        <w:rPr>
          <w:rFonts w:ascii="Times New Roman" w:hAnsi="Times New Roman" w:cs="Times New Roman"/>
          <w:sz w:val="28"/>
          <w:szCs w:val="28"/>
        </w:rPr>
        <w:t xml:space="preserve"> Е</w:t>
      </w:r>
      <w:proofErr w:type="gramEnd"/>
    </w:p>
    <w:p w:rsidR="00B06664" w:rsidRPr="002C159E" w:rsidRDefault="00B06664" w:rsidP="00B06664">
      <w:pPr>
        <w:shd w:val="clear" w:color="auto" w:fill="FFFFFF"/>
        <w:tabs>
          <w:tab w:val="left" w:pos="670"/>
        </w:tabs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  <w:r w:rsidRPr="002C159E">
        <w:rPr>
          <w:rFonts w:ascii="Times New Roman" w:hAnsi="Times New Roman" w:cs="Times New Roman"/>
          <w:spacing w:val="-8"/>
          <w:sz w:val="28"/>
          <w:szCs w:val="28"/>
        </w:rPr>
        <w:lastRenderedPageBreak/>
        <w:t xml:space="preserve"> изюм</w:t>
      </w:r>
      <w:proofErr w:type="gramStart"/>
      <w:r w:rsidRPr="002C159E">
        <w:rPr>
          <w:rFonts w:ascii="Times New Roman" w:hAnsi="Times New Roman" w:cs="Times New Roman"/>
          <w:spacing w:val="-8"/>
          <w:sz w:val="28"/>
          <w:szCs w:val="28"/>
        </w:rPr>
        <w:t>..</w:t>
      </w:r>
      <w:proofErr w:type="spellStart"/>
      <w:proofErr w:type="gramEnd"/>
      <w:r w:rsidRPr="002C159E">
        <w:rPr>
          <w:rFonts w:ascii="Times New Roman" w:hAnsi="Times New Roman" w:cs="Times New Roman"/>
          <w:spacing w:val="-8"/>
          <w:sz w:val="28"/>
          <w:szCs w:val="28"/>
        </w:rPr>
        <w:t>нка</w:t>
      </w:r>
      <w:proofErr w:type="spellEnd"/>
      <w:r w:rsidRPr="002C159E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2C159E">
        <w:rPr>
          <w:rFonts w:ascii="Times New Roman" w:hAnsi="Times New Roman" w:cs="Times New Roman"/>
          <w:spacing w:val="-3"/>
          <w:sz w:val="28"/>
          <w:szCs w:val="28"/>
        </w:rPr>
        <w:t>заворач</w:t>
      </w:r>
      <w:proofErr w:type="spellEnd"/>
      <w:r w:rsidRPr="002C159E">
        <w:rPr>
          <w:rFonts w:ascii="Times New Roman" w:hAnsi="Times New Roman" w:cs="Times New Roman"/>
          <w:spacing w:val="-3"/>
          <w:sz w:val="28"/>
          <w:szCs w:val="28"/>
        </w:rPr>
        <w:t>..</w:t>
      </w:r>
      <w:proofErr w:type="spellStart"/>
      <w:r w:rsidRPr="002C159E">
        <w:rPr>
          <w:rFonts w:ascii="Times New Roman" w:hAnsi="Times New Roman" w:cs="Times New Roman"/>
          <w:spacing w:val="-3"/>
          <w:sz w:val="28"/>
          <w:szCs w:val="28"/>
        </w:rPr>
        <w:t>вать</w:t>
      </w:r>
      <w:proofErr w:type="spellEnd"/>
      <w:r w:rsidRPr="002C159E">
        <w:rPr>
          <w:rFonts w:ascii="Times New Roman" w:hAnsi="Times New Roman" w:cs="Times New Roman"/>
          <w:sz w:val="28"/>
          <w:szCs w:val="28"/>
        </w:rPr>
        <w:tab/>
      </w:r>
      <w:r w:rsidRPr="002C159E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2C159E">
        <w:rPr>
          <w:rFonts w:ascii="Times New Roman" w:hAnsi="Times New Roman" w:cs="Times New Roman"/>
          <w:sz w:val="28"/>
          <w:szCs w:val="28"/>
        </w:rPr>
        <w:t>совестл</w:t>
      </w:r>
      <w:proofErr w:type="spellEnd"/>
      <w:r w:rsidRPr="002C159E">
        <w:rPr>
          <w:rFonts w:ascii="Times New Roman" w:hAnsi="Times New Roman" w:cs="Times New Roman"/>
          <w:sz w:val="28"/>
          <w:szCs w:val="28"/>
        </w:rPr>
        <w:t>..вый</w:t>
      </w:r>
      <w:r w:rsidRPr="002C159E">
        <w:rPr>
          <w:rFonts w:ascii="Times New Roman" w:hAnsi="Times New Roman" w:cs="Times New Roman"/>
          <w:sz w:val="28"/>
          <w:szCs w:val="28"/>
        </w:rPr>
        <w:tab/>
      </w:r>
      <w:r w:rsidRPr="002C159E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2C159E">
        <w:rPr>
          <w:rFonts w:ascii="Times New Roman" w:hAnsi="Times New Roman" w:cs="Times New Roman"/>
          <w:sz w:val="28"/>
          <w:szCs w:val="28"/>
        </w:rPr>
        <w:t>предвид</w:t>
      </w:r>
      <w:proofErr w:type="spellEnd"/>
      <w:r w:rsidRPr="002C159E">
        <w:rPr>
          <w:rFonts w:ascii="Times New Roman" w:hAnsi="Times New Roman" w:cs="Times New Roman"/>
          <w:sz w:val="28"/>
          <w:szCs w:val="28"/>
        </w:rPr>
        <w:t>..</w:t>
      </w:r>
      <w:proofErr w:type="spellStart"/>
      <w:r w:rsidRPr="002C159E">
        <w:rPr>
          <w:rFonts w:ascii="Times New Roman" w:hAnsi="Times New Roman" w:cs="Times New Roman"/>
          <w:sz w:val="28"/>
          <w:szCs w:val="28"/>
        </w:rPr>
        <w:t>мый</w:t>
      </w:r>
      <w:proofErr w:type="spellEnd"/>
      <w:r w:rsidRPr="002C159E">
        <w:rPr>
          <w:rFonts w:ascii="Times New Roman" w:hAnsi="Times New Roman" w:cs="Times New Roman"/>
          <w:sz w:val="28"/>
          <w:szCs w:val="28"/>
        </w:rPr>
        <w:tab/>
      </w:r>
      <w:r w:rsidRPr="002C159E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2C159E">
        <w:rPr>
          <w:rFonts w:ascii="Times New Roman" w:hAnsi="Times New Roman" w:cs="Times New Roman"/>
          <w:spacing w:val="-7"/>
          <w:sz w:val="28"/>
          <w:szCs w:val="28"/>
        </w:rPr>
        <w:t>марл</w:t>
      </w:r>
      <w:proofErr w:type="spellEnd"/>
      <w:r w:rsidRPr="002C159E">
        <w:rPr>
          <w:rFonts w:ascii="Times New Roman" w:hAnsi="Times New Roman" w:cs="Times New Roman"/>
          <w:spacing w:val="-7"/>
          <w:sz w:val="28"/>
          <w:szCs w:val="28"/>
        </w:rPr>
        <w:t>..вый</w:t>
      </w:r>
    </w:p>
    <w:p w:rsidR="00B06664" w:rsidRPr="002C159E" w:rsidRDefault="00B06664" w:rsidP="00B06664">
      <w:pPr>
        <w:pStyle w:val="a6"/>
        <w:spacing w:before="0" w:beforeAutospacing="0" w:after="0" w:afterAutospacing="0"/>
        <w:rPr>
          <w:sz w:val="28"/>
          <w:szCs w:val="28"/>
        </w:rPr>
      </w:pPr>
      <w:r w:rsidRPr="002C159E">
        <w:rPr>
          <w:b/>
          <w:sz w:val="28"/>
          <w:szCs w:val="28"/>
        </w:rPr>
        <w:t xml:space="preserve">12. </w:t>
      </w:r>
      <w:r w:rsidRPr="002C159E">
        <w:rPr>
          <w:sz w:val="28"/>
          <w:szCs w:val="28"/>
        </w:rPr>
        <w:t>Выпишите слово, в котором на месте пропуска пишется буква И.</w:t>
      </w:r>
    </w:p>
    <w:p w:rsidR="00B06664" w:rsidRPr="002C159E" w:rsidRDefault="00B06664" w:rsidP="00B06664">
      <w:pPr>
        <w:pStyle w:val="a6"/>
        <w:spacing w:before="0" w:beforeAutospacing="0" w:after="0" w:afterAutospacing="0"/>
        <w:rPr>
          <w:sz w:val="28"/>
          <w:szCs w:val="28"/>
        </w:rPr>
      </w:pPr>
      <w:r w:rsidRPr="002C159E">
        <w:rPr>
          <w:sz w:val="28"/>
          <w:szCs w:val="28"/>
        </w:rPr>
        <w:tab/>
      </w:r>
      <w:proofErr w:type="spellStart"/>
      <w:r w:rsidRPr="002C159E">
        <w:rPr>
          <w:sz w:val="28"/>
          <w:szCs w:val="28"/>
        </w:rPr>
        <w:t>увид</w:t>
      </w:r>
      <w:proofErr w:type="spellEnd"/>
      <w:proofErr w:type="gramStart"/>
      <w:r w:rsidRPr="002C159E">
        <w:rPr>
          <w:sz w:val="28"/>
          <w:szCs w:val="28"/>
        </w:rPr>
        <w:t>..</w:t>
      </w:r>
      <w:proofErr w:type="spellStart"/>
      <w:proofErr w:type="gramEnd"/>
      <w:r w:rsidRPr="002C159E">
        <w:rPr>
          <w:sz w:val="28"/>
          <w:szCs w:val="28"/>
        </w:rPr>
        <w:t>лись</w:t>
      </w:r>
      <w:proofErr w:type="spellEnd"/>
      <w:r w:rsidRPr="002C159E">
        <w:rPr>
          <w:sz w:val="28"/>
          <w:szCs w:val="28"/>
        </w:rPr>
        <w:t xml:space="preserve"> </w:t>
      </w:r>
      <w:r w:rsidRPr="002C159E">
        <w:rPr>
          <w:sz w:val="28"/>
          <w:szCs w:val="28"/>
        </w:rPr>
        <w:tab/>
        <w:t>плач..</w:t>
      </w:r>
      <w:proofErr w:type="spellStart"/>
      <w:r w:rsidRPr="002C159E">
        <w:rPr>
          <w:sz w:val="28"/>
          <w:szCs w:val="28"/>
        </w:rPr>
        <w:t>шь</w:t>
      </w:r>
      <w:proofErr w:type="spellEnd"/>
      <w:r w:rsidRPr="002C159E">
        <w:rPr>
          <w:sz w:val="28"/>
          <w:szCs w:val="28"/>
        </w:rPr>
        <w:t xml:space="preserve"> </w:t>
      </w:r>
      <w:r w:rsidRPr="002C159E">
        <w:rPr>
          <w:sz w:val="28"/>
          <w:szCs w:val="28"/>
        </w:rPr>
        <w:tab/>
      </w:r>
      <w:proofErr w:type="spellStart"/>
      <w:r w:rsidRPr="002C159E">
        <w:rPr>
          <w:sz w:val="28"/>
          <w:szCs w:val="28"/>
        </w:rPr>
        <w:t>зате</w:t>
      </w:r>
      <w:proofErr w:type="spellEnd"/>
      <w:r w:rsidRPr="002C159E">
        <w:rPr>
          <w:sz w:val="28"/>
          <w:szCs w:val="28"/>
        </w:rPr>
        <w:t xml:space="preserve">..те </w:t>
      </w:r>
      <w:r w:rsidRPr="002C159E">
        <w:rPr>
          <w:sz w:val="28"/>
          <w:szCs w:val="28"/>
        </w:rPr>
        <w:tab/>
        <w:t>ужал..</w:t>
      </w:r>
      <w:proofErr w:type="spellStart"/>
      <w:r w:rsidRPr="002C159E">
        <w:rPr>
          <w:sz w:val="28"/>
          <w:szCs w:val="28"/>
        </w:rPr>
        <w:t>шь</w:t>
      </w:r>
      <w:proofErr w:type="spellEnd"/>
      <w:r w:rsidRPr="002C159E">
        <w:rPr>
          <w:sz w:val="28"/>
          <w:szCs w:val="28"/>
        </w:rPr>
        <w:t xml:space="preserve"> </w:t>
      </w:r>
      <w:r w:rsidRPr="002C159E">
        <w:rPr>
          <w:sz w:val="28"/>
          <w:szCs w:val="28"/>
        </w:rPr>
        <w:tab/>
      </w:r>
      <w:proofErr w:type="spellStart"/>
      <w:r w:rsidRPr="002C159E">
        <w:rPr>
          <w:sz w:val="28"/>
          <w:szCs w:val="28"/>
        </w:rPr>
        <w:t>возглавля</w:t>
      </w:r>
      <w:proofErr w:type="spellEnd"/>
      <w:r w:rsidRPr="002C159E">
        <w:rPr>
          <w:sz w:val="28"/>
          <w:szCs w:val="28"/>
        </w:rPr>
        <w:t>..</w:t>
      </w:r>
      <w:proofErr w:type="spellStart"/>
      <w:r w:rsidRPr="002C159E">
        <w:rPr>
          <w:sz w:val="28"/>
          <w:szCs w:val="28"/>
        </w:rPr>
        <w:t>мый</w:t>
      </w:r>
      <w:proofErr w:type="spellEnd"/>
    </w:p>
    <w:p w:rsidR="00B06664" w:rsidRPr="002C159E" w:rsidRDefault="00B06664" w:rsidP="00B066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C159E">
        <w:rPr>
          <w:rFonts w:ascii="Times New Roman" w:hAnsi="Times New Roman" w:cs="Times New Roman"/>
          <w:b/>
          <w:sz w:val="28"/>
          <w:szCs w:val="28"/>
        </w:rPr>
        <w:t xml:space="preserve">13. </w:t>
      </w:r>
      <w:r w:rsidRPr="002C159E">
        <w:rPr>
          <w:rFonts w:ascii="Times New Roman" w:hAnsi="Times New Roman" w:cs="Times New Roman"/>
          <w:sz w:val="28"/>
          <w:szCs w:val="28"/>
        </w:rPr>
        <w:t>Определите  предложение,  в  котором  НЕ  со  словом  пишется  СЛИТНО. Раскройте скобки и выпишите это слово</w:t>
      </w:r>
    </w:p>
    <w:p w:rsidR="00B06664" w:rsidRPr="002C159E" w:rsidRDefault="00B06664" w:rsidP="00B066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C159E">
        <w:rPr>
          <w:rFonts w:ascii="Times New Roman" w:hAnsi="Times New Roman" w:cs="Times New Roman"/>
          <w:sz w:val="28"/>
          <w:szCs w:val="28"/>
        </w:rPr>
        <w:t>(НЕ</w:t>
      </w:r>
      <w:proofErr w:type="gramStart"/>
      <w:r w:rsidRPr="002C159E">
        <w:rPr>
          <w:rFonts w:ascii="Times New Roman" w:hAnsi="Times New Roman" w:cs="Times New Roman"/>
          <w:sz w:val="28"/>
          <w:szCs w:val="28"/>
        </w:rPr>
        <w:t>)В</w:t>
      </w:r>
      <w:proofErr w:type="gramEnd"/>
      <w:r w:rsidRPr="002C159E">
        <w:rPr>
          <w:rFonts w:ascii="Times New Roman" w:hAnsi="Times New Roman" w:cs="Times New Roman"/>
          <w:sz w:val="28"/>
          <w:szCs w:val="28"/>
        </w:rPr>
        <w:t xml:space="preserve">ЫСОКОЕ облачное небо виднелось над горами. </w:t>
      </w:r>
    </w:p>
    <w:p w:rsidR="00B06664" w:rsidRPr="002C159E" w:rsidRDefault="00B06664" w:rsidP="00B066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C159E">
        <w:rPr>
          <w:rFonts w:ascii="Times New Roman" w:hAnsi="Times New Roman" w:cs="Times New Roman"/>
          <w:sz w:val="28"/>
          <w:szCs w:val="28"/>
        </w:rPr>
        <w:t>Бывают,  как  нам  часто  кажется,  ничего (НЕ</w:t>
      </w:r>
      <w:proofErr w:type="gramStart"/>
      <w:r w:rsidRPr="002C159E">
        <w:rPr>
          <w:rFonts w:ascii="Times New Roman" w:hAnsi="Times New Roman" w:cs="Times New Roman"/>
          <w:sz w:val="28"/>
          <w:szCs w:val="28"/>
        </w:rPr>
        <w:t>)З</w:t>
      </w:r>
      <w:proofErr w:type="gramEnd"/>
      <w:r w:rsidRPr="002C159E">
        <w:rPr>
          <w:rFonts w:ascii="Times New Roman" w:hAnsi="Times New Roman" w:cs="Times New Roman"/>
          <w:sz w:val="28"/>
          <w:szCs w:val="28"/>
        </w:rPr>
        <w:t xml:space="preserve">НАЧАЩИЕ  встречи с людьми, но общение с ними может стать началом долгой дружбы. </w:t>
      </w:r>
    </w:p>
    <w:p w:rsidR="00B06664" w:rsidRPr="002C159E" w:rsidRDefault="00B06664" w:rsidP="00B066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C159E">
        <w:rPr>
          <w:rFonts w:ascii="Times New Roman" w:hAnsi="Times New Roman" w:cs="Times New Roman"/>
          <w:sz w:val="28"/>
          <w:szCs w:val="28"/>
        </w:rPr>
        <w:t>В  этом  городе  редко  встретишь  праздного,  ничем (НЕ</w:t>
      </w:r>
      <w:proofErr w:type="gramStart"/>
      <w:r w:rsidRPr="002C159E">
        <w:rPr>
          <w:rFonts w:ascii="Times New Roman" w:hAnsi="Times New Roman" w:cs="Times New Roman"/>
          <w:sz w:val="28"/>
          <w:szCs w:val="28"/>
        </w:rPr>
        <w:t>)З</w:t>
      </w:r>
      <w:proofErr w:type="gramEnd"/>
      <w:r w:rsidRPr="002C159E">
        <w:rPr>
          <w:rFonts w:ascii="Times New Roman" w:hAnsi="Times New Roman" w:cs="Times New Roman"/>
          <w:sz w:val="28"/>
          <w:szCs w:val="28"/>
        </w:rPr>
        <w:t xml:space="preserve">АНЯТОГО человека. </w:t>
      </w:r>
    </w:p>
    <w:p w:rsidR="00B06664" w:rsidRPr="002C159E" w:rsidRDefault="00B06664" w:rsidP="00B066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C159E">
        <w:rPr>
          <w:rFonts w:ascii="Times New Roman" w:hAnsi="Times New Roman" w:cs="Times New Roman"/>
          <w:sz w:val="28"/>
          <w:szCs w:val="28"/>
        </w:rPr>
        <w:t>Недолгое  знакомство  нисколько (НЕ</w:t>
      </w:r>
      <w:proofErr w:type="gramStart"/>
      <w:r w:rsidRPr="002C159E">
        <w:rPr>
          <w:rFonts w:ascii="Times New Roman" w:hAnsi="Times New Roman" w:cs="Times New Roman"/>
          <w:sz w:val="28"/>
          <w:szCs w:val="28"/>
        </w:rPr>
        <w:t>)М</w:t>
      </w:r>
      <w:proofErr w:type="gramEnd"/>
      <w:r w:rsidRPr="002C159E">
        <w:rPr>
          <w:rFonts w:ascii="Times New Roman" w:hAnsi="Times New Roman" w:cs="Times New Roman"/>
          <w:sz w:val="28"/>
          <w:szCs w:val="28"/>
        </w:rPr>
        <w:t xml:space="preserve">ЕШАЛО  нам  разговаривать по-дружески. </w:t>
      </w:r>
    </w:p>
    <w:p w:rsidR="00B06664" w:rsidRPr="002C159E" w:rsidRDefault="00B06664" w:rsidP="00B066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C159E">
        <w:rPr>
          <w:rFonts w:ascii="Times New Roman" w:hAnsi="Times New Roman" w:cs="Times New Roman"/>
          <w:sz w:val="28"/>
          <w:szCs w:val="28"/>
        </w:rPr>
        <w:t>Застройка Санкт-Петербурга с его бурыми железными крышами вовсе (НЕ</w:t>
      </w:r>
      <w:proofErr w:type="gramStart"/>
      <w:r w:rsidRPr="002C159E">
        <w:rPr>
          <w:rFonts w:ascii="Times New Roman" w:hAnsi="Times New Roman" w:cs="Times New Roman"/>
          <w:sz w:val="28"/>
          <w:szCs w:val="28"/>
        </w:rPr>
        <w:t>)Р</w:t>
      </w:r>
      <w:proofErr w:type="gramEnd"/>
      <w:r w:rsidRPr="002C159E">
        <w:rPr>
          <w:rFonts w:ascii="Times New Roman" w:hAnsi="Times New Roman" w:cs="Times New Roman"/>
          <w:sz w:val="28"/>
          <w:szCs w:val="28"/>
        </w:rPr>
        <w:t>АССЧИТАНА на то, чтобы её рассматривали сверху.</w:t>
      </w:r>
    </w:p>
    <w:p w:rsidR="00B06664" w:rsidRPr="002C159E" w:rsidRDefault="00B06664" w:rsidP="00B066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C159E">
        <w:rPr>
          <w:rFonts w:ascii="Times New Roman" w:hAnsi="Times New Roman" w:cs="Times New Roman"/>
          <w:b/>
          <w:sz w:val="28"/>
          <w:szCs w:val="28"/>
        </w:rPr>
        <w:t xml:space="preserve">14. </w:t>
      </w:r>
      <w:r w:rsidRPr="002C159E">
        <w:rPr>
          <w:rFonts w:ascii="Times New Roman" w:hAnsi="Times New Roman" w:cs="Times New Roman"/>
          <w:sz w:val="28"/>
          <w:szCs w:val="28"/>
        </w:rPr>
        <w:t xml:space="preserve">Определите предложение, в котором оба выделенных слова пишутся </w:t>
      </w:r>
      <w:r w:rsidRPr="002C159E">
        <w:rPr>
          <w:rFonts w:ascii="Times New Roman" w:hAnsi="Times New Roman" w:cs="Times New Roman"/>
          <w:bCs/>
          <w:sz w:val="28"/>
          <w:szCs w:val="28"/>
        </w:rPr>
        <w:t>СЛИТНО</w:t>
      </w:r>
      <w:r w:rsidRPr="002C159E">
        <w:rPr>
          <w:rFonts w:ascii="Times New Roman" w:hAnsi="Times New Roman" w:cs="Times New Roman"/>
          <w:sz w:val="28"/>
          <w:szCs w:val="28"/>
        </w:rPr>
        <w:t>. Раскройте скобки и выпишите эти два слова.</w:t>
      </w:r>
    </w:p>
    <w:p w:rsidR="00B06664" w:rsidRPr="002C159E" w:rsidRDefault="00B06664" w:rsidP="00B066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C159E">
        <w:rPr>
          <w:rFonts w:ascii="Times New Roman" w:hAnsi="Times New Roman" w:cs="Times New Roman"/>
          <w:sz w:val="28"/>
          <w:szCs w:val="28"/>
        </w:rPr>
        <w:t>(ЗА</w:t>
      </w:r>
      <w:proofErr w:type="gramStart"/>
      <w:r w:rsidRPr="002C159E">
        <w:rPr>
          <w:rFonts w:ascii="Times New Roman" w:hAnsi="Times New Roman" w:cs="Times New Roman"/>
          <w:sz w:val="28"/>
          <w:szCs w:val="28"/>
        </w:rPr>
        <w:t>)Ч</w:t>
      </w:r>
      <w:proofErr w:type="gramEnd"/>
      <w:r w:rsidRPr="002C159E">
        <w:rPr>
          <w:rFonts w:ascii="Times New Roman" w:hAnsi="Times New Roman" w:cs="Times New Roman"/>
          <w:sz w:val="28"/>
          <w:szCs w:val="28"/>
        </w:rPr>
        <w:t>АСТУЮ мы даже не представляем, (НА)СКОЛЬКО человеку важно понять, что является для него в жизни главным.</w:t>
      </w:r>
    </w:p>
    <w:p w:rsidR="00B06664" w:rsidRPr="002C159E" w:rsidRDefault="00B06664" w:rsidP="00B066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C159E">
        <w:rPr>
          <w:rFonts w:ascii="Times New Roman" w:hAnsi="Times New Roman" w:cs="Times New Roman"/>
          <w:sz w:val="28"/>
          <w:szCs w:val="28"/>
        </w:rPr>
        <w:t>Ни громоотводы, ни вечный двигатель городу Калинову не нужны, ПОТОМ</w:t>
      </w:r>
      <w:proofErr w:type="gramStart"/>
      <w:r w:rsidRPr="002C159E">
        <w:rPr>
          <w:rFonts w:ascii="Times New Roman" w:hAnsi="Times New Roman" w:cs="Times New Roman"/>
          <w:sz w:val="28"/>
          <w:szCs w:val="28"/>
        </w:rPr>
        <w:t>У(</w:t>
      </w:r>
      <w:proofErr w:type="gramEnd"/>
      <w:r w:rsidRPr="002C159E">
        <w:rPr>
          <w:rFonts w:ascii="Times New Roman" w:hAnsi="Times New Roman" w:cs="Times New Roman"/>
          <w:sz w:val="28"/>
          <w:szCs w:val="28"/>
        </w:rPr>
        <w:t>ЧТО) всему этому (ПО)ПРОСТУ нет места в патриархальном мире.</w:t>
      </w:r>
    </w:p>
    <w:p w:rsidR="00B06664" w:rsidRPr="002C159E" w:rsidRDefault="00B06664" w:rsidP="00B066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C159E">
        <w:rPr>
          <w:rFonts w:ascii="Times New Roman" w:hAnsi="Times New Roman" w:cs="Times New Roman"/>
          <w:sz w:val="28"/>
          <w:szCs w:val="28"/>
        </w:rPr>
        <w:t>Можно (ПО</w:t>
      </w:r>
      <w:proofErr w:type="gramStart"/>
      <w:r w:rsidRPr="002C159E">
        <w:rPr>
          <w:rFonts w:ascii="Times New Roman" w:hAnsi="Times New Roman" w:cs="Times New Roman"/>
          <w:sz w:val="28"/>
          <w:szCs w:val="28"/>
        </w:rPr>
        <w:t>)Р</w:t>
      </w:r>
      <w:proofErr w:type="gramEnd"/>
      <w:r w:rsidRPr="002C159E">
        <w:rPr>
          <w:rFonts w:ascii="Times New Roman" w:hAnsi="Times New Roman" w:cs="Times New Roman"/>
          <w:sz w:val="28"/>
          <w:szCs w:val="28"/>
        </w:rPr>
        <w:t>АЗНОМУ объяснить сцену словесного поединка Базарова и Павла Петровича, и (ПО)НАЧАЛУ может показаться, что прав нигилист.</w:t>
      </w:r>
    </w:p>
    <w:p w:rsidR="00B06664" w:rsidRPr="002C159E" w:rsidRDefault="00B06664" w:rsidP="00B066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C159E">
        <w:rPr>
          <w:rFonts w:ascii="Times New Roman" w:hAnsi="Times New Roman" w:cs="Times New Roman"/>
          <w:sz w:val="28"/>
          <w:szCs w:val="28"/>
        </w:rPr>
        <w:t>ЧТ</w:t>
      </w:r>
      <w:proofErr w:type="gramStart"/>
      <w:r w:rsidRPr="002C159E">
        <w:rPr>
          <w:rFonts w:ascii="Times New Roman" w:hAnsi="Times New Roman" w:cs="Times New Roman"/>
          <w:sz w:val="28"/>
          <w:szCs w:val="28"/>
        </w:rPr>
        <w:t>О(</w:t>
      </w:r>
      <w:proofErr w:type="gramEnd"/>
      <w:r w:rsidRPr="002C159E">
        <w:rPr>
          <w:rFonts w:ascii="Times New Roman" w:hAnsi="Times New Roman" w:cs="Times New Roman"/>
          <w:sz w:val="28"/>
          <w:szCs w:val="28"/>
        </w:rPr>
        <w:t>БЫ) вернуть Радищева современному читателю, необходимо попытаться беспристрастно оценить его философские взгляды, ТАК(ЖЕ) как и литературное творчество.</w:t>
      </w:r>
    </w:p>
    <w:p w:rsidR="00B06664" w:rsidRPr="002C159E" w:rsidRDefault="00B06664" w:rsidP="00B066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C159E">
        <w:rPr>
          <w:rFonts w:ascii="Times New Roman" w:hAnsi="Times New Roman" w:cs="Times New Roman"/>
          <w:sz w:val="28"/>
          <w:szCs w:val="28"/>
        </w:rPr>
        <w:t>(ПО</w:t>
      </w:r>
      <w:proofErr w:type="gramStart"/>
      <w:r w:rsidRPr="002C159E">
        <w:rPr>
          <w:rFonts w:ascii="Times New Roman" w:hAnsi="Times New Roman" w:cs="Times New Roman"/>
          <w:sz w:val="28"/>
          <w:szCs w:val="28"/>
        </w:rPr>
        <w:t>)В</w:t>
      </w:r>
      <w:proofErr w:type="gramEnd"/>
      <w:r w:rsidRPr="002C159E">
        <w:rPr>
          <w:rFonts w:ascii="Times New Roman" w:hAnsi="Times New Roman" w:cs="Times New Roman"/>
          <w:sz w:val="28"/>
          <w:szCs w:val="28"/>
        </w:rPr>
        <w:t xml:space="preserve">ИДИМОМУ, Боттичелли был учеником известного живописца Филиппе </w:t>
      </w:r>
      <w:proofErr w:type="spellStart"/>
      <w:r w:rsidRPr="002C159E">
        <w:rPr>
          <w:rFonts w:ascii="Times New Roman" w:hAnsi="Times New Roman" w:cs="Times New Roman"/>
          <w:sz w:val="28"/>
          <w:szCs w:val="28"/>
        </w:rPr>
        <w:t>Липпи</w:t>
      </w:r>
      <w:proofErr w:type="spellEnd"/>
      <w:r w:rsidRPr="002C159E">
        <w:rPr>
          <w:rFonts w:ascii="Times New Roman" w:hAnsi="Times New Roman" w:cs="Times New Roman"/>
          <w:sz w:val="28"/>
          <w:szCs w:val="28"/>
        </w:rPr>
        <w:t xml:space="preserve">, а ТАК(ЖЕ) флорентийского живописца и скульптора </w:t>
      </w:r>
      <w:proofErr w:type="spellStart"/>
      <w:r w:rsidRPr="002C159E">
        <w:rPr>
          <w:rFonts w:ascii="Times New Roman" w:hAnsi="Times New Roman" w:cs="Times New Roman"/>
          <w:sz w:val="28"/>
          <w:szCs w:val="28"/>
        </w:rPr>
        <w:t>Андреа</w:t>
      </w:r>
      <w:proofErr w:type="spellEnd"/>
      <w:r w:rsidRPr="002C15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C159E">
        <w:rPr>
          <w:rFonts w:ascii="Times New Roman" w:hAnsi="Times New Roman" w:cs="Times New Roman"/>
          <w:sz w:val="28"/>
          <w:szCs w:val="28"/>
        </w:rPr>
        <w:t>Верроккио</w:t>
      </w:r>
      <w:proofErr w:type="spellEnd"/>
      <w:r w:rsidRPr="002C159E">
        <w:rPr>
          <w:rFonts w:ascii="Times New Roman" w:hAnsi="Times New Roman" w:cs="Times New Roman"/>
          <w:sz w:val="28"/>
          <w:szCs w:val="28"/>
        </w:rPr>
        <w:t>.</w:t>
      </w:r>
    </w:p>
    <w:p w:rsidR="00B06664" w:rsidRPr="002C159E" w:rsidRDefault="00B06664" w:rsidP="00B066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2C159E">
        <w:rPr>
          <w:rFonts w:ascii="Times New Roman" w:hAnsi="Times New Roman" w:cs="Times New Roman"/>
          <w:b/>
          <w:sz w:val="28"/>
          <w:szCs w:val="28"/>
        </w:rPr>
        <w:t xml:space="preserve">15. </w:t>
      </w:r>
      <w:r w:rsidRPr="002C159E">
        <w:rPr>
          <w:rFonts w:ascii="Times New Roman" w:hAnsi="Times New Roman" w:cs="Times New Roman"/>
          <w:sz w:val="28"/>
          <w:szCs w:val="28"/>
        </w:rPr>
        <w:t xml:space="preserve">Укажите все цифры, на месте которых пишется </w:t>
      </w:r>
      <w:r w:rsidRPr="002C159E">
        <w:rPr>
          <w:rFonts w:ascii="Times New Roman" w:hAnsi="Times New Roman" w:cs="Times New Roman"/>
          <w:bCs/>
          <w:sz w:val="28"/>
          <w:szCs w:val="28"/>
        </w:rPr>
        <w:t>НН.</w:t>
      </w:r>
    </w:p>
    <w:p w:rsidR="00B06664" w:rsidRPr="002C159E" w:rsidRDefault="00B06664" w:rsidP="00B066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2C159E">
        <w:rPr>
          <w:rFonts w:ascii="Times New Roman" w:hAnsi="Times New Roman" w:cs="Times New Roman"/>
          <w:bCs/>
          <w:sz w:val="28"/>
          <w:szCs w:val="28"/>
        </w:rPr>
        <w:t xml:space="preserve">Своеобразие художестве(1)ого мира </w:t>
      </w:r>
      <w:proofErr w:type="spellStart"/>
      <w:r w:rsidRPr="002C159E">
        <w:rPr>
          <w:rFonts w:ascii="Times New Roman" w:hAnsi="Times New Roman" w:cs="Times New Roman"/>
          <w:bCs/>
          <w:sz w:val="28"/>
          <w:szCs w:val="28"/>
        </w:rPr>
        <w:t>ра</w:t>
      </w:r>
      <w:proofErr w:type="spellEnd"/>
      <w:r w:rsidRPr="002C159E">
        <w:rPr>
          <w:rFonts w:ascii="Times New Roman" w:hAnsi="Times New Roman" w:cs="Times New Roman"/>
          <w:bCs/>
          <w:sz w:val="28"/>
          <w:szCs w:val="28"/>
        </w:rPr>
        <w:t xml:space="preserve">(2)их повестей Н.В. Гоголя </w:t>
      </w:r>
      <w:proofErr w:type="spellStart"/>
      <w:r w:rsidRPr="002C159E">
        <w:rPr>
          <w:rFonts w:ascii="Times New Roman" w:hAnsi="Times New Roman" w:cs="Times New Roman"/>
          <w:bCs/>
          <w:sz w:val="28"/>
          <w:szCs w:val="28"/>
        </w:rPr>
        <w:t>связа</w:t>
      </w:r>
      <w:proofErr w:type="spellEnd"/>
      <w:r w:rsidRPr="002C159E">
        <w:rPr>
          <w:rFonts w:ascii="Times New Roman" w:hAnsi="Times New Roman" w:cs="Times New Roman"/>
          <w:bCs/>
          <w:sz w:val="28"/>
          <w:szCs w:val="28"/>
        </w:rPr>
        <w:t xml:space="preserve">(3)о с использованием фольклорных традиций: </w:t>
      </w:r>
      <w:proofErr w:type="spellStart"/>
      <w:r w:rsidRPr="002C159E">
        <w:rPr>
          <w:rFonts w:ascii="Times New Roman" w:hAnsi="Times New Roman" w:cs="Times New Roman"/>
          <w:bCs/>
          <w:sz w:val="28"/>
          <w:szCs w:val="28"/>
        </w:rPr>
        <w:t>име</w:t>
      </w:r>
      <w:proofErr w:type="spellEnd"/>
      <w:r w:rsidRPr="002C159E">
        <w:rPr>
          <w:rFonts w:ascii="Times New Roman" w:hAnsi="Times New Roman" w:cs="Times New Roman"/>
          <w:bCs/>
          <w:sz w:val="28"/>
          <w:szCs w:val="28"/>
        </w:rPr>
        <w:t xml:space="preserve">(4)о в народных сказаниях, </w:t>
      </w:r>
      <w:proofErr w:type="spellStart"/>
      <w:r w:rsidRPr="002C159E">
        <w:rPr>
          <w:rFonts w:ascii="Times New Roman" w:hAnsi="Times New Roman" w:cs="Times New Roman"/>
          <w:bCs/>
          <w:sz w:val="28"/>
          <w:szCs w:val="28"/>
        </w:rPr>
        <w:t>полуязыческих</w:t>
      </w:r>
      <w:proofErr w:type="spellEnd"/>
      <w:r w:rsidRPr="002C159E">
        <w:rPr>
          <w:rFonts w:ascii="Times New Roman" w:hAnsi="Times New Roman" w:cs="Times New Roman"/>
          <w:bCs/>
          <w:sz w:val="28"/>
          <w:szCs w:val="28"/>
        </w:rPr>
        <w:t xml:space="preserve"> легендах и преданиях писатель нашёл темы и сюжеты для своих произведений.</w:t>
      </w:r>
      <w:proofErr w:type="gramEnd"/>
    </w:p>
    <w:p w:rsidR="00B06664" w:rsidRPr="002C159E" w:rsidRDefault="00B06664" w:rsidP="00B0666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C159E">
        <w:rPr>
          <w:rFonts w:ascii="Times New Roman" w:hAnsi="Times New Roman" w:cs="Times New Roman"/>
          <w:b/>
          <w:sz w:val="28"/>
          <w:szCs w:val="28"/>
        </w:rPr>
        <w:t xml:space="preserve">16. </w:t>
      </w:r>
      <w:r w:rsidRPr="002C159E">
        <w:rPr>
          <w:rFonts w:ascii="Times New Roman" w:hAnsi="Times New Roman" w:cs="Times New Roman"/>
          <w:sz w:val="28"/>
          <w:szCs w:val="28"/>
        </w:rPr>
        <w:t xml:space="preserve">В каком ряду во всех словах выделяется приставка </w:t>
      </w:r>
      <w:proofErr w:type="gramStart"/>
      <w:r w:rsidRPr="002C159E">
        <w:rPr>
          <w:rFonts w:ascii="Times New Roman" w:hAnsi="Times New Roman" w:cs="Times New Roman"/>
          <w:sz w:val="28"/>
          <w:szCs w:val="28"/>
        </w:rPr>
        <w:t>над</w:t>
      </w:r>
      <w:proofErr w:type="gramEnd"/>
      <w:r w:rsidRPr="002C159E">
        <w:rPr>
          <w:rFonts w:ascii="Times New Roman" w:hAnsi="Times New Roman" w:cs="Times New Roman"/>
          <w:sz w:val="28"/>
          <w:szCs w:val="28"/>
        </w:rPr>
        <w:t>-?</w:t>
      </w:r>
    </w:p>
    <w:p w:rsidR="00B06664" w:rsidRPr="002C159E" w:rsidRDefault="00B06664" w:rsidP="00B0666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C159E">
        <w:rPr>
          <w:rFonts w:ascii="Times New Roman" w:hAnsi="Times New Roman" w:cs="Times New Roman"/>
          <w:sz w:val="28"/>
          <w:szCs w:val="28"/>
        </w:rPr>
        <w:t xml:space="preserve">1) надпись, </w:t>
      </w:r>
      <w:proofErr w:type="gramStart"/>
      <w:r w:rsidRPr="002C159E">
        <w:rPr>
          <w:rFonts w:ascii="Times New Roman" w:hAnsi="Times New Roman" w:cs="Times New Roman"/>
          <w:sz w:val="28"/>
          <w:szCs w:val="28"/>
        </w:rPr>
        <w:t>надуманный</w:t>
      </w:r>
      <w:proofErr w:type="gramEnd"/>
      <w:r w:rsidRPr="002C159E">
        <w:rPr>
          <w:rFonts w:ascii="Times New Roman" w:hAnsi="Times New Roman" w:cs="Times New Roman"/>
          <w:sz w:val="28"/>
          <w:szCs w:val="28"/>
        </w:rPr>
        <w:t>, надоедать</w:t>
      </w:r>
    </w:p>
    <w:p w:rsidR="00B06664" w:rsidRPr="002C159E" w:rsidRDefault="00B06664" w:rsidP="00B0666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C159E">
        <w:rPr>
          <w:rFonts w:ascii="Times New Roman" w:hAnsi="Times New Roman" w:cs="Times New Roman"/>
          <w:sz w:val="28"/>
          <w:szCs w:val="28"/>
        </w:rPr>
        <w:t>2) надрез, надомница, надувной</w:t>
      </w:r>
    </w:p>
    <w:p w:rsidR="00B06664" w:rsidRPr="002C159E" w:rsidRDefault="00B06664" w:rsidP="00B0666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C159E">
        <w:rPr>
          <w:rFonts w:ascii="Times New Roman" w:hAnsi="Times New Roman" w:cs="Times New Roman"/>
          <w:sz w:val="28"/>
          <w:szCs w:val="28"/>
        </w:rPr>
        <w:t xml:space="preserve">3) </w:t>
      </w:r>
      <w:proofErr w:type="gramStart"/>
      <w:r w:rsidRPr="002C159E">
        <w:rPr>
          <w:rFonts w:ascii="Times New Roman" w:hAnsi="Times New Roman" w:cs="Times New Roman"/>
          <w:sz w:val="28"/>
          <w:szCs w:val="28"/>
        </w:rPr>
        <w:t>надломленный</w:t>
      </w:r>
      <w:proofErr w:type="gramEnd"/>
      <w:r w:rsidRPr="002C159E">
        <w:rPr>
          <w:rFonts w:ascii="Times New Roman" w:hAnsi="Times New Roman" w:cs="Times New Roman"/>
          <w:sz w:val="28"/>
          <w:szCs w:val="28"/>
        </w:rPr>
        <w:t>, надкусить, надсечка</w:t>
      </w:r>
    </w:p>
    <w:p w:rsidR="00B06664" w:rsidRPr="002C159E" w:rsidRDefault="00B06664" w:rsidP="00B0666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C159E">
        <w:rPr>
          <w:rFonts w:ascii="Times New Roman" w:hAnsi="Times New Roman" w:cs="Times New Roman"/>
          <w:sz w:val="28"/>
          <w:szCs w:val="28"/>
        </w:rPr>
        <w:t>4) надрубка, надрываться, надежность</w:t>
      </w:r>
    </w:p>
    <w:p w:rsidR="00B06664" w:rsidRPr="002C159E" w:rsidRDefault="00B06664" w:rsidP="00B0666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C159E">
        <w:rPr>
          <w:rFonts w:ascii="Times New Roman" w:hAnsi="Times New Roman" w:cs="Times New Roman"/>
          <w:b/>
          <w:sz w:val="28"/>
          <w:szCs w:val="28"/>
        </w:rPr>
        <w:t xml:space="preserve">17. </w:t>
      </w:r>
      <w:r w:rsidRPr="002C159E">
        <w:rPr>
          <w:rFonts w:ascii="Times New Roman" w:hAnsi="Times New Roman" w:cs="Times New Roman"/>
          <w:sz w:val="28"/>
          <w:szCs w:val="28"/>
        </w:rPr>
        <w:t>Выпишите слово, образованное   приставочно-суффиксальным способом.</w:t>
      </w:r>
      <w:r w:rsidRPr="002C159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06664" w:rsidRPr="002C159E" w:rsidRDefault="00B06664" w:rsidP="00B06664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2C159E">
        <w:rPr>
          <w:rFonts w:ascii="Times New Roman" w:hAnsi="Times New Roman" w:cs="Times New Roman"/>
          <w:i/>
          <w:sz w:val="28"/>
          <w:szCs w:val="28"/>
        </w:rPr>
        <w:t>Если бы они знали, что у меня внутри делается! Пусть никто не знает, что мне страшно. Но себе-то самому я могу сказать правду?</w:t>
      </w:r>
    </w:p>
    <w:p w:rsidR="00B06664" w:rsidRPr="002C159E" w:rsidRDefault="00B06664" w:rsidP="00B06664">
      <w:pPr>
        <w:spacing w:after="0" w:line="240" w:lineRule="auto"/>
        <w:ind w:right="-595"/>
        <w:rPr>
          <w:rFonts w:ascii="Times New Roman" w:hAnsi="Times New Roman" w:cs="Times New Roman"/>
          <w:sz w:val="28"/>
          <w:szCs w:val="28"/>
        </w:rPr>
      </w:pPr>
      <w:r w:rsidRPr="002C159E">
        <w:rPr>
          <w:rFonts w:ascii="Times New Roman" w:hAnsi="Times New Roman" w:cs="Times New Roman"/>
          <w:b/>
          <w:sz w:val="28"/>
          <w:szCs w:val="28"/>
        </w:rPr>
        <w:t xml:space="preserve">18. </w:t>
      </w:r>
      <w:r w:rsidRPr="002C159E">
        <w:rPr>
          <w:rFonts w:ascii="Times New Roman" w:hAnsi="Times New Roman" w:cs="Times New Roman"/>
          <w:sz w:val="28"/>
          <w:szCs w:val="28"/>
        </w:rPr>
        <w:t>Определите средства художественной выразительности в примерах:</w:t>
      </w:r>
    </w:p>
    <w:p w:rsidR="00B06664" w:rsidRPr="002C159E" w:rsidRDefault="00B06664" w:rsidP="00B06664">
      <w:pPr>
        <w:spacing w:after="0" w:line="240" w:lineRule="auto"/>
        <w:ind w:right="-595" w:firstLine="425"/>
        <w:rPr>
          <w:rFonts w:ascii="Times New Roman" w:hAnsi="Times New Roman" w:cs="Times New Roman"/>
          <w:sz w:val="28"/>
          <w:szCs w:val="28"/>
        </w:rPr>
      </w:pPr>
      <w:r w:rsidRPr="002C159E">
        <w:rPr>
          <w:rFonts w:ascii="Times New Roman" w:hAnsi="Times New Roman" w:cs="Times New Roman"/>
          <w:sz w:val="28"/>
          <w:szCs w:val="28"/>
        </w:rPr>
        <w:t xml:space="preserve">   1) И скучно, и грустно, и некому руку подать.</w:t>
      </w:r>
    </w:p>
    <w:p w:rsidR="00B06664" w:rsidRPr="002C159E" w:rsidRDefault="00B06664" w:rsidP="00B06664">
      <w:pPr>
        <w:spacing w:after="0" w:line="240" w:lineRule="auto"/>
        <w:ind w:right="-595" w:firstLine="425"/>
        <w:rPr>
          <w:rFonts w:ascii="Times New Roman" w:hAnsi="Times New Roman" w:cs="Times New Roman"/>
          <w:sz w:val="28"/>
          <w:szCs w:val="28"/>
        </w:rPr>
      </w:pPr>
      <w:r w:rsidRPr="002C159E">
        <w:rPr>
          <w:rFonts w:ascii="Times New Roman" w:hAnsi="Times New Roman" w:cs="Times New Roman"/>
          <w:sz w:val="28"/>
          <w:szCs w:val="28"/>
        </w:rPr>
        <w:lastRenderedPageBreak/>
        <w:t xml:space="preserve">   2) Где стол был яств, там гроб стоит.</w:t>
      </w:r>
    </w:p>
    <w:p w:rsidR="00B06664" w:rsidRPr="002C159E" w:rsidRDefault="00B06664" w:rsidP="00B06664">
      <w:pPr>
        <w:spacing w:after="0" w:line="240" w:lineRule="auto"/>
        <w:ind w:right="-595" w:firstLine="425"/>
        <w:rPr>
          <w:rFonts w:ascii="Times New Roman" w:hAnsi="Times New Roman" w:cs="Times New Roman"/>
          <w:sz w:val="28"/>
          <w:szCs w:val="28"/>
        </w:rPr>
      </w:pPr>
      <w:r w:rsidRPr="002C159E">
        <w:rPr>
          <w:rFonts w:ascii="Times New Roman" w:hAnsi="Times New Roman" w:cs="Times New Roman"/>
          <w:sz w:val="28"/>
          <w:szCs w:val="28"/>
        </w:rPr>
        <w:t xml:space="preserve">   3) Но красоты их безобразной я скоро таинство постиг.</w:t>
      </w:r>
    </w:p>
    <w:p w:rsidR="00B06664" w:rsidRPr="002C159E" w:rsidRDefault="00B06664" w:rsidP="00B06664">
      <w:pPr>
        <w:pStyle w:val="a6"/>
        <w:shd w:val="clear" w:color="auto" w:fill="FFFFFF"/>
        <w:spacing w:before="0" w:beforeAutospacing="0" w:after="0" w:afterAutospacing="0"/>
        <w:rPr>
          <w:i/>
          <w:color w:val="000000"/>
          <w:sz w:val="28"/>
          <w:szCs w:val="28"/>
        </w:rPr>
      </w:pPr>
      <w:r w:rsidRPr="002C159E">
        <w:rPr>
          <w:rStyle w:val="af"/>
          <w:b/>
          <w:bCs/>
          <w:color w:val="000000"/>
          <w:sz w:val="28"/>
          <w:szCs w:val="28"/>
        </w:rPr>
        <w:t xml:space="preserve">19. </w:t>
      </w:r>
      <w:r w:rsidRPr="002C159E">
        <w:rPr>
          <w:rStyle w:val="af"/>
          <w:bCs/>
          <w:color w:val="000000"/>
          <w:sz w:val="28"/>
          <w:szCs w:val="28"/>
        </w:rPr>
        <w:t>Найдите ошибки в употреблении фразеологизмов. Запишите фразеологизмы в исправленном виде.</w:t>
      </w:r>
    </w:p>
    <w:p w:rsidR="00B06664" w:rsidRPr="002C159E" w:rsidRDefault="00B06664" w:rsidP="00B0666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C159E">
        <w:rPr>
          <w:rFonts w:ascii="Times New Roman" w:hAnsi="Times New Roman" w:cs="Times New Roman"/>
          <w:sz w:val="28"/>
          <w:szCs w:val="28"/>
        </w:rPr>
        <w:t>1. Надо, чтобы комитет играл в этом деле главную скрипку.</w:t>
      </w:r>
    </w:p>
    <w:p w:rsidR="00B06664" w:rsidRPr="002C159E" w:rsidRDefault="00B06664" w:rsidP="00B0666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C159E">
        <w:rPr>
          <w:rFonts w:ascii="Times New Roman" w:hAnsi="Times New Roman" w:cs="Times New Roman"/>
          <w:sz w:val="28"/>
          <w:szCs w:val="28"/>
        </w:rPr>
        <w:t>2. Кроме прививок населению, большое значение в профилактике играет уничтожение грызунов.</w:t>
      </w:r>
    </w:p>
    <w:p w:rsidR="00B06664" w:rsidRPr="002C159E" w:rsidRDefault="00B06664" w:rsidP="00B0666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C159E">
        <w:rPr>
          <w:rFonts w:ascii="Times New Roman" w:hAnsi="Times New Roman" w:cs="Times New Roman"/>
          <w:sz w:val="28"/>
          <w:szCs w:val="28"/>
        </w:rPr>
        <w:t>3. Я вам зуб даю на отсечение, зачёт вы не сдадите.</w:t>
      </w:r>
    </w:p>
    <w:p w:rsidR="00B06664" w:rsidRPr="002C159E" w:rsidRDefault="00B06664" w:rsidP="00B0666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C159E">
        <w:rPr>
          <w:rFonts w:ascii="Times New Roman" w:hAnsi="Times New Roman" w:cs="Times New Roman"/>
          <w:sz w:val="28"/>
          <w:szCs w:val="28"/>
        </w:rPr>
        <w:t>4. Русские войска совершили победу.</w:t>
      </w:r>
    </w:p>
    <w:p w:rsidR="00B06664" w:rsidRPr="002C159E" w:rsidRDefault="00B06664" w:rsidP="00B0666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06664" w:rsidRPr="002C159E" w:rsidRDefault="00B06664" w:rsidP="00B0666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159E">
        <w:rPr>
          <w:rFonts w:ascii="Times New Roman" w:hAnsi="Times New Roman" w:cs="Times New Roman"/>
          <w:sz w:val="28"/>
          <w:szCs w:val="28"/>
        </w:rPr>
        <w:t>Итоговый тест по русскому языку. 10 класс.</w:t>
      </w:r>
    </w:p>
    <w:p w:rsidR="00B06664" w:rsidRPr="002C159E" w:rsidRDefault="00B06664" w:rsidP="00B0666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C159E">
        <w:rPr>
          <w:rFonts w:ascii="Times New Roman" w:hAnsi="Times New Roman" w:cs="Times New Roman"/>
          <w:sz w:val="28"/>
          <w:szCs w:val="28"/>
        </w:rPr>
        <w:t>Вариант 2</w:t>
      </w:r>
    </w:p>
    <w:p w:rsidR="00B06664" w:rsidRPr="002C159E" w:rsidRDefault="00B06664" w:rsidP="00B0666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06664" w:rsidRPr="002C159E" w:rsidRDefault="00B06664" w:rsidP="00B06664">
      <w:pPr>
        <w:pStyle w:val="a7"/>
        <w:tabs>
          <w:tab w:val="left" w:pos="0"/>
        </w:tabs>
        <w:ind w:left="0"/>
        <w:rPr>
          <w:rFonts w:ascii="Times New Roman" w:hAnsi="Times New Roman" w:cs="Times New Roman"/>
          <w:sz w:val="28"/>
          <w:szCs w:val="28"/>
        </w:rPr>
      </w:pPr>
      <w:r w:rsidRPr="002C159E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Pr="002C159E">
        <w:rPr>
          <w:rFonts w:ascii="Times New Roman" w:hAnsi="Times New Roman" w:cs="Times New Roman"/>
          <w:sz w:val="28"/>
          <w:szCs w:val="28"/>
        </w:rPr>
        <w:t xml:space="preserve">В каком </w:t>
      </w:r>
      <w:proofErr w:type="gramStart"/>
      <w:r w:rsidRPr="002C159E">
        <w:rPr>
          <w:rFonts w:ascii="Times New Roman" w:hAnsi="Times New Roman" w:cs="Times New Roman"/>
          <w:sz w:val="28"/>
          <w:szCs w:val="28"/>
        </w:rPr>
        <w:t>ряду</w:t>
      </w:r>
      <w:proofErr w:type="gramEnd"/>
      <w:r w:rsidRPr="002C159E">
        <w:rPr>
          <w:rFonts w:ascii="Times New Roman" w:hAnsi="Times New Roman" w:cs="Times New Roman"/>
          <w:sz w:val="28"/>
          <w:szCs w:val="28"/>
        </w:rPr>
        <w:t xml:space="preserve"> верно выделена буква, обозначающая ударный гласный звук? </w:t>
      </w:r>
    </w:p>
    <w:p w:rsidR="00B06664" w:rsidRPr="002C159E" w:rsidRDefault="00B06664" w:rsidP="00B06664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C159E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2C159E">
        <w:rPr>
          <w:rFonts w:ascii="Times New Roman" w:hAnsi="Times New Roman" w:cs="Times New Roman"/>
          <w:sz w:val="28"/>
          <w:szCs w:val="28"/>
        </w:rPr>
        <w:t>красивЕе</w:t>
      </w:r>
      <w:proofErr w:type="spellEnd"/>
      <w:r w:rsidRPr="002C159E">
        <w:rPr>
          <w:rFonts w:ascii="Times New Roman" w:hAnsi="Times New Roman" w:cs="Times New Roman"/>
          <w:sz w:val="28"/>
          <w:szCs w:val="28"/>
        </w:rPr>
        <w:tab/>
        <w:t xml:space="preserve">    </w:t>
      </w:r>
      <w:proofErr w:type="spellStart"/>
      <w:r w:rsidRPr="002C159E">
        <w:rPr>
          <w:rFonts w:ascii="Times New Roman" w:hAnsi="Times New Roman" w:cs="Times New Roman"/>
          <w:sz w:val="28"/>
          <w:szCs w:val="28"/>
        </w:rPr>
        <w:t>прИняли</w:t>
      </w:r>
      <w:proofErr w:type="spellEnd"/>
      <w:r w:rsidRPr="002C159E">
        <w:rPr>
          <w:rFonts w:ascii="Times New Roman" w:hAnsi="Times New Roman" w:cs="Times New Roman"/>
          <w:sz w:val="28"/>
          <w:szCs w:val="28"/>
        </w:rPr>
        <w:tab/>
        <w:t xml:space="preserve">           </w:t>
      </w:r>
      <w:proofErr w:type="spellStart"/>
      <w:r w:rsidRPr="002C159E">
        <w:rPr>
          <w:rFonts w:ascii="Times New Roman" w:hAnsi="Times New Roman" w:cs="Times New Roman"/>
          <w:sz w:val="28"/>
          <w:szCs w:val="28"/>
        </w:rPr>
        <w:t>значИмость</w:t>
      </w:r>
      <w:proofErr w:type="spellEnd"/>
      <w:r w:rsidRPr="002C159E">
        <w:rPr>
          <w:rFonts w:ascii="Times New Roman" w:hAnsi="Times New Roman" w:cs="Times New Roman"/>
          <w:sz w:val="28"/>
          <w:szCs w:val="28"/>
        </w:rPr>
        <w:tab/>
      </w:r>
      <w:r w:rsidRPr="002C159E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2C159E">
        <w:rPr>
          <w:rFonts w:ascii="Times New Roman" w:hAnsi="Times New Roman" w:cs="Times New Roman"/>
          <w:sz w:val="28"/>
          <w:szCs w:val="28"/>
        </w:rPr>
        <w:t>лгАла</w:t>
      </w:r>
      <w:proofErr w:type="spellEnd"/>
      <w:r w:rsidRPr="002C159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06664" w:rsidRPr="002C159E" w:rsidRDefault="00B06664" w:rsidP="00B06664">
      <w:pPr>
        <w:pStyle w:val="a7"/>
        <w:ind w:left="0"/>
        <w:rPr>
          <w:rFonts w:ascii="Times New Roman" w:hAnsi="Times New Roman" w:cs="Times New Roman"/>
          <w:sz w:val="28"/>
          <w:szCs w:val="28"/>
        </w:rPr>
      </w:pPr>
      <w:r w:rsidRPr="002C159E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Pr="002C159E">
        <w:rPr>
          <w:rFonts w:ascii="Times New Roman" w:hAnsi="Times New Roman" w:cs="Times New Roman"/>
          <w:sz w:val="28"/>
          <w:szCs w:val="28"/>
        </w:rPr>
        <w:t>Укажите грамматически правильное продолжение предложения</w:t>
      </w:r>
    </w:p>
    <w:p w:rsidR="00B06664" w:rsidRPr="002C159E" w:rsidRDefault="00B06664" w:rsidP="00B06664">
      <w:pPr>
        <w:pStyle w:val="a7"/>
        <w:ind w:left="0" w:firstLine="567"/>
        <w:rPr>
          <w:rFonts w:ascii="Times New Roman" w:hAnsi="Times New Roman" w:cs="Times New Roman"/>
          <w:b/>
          <w:i/>
          <w:sz w:val="28"/>
          <w:szCs w:val="28"/>
        </w:rPr>
      </w:pPr>
      <w:r w:rsidRPr="002C159E">
        <w:rPr>
          <w:rFonts w:ascii="Times New Roman" w:hAnsi="Times New Roman" w:cs="Times New Roman"/>
          <w:b/>
          <w:i/>
          <w:sz w:val="28"/>
          <w:szCs w:val="28"/>
        </w:rPr>
        <w:t>Обладая чудесным пламенем,</w:t>
      </w:r>
    </w:p>
    <w:p w:rsidR="00B06664" w:rsidRPr="002C159E" w:rsidRDefault="00B06664" w:rsidP="00B06664">
      <w:pPr>
        <w:pStyle w:val="a7"/>
        <w:ind w:left="0"/>
        <w:rPr>
          <w:rFonts w:ascii="Times New Roman" w:hAnsi="Times New Roman" w:cs="Times New Roman"/>
          <w:sz w:val="28"/>
          <w:szCs w:val="28"/>
        </w:rPr>
      </w:pPr>
      <w:r w:rsidRPr="002C159E">
        <w:rPr>
          <w:rFonts w:ascii="Times New Roman" w:hAnsi="Times New Roman" w:cs="Times New Roman"/>
          <w:sz w:val="28"/>
          <w:szCs w:val="28"/>
        </w:rPr>
        <w:t>1) об античном мифе известно всем и сегодня;</w:t>
      </w:r>
    </w:p>
    <w:p w:rsidR="00B06664" w:rsidRPr="002C159E" w:rsidRDefault="00B06664" w:rsidP="00B06664">
      <w:pPr>
        <w:pStyle w:val="a7"/>
        <w:ind w:left="0"/>
        <w:rPr>
          <w:rFonts w:ascii="Times New Roman" w:hAnsi="Times New Roman" w:cs="Times New Roman"/>
          <w:sz w:val="28"/>
          <w:szCs w:val="28"/>
        </w:rPr>
      </w:pPr>
      <w:r w:rsidRPr="002C159E">
        <w:rPr>
          <w:rFonts w:ascii="Times New Roman" w:hAnsi="Times New Roman" w:cs="Times New Roman"/>
          <w:sz w:val="28"/>
          <w:szCs w:val="28"/>
        </w:rPr>
        <w:t>2) у титана Прометея возникла мысль помочь людям;</w:t>
      </w:r>
    </w:p>
    <w:p w:rsidR="00B06664" w:rsidRPr="002C159E" w:rsidRDefault="00B06664" w:rsidP="00B06664">
      <w:pPr>
        <w:pStyle w:val="a7"/>
        <w:ind w:left="0"/>
        <w:rPr>
          <w:rFonts w:ascii="Times New Roman" w:hAnsi="Times New Roman" w:cs="Times New Roman"/>
          <w:sz w:val="28"/>
          <w:szCs w:val="28"/>
        </w:rPr>
      </w:pPr>
      <w:r w:rsidRPr="002C159E">
        <w:rPr>
          <w:rFonts w:ascii="Times New Roman" w:hAnsi="Times New Roman" w:cs="Times New Roman"/>
          <w:sz w:val="28"/>
          <w:szCs w:val="28"/>
        </w:rPr>
        <w:t>3) в мифах Древней Греции упоминается много имен реальных исторических деятелей;</w:t>
      </w:r>
    </w:p>
    <w:p w:rsidR="00B06664" w:rsidRPr="002C159E" w:rsidRDefault="00B06664" w:rsidP="00B06664">
      <w:pPr>
        <w:pStyle w:val="a7"/>
        <w:ind w:left="0"/>
        <w:rPr>
          <w:rFonts w:ascii="Times New Roman" w:hAnsi="Times New Roman" w:cs="Times New Roman"/>
          <w:sz w:val="28"/>
          <w:szCs w:val="28"/>
        </w:rPr>
      </w:pPr>
      <w:r w:rsidRPr="002C159E">
        <w:rPr>
          <w:rFonts w:ascii="Times New Roman" w:hAnsi="Times New Roman" w:cs="Times New Roman"/>
          <w:sz w:val="28"/>
          <w:szCs w:val="28"/>
        </w:rPr>
        <w:t>4) люди перестали подчиняться небожителям.</w:t>
      </w:r>
    </w:p>
    <w:p w:rsidR="00B06664" w:rsidRPr="002C159E" w:rsidRDefault="00B06664" w:rsidP="00B06664">
      <w:pPr>
        <w:pStyle w:val="a7"/>
        <w:tabs>
          <w:tab w:val="left" w:pos="851"/>
          <w:tab w:val="left" w:pos="2552"/>
        </w:tabs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159E">
        <w:rPr>
          <w:rFonts w:ascii="Times New Roman" w:hAnsi="Times New Roman" w:cs="Times New Roman"/>
          <w:b/>
          <w:sz w:val="28"/>
          <w:szCs w:val="28"/>
        </w:rPr>
        <w:t>Прочитайте текст и выполните задания 3-5.</w:t>
      </w:r>
    </w:p>
    <w:p w:rsidR="00B06664" w:rsidRPr="002C159E" w:rsidRDefault="00B06664" w:rsidP="00B066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2C159E">
        <w:rPr>
          <w:rFonts w:ascii="Times New Roman" w:hAnsi="Times New Roman" w:cs="Times New Roman"/>
          <w:i/>
          <w:iCs/>
          <w:sz w:val="28"/>
          <w:szCs w:val="28"/>
        </w:rPr>
        <w:t>(1)Не всегда Русь была единым государством. (2)Долгое время она состояла из отдельных княжеств, управляемых князьями, которые враждовали между собой, воевали, отнимая друг у друга земли и богатства. (3)(…) шло время, и постепенно разрозненные княжества объединились в одно могучее государство.</w:t>
      </w:r>
    </w:p>
    <w:p w:rsidR="00B06664" w:rsidRPr="002C159E" w:rsidRDefault="00B06664" w:rsidP="00B066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C159E">
        <w:rPr>
          <w:rFonts w:ascii="Times New Roman" w:hAnsi="Times New Roman" w:cs="Times New Roman"/>
          <w:b/>
          <w:bCs/>
          <w:sz w:val="28"/>
          <w:szCs w:val="28"/>
        </w:rPr>
        <w:t xml:space="preserve">3. </w:t>
      </w:r>
      <w:r w:rsidRPr="002C159E">
        <w:rPr>
          <w:rFonts w:ascii="Times New Roman" w:hAnsi="Times New Roman" w:cs="Times New Roman"/>
          <w:sz w:val="28"/>
          <w:szCs w:val="28"/>
        </w:rPr>
        <w:t xml:space="preserve">Укажите два предложения, в которых верно передана </w:t>
      </w:r>
      <w:r w:rsidRPr="002C159E">
        <w:rPr>
          <w:rFonts w:ascii="Times New Roman" w:hAnsi="Times New Roman" w:cs="Times New Roman"/>
          <w:bCs/>
          <w:sz w:val="28"/>
          <w:szCs w:val="28"/>
        </w:rPr>
        <w:t xml:space="preserve">ГЛАВНАЯ </w:t>
      </w:r>
      <w:r w:rsidRPr="002C159E">
        <w:rPr>
          <w:rFonts w:ascii="Times New Roman" w:hAnsi="Times New Roman" w:cs="Times New Roman"/>
          <w:sz w:val="28"/>
          <w:szCs w:val="28"/>
        </w:rPr>
        <w:t>информация, содержащаяся в тексте. Запишите номера этих предложений.</w:t>
      </w:r>
    </w:p>
    <w:p w:rsidR="00B06664" w:rsidRPr="002C159E" w:rsidRDefault="00B06664" w:rsidP="00B066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C159E">
        <w:rPr>
          <w:rFonts w:ascii="Times New Roman" w:hAnsi="Times New Roman" w:cs="Times New Roman"/>
          <w:bCs/>
          <w:sz w:val="28"/>
          <w:szCs w:val="28"/>
        </w:rPr>
        <w:t>1</w:t>
      </w:r>
      <w:r w:rsidRPr="002C159E">
        <w:rPr>
          <w:rFonts w:ascii="Times New Roman" w:hAnsi="Times New Roman" w:cs="Times New Roman"/>
          <w:b/>
          <w:bCs/>
          <w:sz w:val="28"/>
          <w:szCs w:val="28"/>
        </w:rPr>
        <w:t xml:space="preserve">) </w:t>
      </w:r>
      <w:r w:rsidRPr="002C159E">
        <w:rPr>
          <w:rFonts w:ascii="Times New Roman" w:hAnsi="Times New Roman" w:cs="Times New Roman"/>
          <w:sz w:val="28"/>
          <w:szCs w:val="28"/>
        </w:rPr>
        <w:t>Русское государство возникло в результате длительных войн князей, каждый из которых защищал свои земли.</w:t>
      </w:r>
    </w:p>
    <w:p w:rsidR="00B06664" w:rsidRPr="002C159E" w:rsidRDefault="00B06664" w:rsidP="00B066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C159E">
        <w:rPr>
          <w:rFonts w:ascii="Times New Roman" w:hAnsi="Times New Roman" w:cs="Times New Roman"/>
          <w:bCs/>
          <w:sz w:val="28"/>
          <w:szCs w:val="28"/>
        </w:rPr>
        <w:t>2</w:t>
      </w:r>
      <w:r w:rsidRPr="002C159E">
        <w:rPr>
          <w:rFonts w:ascii="Times New Roman" w:hAnsi="Times New Roman" w:cs="Times New Roman"/>
          <w:b/>
          <w:bCs/>
          <w:sz w:val="28"/>
          <w:szCs w:val="28"/>
        </w:rPr>
        <w:t xml:space="preserve">) </w:t>
      </w:r>
      <w:r w:rsidRPr="002C159E">
        <w:rPr>
          <w:rFonts w:ascii="Times New Roman" w:hAnsi="Times New Roman" w:cs="Times New Roman"/>
          <w:sz w:val="28"/>
          <w:szCs w:val="28"/>
        </w:rPr>
        <w:t>Долгое время отдельные русские княжества враждовали между собой.</w:t>
      </w:r>
    </w:p>
    <w:p w:rsidR="00B06664" w:rsidRPr="002C159E" w:rsidRDefault="00B06664" w:rsidP="00B066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C159E">
        <w:rPr>
          <w:rFonts w:ascii="Times New Roman" w:hAnsi="Times New Roman" w:cs="Times New Roman"/>
          <w:bCs/>
          <w:sz w:val="28"/>
          <w:szCs w:val="28"/>
        </w:rPr>
        <w:t>3)</w:t>
      </w:r>
      <w:r w:rsidRPr="002C159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C159E">
        <w:rPr>
          <w:rFonts w:ascii="Times New Roman" w:hAnsi="Times New Roman" w:cs="Times New Roman"/>
          <w:sz w:val="28"/>
          <w:szCs w:val="28"/>
        </w:rPr>
        <w:t>После объединения отдельных княжеств, раньше враждовавших между собой, Русь стала могучим государством.</w:t>
      </w:r>
    </w:p>
    <w:p w:rsidR="00B06664" w:rsidRPr="002C159E" w:rsidRDefault="00B06664" w:rsidP="00B066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C159E">
        <w:rPr>
          <w:rFonts w:ascii="Times New Roman" w:hAnsi="Times New Roman" w:cs="Times New Roman"/>
          <w:bCs/>
          <w:sz w:val="28"/>
          <w:szCs w:val="28"/>
        </w:rPr>
        <w:t xml:space="preserve">4) </w:t>
      </w:r>
      <w:r w:rsidRPr="002C159E">
        <w:rPr>
          <w:rFonts w:ascii="Times New Roman" w:hAnsi="Times New Roman" w:cs="Times New Roman"/>
          <w:sz w:val="28"/>
          <w:szCs w:val="28"/>
        </w:rPr>
        <w:t>Объединение русских земель произошло быстро.</w:t>
      </w:r>
    </w:p>
    <w:p w:rsidR="00B06664" w:rsidRPr="002C159E" w:rsidRDefault="00B06664" w:rsidP="00B066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C159E">
        <w:rPr>
          <w:rFonts w:ascii="Times New Roman" w:hAnsi="Times New Roman" w:cs="Times New Roman"/>
          <w:bCs/>
          <w:sz w:val="28"/>
          <w:szCs w:val="28"/>
        </w:rPr>
        <w:t>5)</w:t>
      </w:r>
      <w:r w:rsidRPr="002C159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C159E">
        <w:rPr>
          <w:rFonts w:ascii="Times New Roman" w:hAnsi="Times New Roman" w:cs="Times New Roman"/>
          <w:sz w:val="28"/>
          <w:szCs w:val="28"/>
        </w:rPr>
        <w:t>Русь как государство возникла в результате объединения разрозненных княжеств, долго враждовавших между собой.</w:t>
      </w:r>
    </w:p>
    <w:p w:rsidR="00B06664" w:rsidRPr="002C159E" w:rsidRDefault="00B06664" w:rsidP="00B066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C159E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2C159E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2C159E">
        <w:rPr>
          <w:rFonts w:ascii="Times New Roman" w:hAnsi="Times New Roman" w:cs="Times New Roman"/>
          <w:sz w:val="28"/>
          <w:szCs w:val="28"/>
        </w:rPr>
        <w:t>Какое из приведённых ниже слов (сочетаний слов) должно стоять на месте пропуска в третьем (3) предложении текста? Выпишите это слово (сочетание слов).</w:t>
      </w:r>
    </w:p>
    <w:p w:rsidR="00B06664" w:rsidRPr="002C159E" w:rsidRDefault="00B06664" w:rsidP="00B0666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C159E">
        <w:rPr>
          <w:rFonts w:ascii="Times New Roman" w:hAnsi="Times New Roman" w:cs="Times New Roman"/>
          <w:sz w:val="28"/>
          <w:szCs w:val="28"/>
        </w:rPr>
        <w:lastRenderedPageBreak/>
        <w:t xml:space="preserve">при этом              но </w:t>
      </w:r>
      <w:r w:rsidRPr="002C159E">
        <w:rPr>
          <w:rFonts w:ascii="Times New Roman" w:hAnsi="Times New Roman" w:cs="Times New Roman"/>
          <w:sz w:val="28"/>
          <w:szCs w:val="28"/>
        </w:rPr>
        <w:tab/>
      </w:r>
      <w:r w:rsidRPr="002C159E">
        <w:rPr>
          <w:rFonts w:ascii="Times New Roman" w:hAnsi="Times New Roman" w:cs="Times New Roman"/>
          <w:sz w:val="28"/>
          <w:szCs w:val="28"/>
        </w:rPr>
        <w:tab/>
        <w:t>хотя                несмотря на это               кроме того</w:t>
      </w:r>
    </w:p>
    <w:p w:rsidR="00B06664" w:rsidRPr="002C159E" w:rsidRDefault="00B06664" w:rsidP="00B066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C159E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Pr="002C159E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2C159E">
        <w:rPr>
          <w:rFonts w:ascii="Times New Roman" w:hAnsi="Times New Roman" w:cs="Times New Roman"/>
          <w:sz w:val="28"/>
          <w:szCs w:val="28"/>
        </w:rPr>
        <w:t>Прочитайте фрагмент словарной статьи, в которой приводятся значения слова ЗЕМЛЯ. Определите значение, в котором это слово употреблено во втором (2) предложении текста. Выпишите цифру, соответствующую этому значению в приведённом фрагменте словарной статьи.</w:t>
      </w:r>
    </w:p>
    <w:p w:rsidR="00B06664" w:rsidRPr="002C159E" w:rsidRDefault="00B06664" w:rsidP="00B066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C159E">
        <w:rPr>
          <w:rFonts w:ascii="Times New Roman" w:hAnsi="Times New Roman" w:cs="Times New Roman"/>
          <w:b/>
          <w:bCs/>
          <w:sz w:val="28"/>
          <w:szCs w:val="28"/>
        </w:rPr>
        <w:t xml:space="preserve">ЗЕМЛЯ, </w:t>
      </w:r>
      <w:proofErr w:type="gramStart"/>
      <w:r w:rsidRPr="002C159E">
        <w:rPr>
          <w:rFonts w:ascii="Times New Roman" w:hAnsi="Times New Roman" w:cs="Times New Roman"/>
          <w:sz w:val="28"/>
          <w:szCs w:val="28"/>
        </w:rPr>
        <w:t>-и</w:t>
      </w:r>
      <w:proofErr w:type="gramEnd"/>
      <w:r w:rsidRPr="002C159E">
        <w:rPr>
          <w:rFonts w:ascii="Times New Roman" w:hAnsi="Times New Roman" w:cs="Times New Roman"/>
          <w:sz w:val="28"/>
          <w:szCs w:val="28"/>
        </w:rPr>
        <w:t>, жен.</w:t>
      </w:r>
    </w:p>
    <w:p w:rsidR="00B06664" w:rsidRPr="002C159E" w:rsidRDefault="00B06664" w:rsidP="00B066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C159E">
        <w:rPr>
          <w:rFonts w:ascii="Times New Roman" w:hAnsi="Times New Roman" w:cs="Times New Roman"/>
          <w:bCs/>
          <w:sz w:val="28"/>
          <w:szCs w:val="28"/>
        </w:rPr>
        <w:t xml:space="preserve">1) </w:t>
      </w:r>
      <w:r w:rsidRPr="002C159E">
        <w:rPr>
          <w:rFonts w:ascii="Times New Roman" w:hAnsi="Times New Roman" w:cs="Times New Roman"/>
          <w:sz w:val="28"/>
          <w:szCs w:val="28"/>
        </w:rPr>
        <w:t xml:space="preserve">Третья от Солнца, обитаемая нами планета. </w:t>
      </w:r>
      <w:r w:rsidRPr="002C159E">
        <w:rPr>
          <w:rFonts w:ascii="Times New Roman" w:hAnsi="Times New Roman" w:cs="Times New Roman"/>
          <w:i/>
          <w:iCs/>
          <w:sz w:val="28"/>
          <w:szCs w:val="28"/>
        </w:rPr>
        <w:t>Окружность З</w:t>
      </w:r>
      <w:r w:rsidRPr="002C159E">
        <w:rPr>
          <w:rFonts w:ascii="Times New Roman" w:hAnsi="Times New Roman" w:cs="Times New Roman"/>
          <w:sz w:val="28"/>
          <w:szCs w:val="28"/>
        </w:rPr>
        <w:t>.</w:t>
      </w:r>
    </w:p>
    <w:p w:rsidR="00B06664" w:rsidRPr="002C159E" w:rsidRDefault="00B06664" w:rsidP="00B066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2C159E">
        <w:rPr>
          <w:rFonts w:ascii="Times New Roman" w:hAnsi="Times New Roman" w:cs="Times New Roman"/>
          <w:bCs/>
          <w:sz w:val="28"/>
          <w:szCs w:val="28"/>
        </w:rPr>
        <w:t xml:space="preserve">2) </w:t>
      </w:r>
      <w:r w:rsidRPr="002C159E">
        <w:rPr>
          <w:rFonts w:ascii="Times New Roman" w:hAnsi="Times New Roman" w:cs="Times New Roman"/>
          <w:sz w:val="28"/>
          <w:szCs w:val="28"/>
        </w:rPr>
        <w:t xml:space="preserve">Территория с угодьями, находящаяся в чьём-то владении. </w:t>
      </w:r>
      <w:r w:rsidRPr="002C159E">
        <w:rPr>
          <w:rFonts w:ascii="Times New Roman" w:hAnsi="Times New Roman" w:cs="Times New Roman"/>
          <w:i/>
          <w:iCs/>
          <w:sz w:val="28"/>
          <w:szCs w:val="28"/>
        </w:rPr>
        <w:t>Аренда З. Собственность на З.</w:t>
      </w:r>
    </w:p>
    <w:p w:rsidR="00B06664" w:rsidRPr="002C159E" w:rsidRDefault="00B06664" w:rsidP="00B066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2C159E">
        <w:rPr>
          <w:rFonts w:ascii="Times New Roman" w:hAnsi="Times New Roman" w:cs="Times New Roman"/>
          <w:bCs/>
          <w:sz w:val="28"/>
          <w:szCs w:val="28"/>
        </w:rPr>
        <w:t xml:space="preserve">3) </w:t>
      </w:r>
      <w:r w:rsidRPr="002C159E">
        <w:rPr>
          <w:rFonts w:ascii="Times New Roman" w:hAnsi="Times New Roman" w:cs="Times New Roman"/>
          <w:sz w:val="28"/>
          <w:szCs w:val="28"/>
        </w:rPr>
        <w:t xml:space="preserve">Суша, земная твердь. </w:t>
      </w:r>
      <w:r w:rsidRPr="002C159E">
        <w:rPr>
          <w:rFonts w:ascii="Times New Roman" w:hAnsi="Times New Roman" w:cs="Times New Roman"/>
          <w:i/>
          <w:iCs/>
          <w:sz w:val="28"/>
          <w:szCs w:val="28"/>
        </w:rPr>
        <w:t>Земли с корабля не было видно.</w:t>
      </w:r>
    </w:p>
    <w:p w:rsidR="00B06664" w:rsidRPr="002C159E" w:rsidRDefault="00B06664" w:rsidP="00B066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2C159E">
        <w:rPr>
          <w:rFonts w:ascii="Times New Roman" w:hAnsi="Times New Roman" w:cs="Times New Roman"/>
          <w:bCs/>
          <w:sz w:val="28"/>
          <w:szCs w:val="28"/>
        </w:rPr>
        <w:t xml:space="preserve">4) </w:t>
      </w:r>
      <w:r w:rsidRPr="002C159E">
        <w:rPr>
          <w:rFonts w:ascii="Times New Roman" w:hAnsi="Times New Roman" w:cs="Times New Roman"/>
          <w:sz w:val="28"/>
          <w:szCs w:val="28"/>
        </w:rPr>
        <w:t xml:space="preserve">Почва, грунт, поверхность. </w:t>
      </w:r>
      <w:r w:rsidRPr="002C159E">
        <w:rPr>
          <w:rFonts w:ascii="Times New Roman" w:hAnsi="Times New Roman" w:cs="Times New Roman"/>
          <w:i/>
          <w:iCs/>
          <w:sz w:val="28"/>
          <w:szCs w:val="28"/>
        </w:rPr>
        <w:t>Пахать З. Сесть на З.</w:t>
      </w:r>
    </w:p>
    <w:p w:rsidR="00B06664" w:rsidRPr="002C159E" w:rsidRDefault="00B06664" w:rsidP="00B066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C159E">
        <w:rPr>
          <w:rFonts w:ascii="Times New Roman" w:hAnsi="Times New Roman" w:cs="Times New Roman"/>
          <w:bCs/>
          <w:sz w:val="28"/>
          <w:szCs w:val="28"/>
        </w:rPr>
        <w:t xml:space="preserve">5) </w:t>
      </w:r>
      <w:r w:rsidRPr="002C159E">
        <w:rPr>
          <w:rFonts w:ascii="Times New Roman" w:hAnsi="Times New Roman" w:cs="Times New Roman"/>
          <w:sz w:val="28"/>
          <w:szCs w:val="28"/>
        </w:rPr>
        <w:t xml:space="preserve">Рыхлое темно-бурое вещество, входящее в состав коры нашей планеты. </w:t>
      </w:r>
      <w:r w:rsidRPr="002C159E">
        <w:rPr>
          <w:rFonts w:ascii="Times New Roman" w:hAnsi="Times New Roman" w:cs="Times New Roman"/>
          <w:i/>
          <w:iCs/>
          <w:sz w:val="28"/>
          <w:szCs w:val="28"/>
        </w:rPr>
        <w:t>Песок с землёй. Комок З.</w:t>
      </w:r>
    </w:p>
    <w:p w:rsidR="00B06664" w:rsidRPr="002C159E" w:rsidRDefault="00B06664" w:rsidP="00B066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2C159E">
        <w:rPr>
          <w:rFonts w:ascii="Times New Roman" w:hAnsi="Times New Roman" w:cs="Times New Roman"/>
          <w:bCs/>
          <w:sz w:val="28"/>
          <w:szCs w:val="28"/>
        </w:rPr>
        <w:t xml:space="preserve">6) </w:t>
      </w:r>
      <w:r w:rsidRPr="002C159E">
        <w:rPr>
          <w:rFonts w:ascii="Times New Roman" w:hAnsi="Times New Roman" w:cs="Times New Roman"/>
          <w:sz w:val="28"/>
          <w:szCs w:val="28"/>
        </w:rPr>
        <w:t xml:space="preserve">Страна, государство, вообще какая-л. большая территория. </w:t>
      </w:r>
      <w:r w:rsidRPr="002C159E">
        <w:rPr>
          <w:rFonts w:ascii="Times New Roman" w:hAnsi="Times New Roman" w:cs="Times New Roman"/>
          <w:i/>
          <w:iCs/>
          <w:sz w:val="28"/>
          <w:szCs w:val="28"/>
        </w:rPr>
        <w:t>Родная З. Русская З. Чужие земли.</w:t>
      </w:r>
    </w:p>
    <w:p w:rsidR="00B06664" w:rsidRPr="002C159E" w:rsidRDefault="00B06664" w:rsidP="00B066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C159E">
        <w:rPr>
          <w:rFonts w:ascii="Times New Roman" w:hAnsi="Times New Roman" w:cs="Times New Roman"/>
          <w:bCs/>
          <w:sz w:val="28"/>
          <w:szCs w:val="28"/>
        </w:rPr>
        <w:t xml:space="preserve">7) </w:t>
      </w:r>
      <w:r w:rsidRPr="002C159E">
        <w:rPr>
          <w:rFonts w:ascii="Times New Roman" w:hAnsi="Times New Roman" w:cs="Times New Roman"/>
          <w:sz w:val="28"/>
          <w:szCs w:val="28"/>
        </w:rPr>
        <w:t>Устарелое название буквы «З».</w:t>
      </w:r>
    </w:p>
    <w:p w:rsidR="00B06664" w:rsidRPr="002C159E" w:rsidRDefault="00B06664" w:rsidP="00B06664">
      <w:pPr>
        <w:tabs>
          <w:tab w:val="left" w:pos="851"/>
          <w:tab w:val="left" w:pos="255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C159E">
        <w:rPr>
          <w:rFonts w:ascii="Times New Roman" w:hAnsi="Times New Roman" w:cs="Times New Roman"/>
          <w:b/>
          <w:sz w:val="28"/>
          <w:szCs w:val="28"/>
        </w:rPr>
        <w:t xml:space="preserve">6. </w:t>
      </w:r>
      <w:r w:rsidRPr="002C159E">
        <w:rPr>
          <w:rFonts w:ascii="Times New Roman" w:hAnsi="Times New Roman" w:cs="Times New Roman"/>
          <w:sz w:val="28"/>
          <w:szCs w:val="28"/>
        </w:rPr>
        <w:t>В каком варианте ответа выделенное слово употреблено неверно? Запишите это слово и исправьте ошибку.</w:t>
      </w:r>
    </w:p>
    <w:p w:rsidR="00B06664" w:rsidRPr="002C159E" w:rsidRDefault="00B06664" w:rsidP="00B0666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159E">
        <w:rPr>
          <w:rFonts w:ascii="Times New Roman" w:hAnsi="Times New Roman" w:cs="Times New Roman"/>
          <w:sz w:val="28"/>
          <w:szCs w:val="28"/>
        </w:rPr>
        <w:t xml:space="preserve">1) К новогоднему празднику младшие школьники изготовили замечательные ПОДДЕЛКИ. </w:t>
      </w:r>
    </w:p>
    <w:p w:rsidR="00B06664" w:rsidRPr="002C159E" w:rsidRDefault="00B06664" w:rsidP="00B0666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159E">
        <w:rPr>
          <w:rFonts w:ascii="Times New Roman" w:hAnsi="Times New Roman" w:cs="Times New Roman"/>
          <w:sz w:val="28"/>
          <w:szCs w:val="28"/>
        </w:rPr>
        <w:t>2) Удивительные по красоте названия селений этого края соответствуют живописной местности с НЕОГЛЯДНЫМИ просторами полей и огромными голубыми озёрами.</w:t>
      </w:r>
    </w:p>
    <w:p w:rsidR="00B06664" w:rsidRPr="002C159E" w:rsidRDefault="00B06664" w:rsidP="00B0666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159E">
        <w:rPr>
          <w:rFonts w:ascii="Times New Roman" w:hAnsi="Times New Roman" w:cs="Times New Roman"/>
          <w:sz w:val="28"/>
          <w:szCs w:val="28"/>
        </w:rPr>
        <w:t>3) Наездник достиг песчаной полосы и, прежде чем спрыгнуть с коня, осторожно ВЫСВОБОДИЛ перевязанную ногу из стремени.</w:t>
      </w:r>
    </w:p>
    <w:p w:rsidR="00B06664" w:rsidRPr="002C159E" w:rsidRDefault="00B06664" w:rsidP="00B0666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159E">
        <w:rPr>
          <w:rFonts w:ascii="Times New Roman" w:hAnsi="Times New Roman" w:cs="Times New Roman"/>
          <w:sz w:val="28"/>
          <w:szCs w:val="28"/>
        </w:rPr>
        <w:t xml:space="preserve">4) Мальчик ОБХВАТИЛ дерево руками и сначала повис на могучем стволе, а затем, отталкиваясь от него ногами, стал ловко карабкаться вверх. </w:t>
      </w:r>
    </w:p>
    <w:p w:rsidR="00B06664" w:rsidRPr="002C159E" w:rsidRDefault="00B06664" w:rsidP="00B06664">
      <w:pPr>
        <w:tabs>
          <w:tab w:val="left" w:pos="851"/>
          <w:tab w:val="left" w:pos="255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C159E">
        <w:rPr>
          <w:rFonts w:ascii="Times New Roman" w:hAnsi="Times New Roman" w:cs="Times New Roman"/>
          <w:b/>
          <w:sz w:val="28"/>
          <w:szCs w:val="28"/>
        </w:rPr>
        <w:t xml:space="preserve">7. </w:t>
      </w:r>
      <w:r w:rsidRPr="002C159E">
        <w:rPr>
          <w:rFonts w:ascii="Times New Roman" w:hAnsi="Times New Roman" w:cs="Times New Roman"/>
          <w:sz w:val="28"/>
          <w:szCs w:val="28"/>
        </w:rPr>
        <w:t>В одном из приведенных ниже форм допущена ошибка в образовании формы слова. Исправьте ошибку и запишите слово правильно.</w:t>
      </w:r>
    </w:p>
    <w:p w:rsidR="00B06664" w:rsidRPr="002C159E" w:rsidRDefault="00B06664" w:rsidP="00B06664">
      <w:pPr>
        <w:shd w:val="clear" w:color="auto" w:fill="FFFFFF"/>
        <w:spacing w:after="0" w:line="240" w:lineRule="auto"/>
        <w:ind w:left="720" w:hanging="578"/>
        <w:rPr>
          <w:rFonts w:ascii="Times New Roman" w:eastAsia="Times New Roman" w:hAnsi="Times New Roman" w:cs="Times New Roman"/>
          <w:sz w:val="28"/>
          <w:szCs w:val="28"/>
        </w:rPr>
      </w:pPr>
      <w:r w:rsidRPr="002C159E">
        <w:rPr>
          <w:rFonts w:ascii="Times New Roman" w:eastAsia="Times New Roman" w:hAnsi="Times New Roman" w:cs="Times New Roman"/>
          <w:sz w:val="28"/>
          <w:szCs w:val="28"/>
        </w:rPr>
        <w:t xml:space="preserve">КОЛЫШЕТ </w:t>
      </w:r>
      <w:r w:rsidRPr="002C159E">
        <w:rPr>
          <w:rFonts w:ascii="Times New Roman" w:eastAsia="Times New Roman" w:hAnsi="Times New Roman" w:cs="Times New Roman"/>
          <w:sz w:val="28"/>
          <w:szCs w:val="28"/>
        </w:rPr>
        <w:tab/>
      </w:r>
      <w:r w:rsidRPr="002C159E">
        <w:rPr>
          <w:rFonts w:ascii="Times New Roman" w:eastAsia="Times New Roman" w:hAnsi="Times New Roman" w:cs="Times New Roman"/>
          <w:sz w:val="28"/>
          <w:szCs w:val="28"/>
        </w:rPr>
        <w:tab/>
      </w:r>
      <w:r w:rsidRPr="002C159E">
        <w:rPr>
          <w:rFonts w:ascii="Times New Roman" w:eastAsia="Times New Roman" w:hAnsi="Times New Roman" w:cs="Times New Roman"/>
          <w:sz w:val="28"/>
          <w:szCs w:val="28"/>
        </w:rPr>
        <w:tab/>
        <w:t xml:space="preserve">квалифицированные ЛЕКТОРЫ </w:t>
      </w:r>
      <w:r w:rsidRPr="002C159E">
        <w:rPr>
          <w:rFonts w:ascii="Times New Roman" w:eastAsia="Times New Roman" w:hAnsi="Times New Roman" w:cs="Times New Roman"/>
          <w:sz w:val="28"/>
          <w:szCs w:val="28"/>
        </w:rPr>
        <w:tab/>
      </w:r>
      <w:r w:rsidRPr="002C159E">
        <w:rPr>
          <w:rFonts w:ascii="Times New Roman" w:eastAsia="Times New Roman" w:hAnsi="Times New Roman" w:cs="Times New Roman"/>
          <w:sz w:val="28"/>
          <w:szCs w:val="28"/>
        </w:rPr>
        <w:tab/>
        <w:t>ИХ мне</w:t>
      </w:r>
      <w:r w:rsidRPr="002C159E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ние </w:t>
      </w:r>
    </w:p>
    <w:p w:rsidR="00B06664" w:rsidRPr="002C159E" w:rsidRDefault="00B06664" w:rsidP="00B06664">
      <w:pPr>
        <w:shd w:val="clear" w:color="auto" w:fill="FFFFFF"/>
        <w:spacing w:after="0" w:line="240" w:lineRule="auto"/>
        <w:ind w:left="720" w:hanging="578"/>
        <w:rPr>
          <w:rFonts w:ascii="Times New Roman" w:eastAsia="Times New Roman" w:hAnsi="Times New Roman" w:cs="Times New Roman"/>
          <w:sz w:val="28"/>
          <w:szCs w:val="28"/>
        </w:rPr>
      </w:pPr>
      <w:r w:rsidRPr="002C159E">
        <w:rPr>
          <w:rFonts w:ascii="Times New Roman" w:eastAsia="Times New Roman" w:hAnsi="Times New Roman" w:cs="Times New Roman"/>
          <w:sz w:val="28"/>
          <w:szCs w:val="28"/>
        </w:rPr>
        <w:t xml:space="preserve">в ДВУХ ТЫСЯЧИ ЧЕТВЁРТОМ году </w:t>
      </w:r>
      <w:r w:rsidRPr="002C159E">
        <w:rPr>
          <w:rFonts w:ascii="Times New Roman" w:eastAsia="Times New Roman" w:hAnsi="Times New Roman" w:cs="Times New Roman"/>
          <w:sz w:val="28"/>
          <w:szCs w:val="28"/>
        </w:rPr>
        <w:tab/>
      </w:r>
      <w:r w:rsidRPr="002C159E">
        <w:rPr>
          <w:rFonts w:ascii="Times New Roman" w:eastAsia="Times New Roman" w:hAnsi="Times New Roman" w:cs="Times New Roman"/>
          <w:sz w:val="28"/>
          <w:szCs w:val="28"/>
        </w:rPr>
        <w:tab/>
        <w:t xml:space="preserve">ПЯТИСТАМ ученикам </w:t>
      </w:r>
    </w:p>
    <w:p w:rsidR="00B06664" w:rsidRPr="002C159E" w:rsidRDefault="00B06664" w:rsidP="00B06664">
      <w:pPr>
        <w:pStyle w:val="4"/>
        <w:shd w:val="clear" w:color="auto" w:fill="auto"/>
        <w:spacing w:before="0" w:after="0" w:line="240" w:lineRule="auto"/>
        <w:ind w:right="181" w:firstLine="0"/>
        <w:jc w:val="left"/>
        <w:rPr>
          <w:sz w:val="28"/>
          <w:szCs w:val="28"/>
        </w:rPr>
      </w:pPr>
      <w:r w:rsidRPr="002C159E">
        <w:rPr>
          <w:b/>
          <w:sz w:val="28"/>
          <w:szCs w:val="28"/>
        </w:rPr>
        <w:t xml:space="preserve">8. </w:t>
      </w:r>
      <w:r w:rsidRPr="002C159E">
        <w:rPr>
          <w:sz w:val="28"/>
          <w:szCs w:val="28"/>
        </w:rPr>
        <w:t xml:space="preserve">Определите слово, в котором пропущена безударная проверяемая гласная корня. Выпишите это слово, вставив пропущенную букву. </w:t>
      </w:r>
    </w:p>
    <w:p w:rsidR="00B06664" w:rsidRPr="002C159E" w:rsidRDefault="00B06664" w:rsidP="00B06664">
      <w:pPr>
        <w:widowControl w:val="0"/>
        <w:shd w:val="clear" w:color="auto" w:fill="FFFFFF"/>
        <w:tabs>
          <w:tab w:val="left" w:pos="612"/>
        </w:tabs>
        <w:autoSpaceDE w:val="0"/>
        <w:autoSpaceDN w:val="0"/>
        <w:adjustRightInd w:val="0"/>
        <w:spacing w:after="0" w:line="240" w:lineRule="auto"/>
        <w:ind w:left="367"/>
        <w:rPr>
          <w:rFonts w:ascii="Times New Roman" w:hAnsi="Times New Roman" w:cs="Times New Roman"/>
          <w:sz w:val="28"/>
          <w:szCs w:val="28"/>
        </w:rPr>
      </w:pPr>
      <w:r w:rsidRPr="002C159E">
        <w:rPr>
          <w:rFonts w:ascii="Times New Roman" w:hAnsi="Times New Roman" w:cs="Times New Roman"/>
          <w:sz w:val="28"/>
          <w:szCs w:val="28"/>
        </w:rPr>
        <w:t>накл</w:t>
      </w:r>
      <w:proofErr w:type="gramStart"/>
      <w:r w:rsidRPr="002C159E">
        <w:rPr>
          <w:rFonts w:ascii="Times New Roman" w:hAnsi="Times New Roman" w:cs="Times New Roman"/>
          <w:sz w:val="28"/>
          <w:szCs w:val="28"/>
        </w:rPr>
        <w:t>..</w:t>
      </w:r>
      <w:proofErr w:type="spellStart"/>
      <w:proofErr w:type="gramEnd"/>
      <w:r w:rsidRPr="002C159E">
        <w:rPr>
          <w:rFonts w:ascii="Times New Roman" w:hAnsi="Times New Roman" w:cs="Times New Roman"/>
          <w:sz w:val="28"/>
          <w:szCs w:val="28"/>
        </w:rPr>
        <w:t>ниться</w:t>
      </w:r>
      <w:proofErr w:type="spellEnd"/>
      <w:r w:rsidRPr="002C159E">
        <w:rPr>
          <w:rFonts w:ascii="Times New Roman" w:hAnsi="Times New Roman" w:cs="Times New Roman"/>
          <w:sz w:val="28"/>
          <w:szCs w:val="28"/>
        </w:rPr>
        <w:tab/>
        <w:t>м..</w:t>
      </w:r>
      <w:proofErr w:type="spellStart"/>
      <w:r w:rsidRPr="002C159E">
        <w:rPr>
          <w:rFonts w:ascii="Times New Roman" w:hAnsi="Times New Roman" w:cs="Times New Roman"/>
          <w:sz w:val="28"/>
          <w:szCs w:val="28"/>
        </w:rPr>
        <w:t>ханизм</w:t>
      </w:r>
      <w:proofErr w:type="spellEnd"/>
      <w:r w:rsidRPr="002C159E">
        <w:rPr>
          <w:rFonts w:ascii="Times New Roman" w:hAnsi="Times New Roman" w:cs="Times New Roman"/>
          <w:sz w:val="28"/>
          <w:szCs w:val="28"/>
        </w:rPr>
        <w:tab/>
        <w:t>др..</w:t>
      </w:r>
      <w:proofErr w:type="spellStart"/>
      <w:r w:rsidRPr="002C159E">
        <w:rPr>
          <w:rFonts w:ascii="Times New Roman" w:hAnsi="Times New Roman" w:cs="Times New Roman"/>
          <w:sz w:val="28"/>
          <w:szCs w:val="28"/>
        </w:rPr>
        <w:t>знящий</w:t>
      </w:r>
      <w:proofErr w:type="spellEnd"/>
      <w:r w:rsidRPr="002C159E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2C159E">
        <w:rPr>
          <w:rFonts w:ascii="Times New Roman" w:hAnsi="Times New Roman" w:cs="Times New Roman"/>
          <w:sz w:val="28"/>
          <w:szCs w:val="28"/>
        </w:rPr>
        <w:t>вн</w:t>
      </w:r>
      <w:proofErr w:type="spellEnd"/>
      <w:r w:rsidRPr="002C159E">
        <w:rPr>
          <w:rFonts w:ascii="Times New Roman" w:hAnsi="Times New Roman" w:cs="Times New Roman"/>
          <w:sz w:val="28"/>
          <w:szCs w:val="28"/>
        </w:rPr>
        <w:t>..мание</w:t>
      </w:r>
      <w:r w:rsidRPr="002C159E">
        <w:rPr>
          <w:rFonts w:ascii="Times New Roman" w:hAnsi="Times New Roman" w:cs="Times New Roman"/>
          <w:sz w:val="28"/>
          <w:szCs w:val="28"/>
        </w:rPr>
        <w:tab/>
        <w:t>нар..совать</w:t>
      </w:r>
    </w:p>
    <w:p w:rsidR="00B06664" w:rsidRPr="002C159E" w:rsidRDefault="00B06664" w:rsidP="00B06664">
      <w:pPr>
        <w:pStyle w:val="4"/>
        <w:shd w:val="clear" w:color="auto" w:fill="auto"/>
        <w:spacing w:before="0" w:after="0" w:line="240" w:lineRule="auto"/>
        <w:ind w:right="181" w:firstLine="0"/>
        <w:jc w:val="left"/>
        <w:rPr>
          <w:sz w:val="28"/>
          <w:szCs w:val="28"/>
        </w:rPr>
      </w:pPr>
      <w:r w:rsidRPr="002C159E">
        <w:rPr>
          <w:b/>
          <w:sz w:val="28"/>
          <w:szCs w:val="28"/>
        </w:rPr>
        <w:t xml:space="preserve">9. </w:t>
      </w:r>
      <w:r w:rsidRPr="002C159E">
        <w:rPr>
          <w:sz w:val="28"/>
          <w:szCs w:val="28"/>
        </w:rPr>
        <w:t xml:space="preserve">Определите слово, в котором пропущена безударная чередующаяся гласная корня. Выпишите это слово, вставив пропущенную букву. </w:t>
      </w:r>
    </w:p>
    <w:p w:rsidR="00B06664" w:rsidRPr="002C159E" w:rsidRDefault="00B06664" w:rsidP="00B0666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C159E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2C159E">
        <w:rPr>
          <w:rFonts w:ascii="Times New Roman" w:hAnsi="Times New Roman" w:cs="Times New Roman"/>
          <w:sz w:val="28"/>
          <w:szCs w:val="28"/>
        </w:rPr>
        <w:t>покр</w:t>
      </w:r>
      <w:proofErr w:type="spellEnd"/>
      <w:proofErr w:type="gramStart"/>
      <w:r w:rsidRPr="002C159E">
        <w:rPr>
          <w:rFonts w:ascii="Times New Roman" w:hAnsi="Times New Roman" w:cs="Times New Roman"/>
          <w:sz w:val="28"/>
          <w:szCs w:val="28"/>
        </w:rPr>
        <w:t>..</w:t>
      </w:r>
      <w:proofErr w:type="spellStart"/>
      <w:proofErr w:type="gramEnd"/>
      <w:r w:rsidRPr="002C159E">
        <w:rPr>
          <w:rFonts w:ascii="Times New Roman" w:hAnsi="Times New Roman" w:cs="Times New Roman"/>
          <w:sz w:val="28"/>
          <w:szCs w:val="28"/>
        </w:rPr>
        <w:t>снение</w:t>
      </w:r>
      <w:proofErr w:type="spellEnd"/>
      <w:r w:rsidRPr="002C159E">
        <w:rPr>
          <w:rFonts w:ascii="Times New Roman" w:hAnsi="Times New Roman" w:cs="Times New Roman"/>
          <w:sz w:val="28"/>
          <w:szCs w:val="28"/>
        </w:rPr>
        <w:tab/>
      </w:r>
      <w:r w:rsidRPr="002C159E">
        <w:rPr>
          <w:rFonts w:ascii="Times New Roman" w:hAnsi="Times New Roman" w:cs="Times New Roman"/>
          <w:sz w:val="28"/>
          <w:szCs w:val="28"/>
        </w:rPr>
        <w:tab/>
        <w:t>т..</w:t>
      </w:r>
      <w:proofErr w:type="spellStart"/>
      <w:r w:rsidRPr="002C159E">
        <w:rPr>
          <w:rFonts w:ascii="Times New Roman" w:hAnsi="Times New Roman" w:cs="Times New Roman"/>
          <w:sz w:val="28"/>
          <w:szCs w:val="28"/>
        </w:rPr>
        <w:t>оретически</w:t>
      </w:r>
      <w:proofErr w:type="spellEnd"/>
      <w:r w:rsidRPr="002C159E">
        <w:rPr>
          <w:rFonts w:ascii="Times New Roman" w:hAnsi="Times New Roman" w:cs="Times New Roman"/>
          <w:sz w:val="28"/>
          <w:szCs w:val="28"/>
        </w:rPr>
        <w:tab/>
      </w:r>
      <w:r w:rsidRPr="002C159E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2C159E">
        <w:rPr>
          <w:rFonts w:ascii="Times New Roman" w:hAnsi="Times New Roman" w:cs="Times New Roman"/>
          <w:sz w:val="28"/>
          <w:szCs w:val="28"/>
        </w:rPr>
        <w:t>попл</w:t>
      </w:r>
      <w:proofErr w:type="spellEnd"/>
      <w:r w:rsidRPr="002C159E">
        <w:rPr>
          <w:rFonts w:ascii="Times New Roman" w:hAnsi="Times New Roman" w:cs="Times New Roman"/>
          <w:sz w:val="28"/>
          <w:szCs w:val="28"/>
        </w:rPr>
        <w:t>..</w:t>
      </w:r>
      <w:proofErr w:type="spellStart"/>
      <w:r w:rsidRPr="002C159E">
        <w:rPr>
          <w:rFonts w:ascii="Times New Roman" w:hAnsi="Times New Roman" w:cs="Times New Roman"/>
          <w:sz w:val="28"/>
          <w:szCs w:val="28"/>
        </w:rPr>
        <w:t>вок</w:t>
      </w:r>
      <w:proofErr w:type="spellEnd"/>
      <w:r w:rsidRPr="002C159E">
        <w:rPr>
          <w:rFonts w:ascii="Times New Roman" w:hAnsi="Times New Roman" w:cs="Times New Roman"/>
          <w:sz w:val="28"/>
          <w:szCs w:val="28"/>
        </w:rPr>
        <w:tab/>
        <w:t xml:space="preserve">  </w:t>
      </w:r>
      <w:proofErr w:type="spellStart"/>
      <w:r w:rsidRPr="002C159E">
        <w:rPr>
          <w:rFonts w:ascii="Times New Roman" w:hAnsi="Times New Roman" w:cs="Times New Roman"/>
          <w:sz w:val="28"/>
          <w:szCs w:val="28"/>
        </w:rPr>
        <w:t>удл</w:t>
      </w:r>
      <w:proofErr w:type="spellEnd"/>
      <w:r w:rsidRPr="002C159E">
        <w:rPr>
          <w:rFonts w:ascii="Times New Roman" w:hAnsi="Times New Roman" w:cs="Times New Roman"/>
          <w:sz w:val="28"/>
          <w:szCs w:val="28"/>
        </w:rPr>
        <w:t>..</w:t>
      </w:r>
      <w:proofErr w:type="spellStart"/>
      <w:r w:rsidRPr="002C159E">
        <w:rPr>
          <w:rFonts w:ascii="Times New Roman" w:hAnsi="Times New Roman" w:cs="Times New Roman"/>
          <w:sz w:val="28"/>
          <w:szCs w:val="28"/>
        </w:rPr>
        <w:t>нённый</w:t>
      </w:r>
      <w:proofErr w:type="spellEnd"/>
      <w:r w:rsidRPr="002C159E">
        <w:rPr>
          <w:rFonts w:ascii="Times New Roman" w:hAnsi="Times New Roman" w:cs="Times New Roman"/>
          <w:sz w:val="28"/>
          <w:szCs w:val="28"/>
        </w:rPr>
        <w:tab/>
      </w:r>
      <w:r w:rsidRPr="002C159E">
        <w:rPr>
          <w:rFonts w:ascii="Times New Roman" w:hAnsi="Times New Roman" w:cs="Times New Roman"/>
          <w:sz w:val="28"/>
          <w:szCs w:val="28"/>
        </w:rPr>
        <w:tab/>
        <w:t>л..</w:t>
      </w:r>
      <w:proofErr w:type="spellStart"/>
      <w:r w:rsidRPr="002C159E">
        <w:rPr>
          <w:rFonts w:ascii="Times New Roman" w:hAnsi="Times New Roman" w:cs="Times New Roman"/>
          <w:sz w:val="28"/>
          <w:szCs w:val="28"/>
        </w:rPr>
        <w:t>гендарный</w:t>
      </w:r>
      <w:proofErr w:type="spellEnd"/>
    </w:p>
    <w:p w:rsidR="00B06664" w:rsidRPr="002C159E" w:rsidRDefault="00B06664" w:rsidP="00B066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C159E">
        <w:rPr>
          <w:rFonts w:ascii="Times New Roman" w:hAnsi="Times New Roman" w:cs="Times New Roman"/>
          <w:b/>
          <w:sz w:val="28"/>
          <w:szCs w:val="28"/>
        </w:rPr>
        <w:t xml:space="preserve">10.  </w:t>
      </w:r>
      <w:r w:rsidRPr="002C159E">
        <w:rPr>
          <w:rFonts w:ascii="Times New Roman" w:hAnsi="Times New Roman" w:cs="Times New Roman"/>
          <w:sz w:val="28"/>
          <w:szCs w:val="28"/>
        </w:rPr>
        <w:t>Определите ряд, в котором в обоих словах пропущена одна и та же буква. Выпишите эти слова, вставив пропущенную букву.</w:t>
      </w:r>
    </w:p>
    <w:p w:rsidR="00B06664" w:rsidRPr="002C159E" w:rsidRDefault="00B06664" w:rsidP="00B06664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  <w:r w:rsidRPr="002C159E">
        <w:rPr>
          <w:rFonts w:ascii="Times New Roman" w:eastAsia="Calibri" w:hAnsi="Times New Roman" w:cs="Times New Roman"/>
          <w:spacing w:val="-6"/>
          <w:sz w:val="28"/>
          <w:szCs w:val="28"/>
        </w:rPr>
        <w:t>под</w:t>
      </w:r>
      <w:proofErr w:type="gramStart"/>
      <w:r w:rsidRPr="002C159E">
        <w:rPr>
          <w:rFonts w:ascii="Times New Roman" w:eastAsia="Calibri" w:hAnsi="Times New Roman" w:cs="Times New Roman"/>
          <w:spacing w:val="-6"/>
          <w:sz w:val="28"/>
          <w:szCs w:val="28"/>
        </w:rPr>
        <w:t>..</w:t>
      </w:r>
      <w:proofErr w:type="spellStart"/>
      <w:proofErr w:type="gramEnd"/>
      <w:r w:rsidRPr="002C159E">
        <w:rPr>
          <w:rFonts w:ascii="Times New Roman" w:eastAsia="Calibri" w:hAnsi="Times New Roman" w:cs="Times New Roman"/>
          <w:spacing w:val="-6"/>
          <w:sz w:val="28"/>
          <w:szCs w:val="28"/>
        </w:rPr>
        <w:t>тожить</w:t>
      </w:r>
      <w:proofErr w:type="spellEnd"/>
      <w:r w:rsidRPr="002C159E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, </w:t>
      </w:r>
      <w:proofErr w:type="spellStart"/>
      <w:r w:rsidRPr="002C159E">
        <w:rPr>
          <w:rFonts w:ascii="Times New Roman" w:eastAsia="Calibri" w:hAnsi="Times New Roman" w:cs="Times New Roman"/>
          <w:spacing w:val="-6"/>
          <w:sz w:val="28"/>
          <w:szCs w:val="28"/>
        </w:rPr>
        <w:t>пед</w:t>
      </w:r>
      <w:proofErr w:type="spellEnd"/>
      <w:r w:rsidRPr="002C159E">
        <w:rPr>
          <w:rFonts w:ascii="Times New Roman" w:eastAsia="Calibri" w:hAnsi="Times New Roman" w:cs="Times New Roman"/>
          <w:spacing w:val="-6"/>
          <w:sz w:val="28"/>
          <w:szCs w:val="28"/>
        </w:rPr>
        <w:t>..</w:t>
      </w:r>
      <w:proofErr w:type="spellStart"/>
      <w:r w:rsidRPr="002C159E">
        <w:rPr>
          <w:rFonts w:ascii="Times New Roman" w:eastAsia="Calibri" w:hAnsi="Times New Roman" w:cs="Times New Roman"/>
          <w:spacing w:val="-6"/>
          <w:sz w:val="28"/>
          <w:szCs w:val="28"/>
        </w:rPr>
        <w:t>нститут</w:t>
      </w:r>
      <w:proofErr w:type="spellEnd"/>
      <w:r w:rsidRPr="002C159E">
        <w:rPr>
          <w:rFonts w:ascii="Times New Roman" w:eastAsia="Calibri" w:hAnsi="Times New Roman" w:cs="Times New Roman"/>
          <w:spacing w:val="-6"/>
          <w:sz w:val="28"/>
          <w:szCs w:val="28"/>
        </w:rPr>
        <w:t>;</w:t>
      </w:r>
      <w:r w:rsidRPr="002C159E">
        <w:rPr>
          <w:rFonts w:ascii="Times New Roman" w:eastAsia="Times New Roman" w:hAnsi="Times New Roman" w:cs="Times New Roman"/>
          <w:sz w:val="28"/>
          <w:szCs w:val="28"/>
        </w:rPr>
        <w:tab/>
      </w:r>
      <w:r w:rsidRPr="002C159E">
        <w:rPr>
          <w:rFonts w:ascii="Times New Roman" w:eastAsia="Times New Roman" w:hAnsi="Times New Roman" w:cs="Times New Roman"/>
          <w:sz w:val="28"/>
          <w:szCs w:val="28"/>
        </w:rPr>
        <w:tab/>
      </w:r>
      <w:proofErr w:type="spellStart"/>
      <w:r w:rsidRPr="002C159E">
        <w:rPr>
          <w:rFonts w:ascii="Times New Roman" w:eastAsia="Calibri" w:hAnsi="Times New Roman" w:cs="Times New Roman"/>
          <w:spacing w:val="-5"/>
          <w:sz w:val="28"/>
          <w:szCs w:val="28"/>
        </w:rPr>
        <w:t>з</w:t>
      </w:r>
      <w:proofErr w:type="spellEnd"/>
      <w:r w:rsidRPr="002C159E">
        <w:rPr>
          <w:rFonts w:ascii="Times New Roman" w:eastAsia="Calibri" w:hAnsi="Times New Roman" w:cs="Times New Roman"/>
          <w:spacing w:val="-5"/>
          <w:sz w:val="28"/>
          <w:szCs w:val="28"/>
        </w:rPr>
        <w:t>..метить, п..стараться</w:t>
      </w:r>
      <w:r w:rsidRPr="002C159E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:rsidR="00B06664" w:rsidRPr="002C159E" w:rsidRDefault="00B06664" w:rsidP="00B06664">
      <w:pPr>
        <w:shd w:val="clear" w:color="auto" w:fill="FFFFFF"/>
        <w:spacing w:after="0" w:line="240" w:lineRule="auto"/>
        <w:ind w:left="720"/>
        <w:rPr>
          <w:rFonts w:ascii="Times New Roman" w:eastAsia="Calibri" w:hAnsi="Times New Roman" w:cs="Times New Roman"/>
          <w:spacing w:val="-7"/>
          <w:sz w:val="28"/>
          <w:szCs w:val="28"/>
        </w:rPr>
      </w:pPr>
      <w:r w:rsidRPr="002C159E">
        <w:rPr>
          <w:rFonts w:ascii="Times New Roman" w:eastAsia="Times New Roman" w:hAnsi="Times New Roman" w:cs="Times New Roman"/>
          <w:sz w:val="28"/>
          <w:szCs w:val="28"/>
        </w:rPr>
        <w:t>пр</w:t>
      </w:r>
      <w:proofErr w:type="gramStart"/>
      <w:r w:rsidRPr="002C159E">
        <w:rPr>
          <w:rFonts w:ascii="Times New Roman" w:eastAsia="Times New Roman" w:hAnsi="Times New Roman" w:cs="Times New Roman"/>
          <w:sz w:val="28"/>
          <w:szCs w:val="28"/>
        </w:rPr>
        <w:t>..</w:t>
      </w:r>
      <w:proofErr w:type="gramEnd"/>
      <w:r w:rsidRPr="002C159E">
        <w:rPr>
          <w:rFonts w:ascii="Times New Roman" w:eastAsia="Times New Roman" w:hAnsi="Times New Roman" w:cs="Times New Roman"/>
          <w:sz w:val="28"/>
          <w:szCs w:val="28"/>
        </w:rPr>
        <w:t>встать, пр..милый;</w:t>
      </w:r>
      <w:r w:rsidRPr="002C159E">
        <w:rPr>
          <w:rFonts w:ascii="Times New Roman" w:eastAsia="Times New Roman" w:hAnsi="Times New Roman" w:cs="Times New Roman"/>
          <w:sz w:val="28"/>
          <w:szCs w:val="28"/>
        </w:rPr>
        <w:tab/>
      </w:r>
      <w:r w:rsidRPr="002C159E">
        <w:rPr>
          <w:rFonts w:ascii="Times New Roman" w:eastAsia="Times New Roman" w:hAnsi="Times New Roman" w:cs="Times New Roman"/>
          <w:sz w:val="28"/>
          <w:szCs w:val="28"/>
        </w:rPr>
        <w:tab/>
      </w:r>
      <w:r w:rsidRPr="002C159E">
        <w:rPr>
          <w:rFonts w:ascii="Times New Roman" w:eastAsia="Times New Roman" w:hAnsi="Times New Roman" w:cs="Times New Roman"/>
          <w:sz w:val="28"/>
          <w:szCs w:val="28"/>
        </w:rPr>
        <w:tab/>
      </w:r>
      <w:proofErr w:type="spellStart"/>
      <w:r w:rsidRPr="002C159E">
        <w:rPr>
          <w:rFonts w:ascii="Times New Roman" w:eastAsia="Times New Roman" w:hAnsi="Times New Roman" w:cs="Times New Roman"/>
          <w:sz w:val="28"/>
          <w:szCs w:val="28"/>
        </w:rPr>
        <w:t>бе</w:t>
      </w:r>
      <w:proofErr w:type="spellEnd"/>
      <w:r w:rsidRPr="002C159E">
        <w:rPr>
          <w:rFonts w:ascii="Times New Roman" w:eastAsia="Times New Roman" w:hAnsi="Times New Roman" w:cs="Times New Roman"/>
          <w:sz w:val="28"/>
          <w:szCs w:val="28"/>
        </w:rPr>
        <w:t>..жа</w:t>
      </w:r>
      <w:r w:rsidRPr="002C159E">
        <w:rPr>
          <w:rFonts w:ascii="Times New Roman" w:eastAsia="Times New Roman" w:hAnsi="Times New Roman" w:cs="Times New Roman"/>
          <w:sz w:val="28"/>
          <w:szCs w:val="28"/>
        </w:rPr>
        <w:softHyphen/>
        <w:t>лост</w:t>
      </w:r>
      <w:r w:rsidRPr="002C159E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ность, </w:t>
      </w:r>
      <w:proofErr w:type="spellStart"/>
      <w:r w:rsidRPr="002C159E">
        <w:rPr>
          <w:rFonts w:ascii="Times New Roman" w:eastAsia="Times New Roman" w:hAnsi="Times New Roman" w:cs="Times New Roman"/>
          <w:sz w:val="28"/>
          <w:szCs w:val="28"/>
        </w:rPr>
        <w:t>неи</w:t>
      </w:r>
      <w:proofErr w:type="spellEnd"/>
      <w:r w:rsidRPr="002C159E">
        <w:rPr>
          <w:rFonts w:ascii="Times New Roman" w:eastAsia="Times New Roman" w:hAnsi="Times New Roman" w:cs="Times New Roman"/>
          <w:sz w:val="28"/>
          <w:szCs w:val="28"/>
        </w:rPr>
        <w:t>..</w:t>
      </w:r>
      <w:proofErr w:type="spellStart"/>
      <w:r w:rsidRPr="002C159E">
        <w:rPr>
          <w:rFonts w:ascii="Times New Roman" w:eastAsia="Times New Roman" w:hAnsi="Times New Roman" w:cs="Times New Roman"/>
          <w:sz w:val="28"/>
          <w:szCs w:val="28"/>
        </w:rPr>
        <w:t>беж</w:t>
      </w:r>
      <w:r w:rsidRPr="002C159E">
        <w:rPr>
          <w:rFonts w:ascii="Times New Roman" w:eastAsia="Times New Roman" w:hAnsi="Times New Roman" w:cs="Times New Roman"/>
          <w:sz w:val="28"/>
          <w:szCs w:val="28"/>
        </w:rPr>
        <w:softHyphen/>
        <w:t>ный</w:t>
      </w:r>
      <w:proofErr w:type="spellEnd"/>
      <w:r w:rsidRPr="002C159E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B06664" w:rsidRPr="002C159E" w:rsidRDefault="00B06664" w:rsidP="00B06664">
      <w:pPr>
        <w:shd w:val="clear" w:color="auto" w:fill="FFFFFF"/>
        <w:spacing w:after="0" w:line="240" w:lineRule="auto"/>
        <w:ind w:left="720"/>
        <w:rPr>
          <w:rFonts w:ascii="Times New Roman" w:eastAsia="Calibri" w:hAnsi="Times New Roman" w:cs="Times New Roman"/>
          <w:spacing w:val="-5"/>
          <w:sz w:val="28"/>
          <w:szCs w:val="28"/>
        </w:rPr>
      </w:pPr>
      <w:r w:rsidRPr="002C159E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кур..ер, </w:t>
      </w:r>
      <w:proofErr w:type="gramStart"/>
      <w:r w:rsidRPr="002C159E">
        <w:rPr>
          <w:rFonts w:ascii="Times New Roman" w:eastAsia="Calibri" w:hAnsi="Times New Roman" w:cs="Times New Roman"/>
          <w:spacing w:val="-5"/>
          <w:sz w:val="28"/>
          <w:szCs w:val="28"/>
        </w:rPr>
        <w:t>ад..</w:t>
      </w:r>
      <w:proofErr w:type="spellStart"/>
      <w:r w:rsidRPr="002C159E">
        <w:rPr>
          <w:rFonts w:ascii="Times New Roman" w:eastAsia="Calibri" w:hAnsi="Times New Roman" w:cs="Times New Roman"/>
          <w:spacing w:val="-5"/>
          <w:sz w:val="28"/>
          <w:szCs w:val="28"/>
        </w:rPr>
        <w:t>ютант</w:t>
      </w:r>
      <w:proofErr w:type="spellEnd"/>
      <w:proofErr w:type="gramEnd"/>
    </w:p>
    <w:p w:rsidR="00B06664" w:rsidRPr="002C159E" w:rsidRDefault="00B06664" w:rsidP="00B06664">
      <w:pPr>
        <w:shd w:val="clear" w:color="auto" w:fill="FFFFFF"/>
        <w:tabs>
          <w:tab w:val="left" w:pos="59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C159E">
        <w:rPr>
          <w:rFonts w:ascii="Times New Roman" w:hAnsi="Times New Roman" w:cs="Times New Roman"/>
          <w:b/>
          <w:spacing w:val="-4"/>
          <w:sz w:val="28"/>
          <w:szCs w:val="28"/>
        </w:rPr>
        <w:lastRenderedPageBreak/>
        <w:t>11.</w:t>
      </w:r>
      <w:r w:rsidRPr="002C159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C159E">
        <w:rPr>
          <w:rFonts w:ascii="Times New Roman" w:hAnsi="Times New Roman" w:cs="Times New Roman"/>
          <w:sz w:val="28"/>
          <w:szCs w:val="28"/>
        </w:rPr>
        <w:t>Выпишите слово, в котором на месте пропуска пишется буква</w:t>
      </w:r>
      <w:proofErr w:type="gramStart"/>
      <w:r w:rsidRPr="002C159E">
        <w:rPr>
          <w:rFonts w:ascii="Times New Roman" w:hAnsi="Times New Roman" w:cs="Times New Roman"/>
          <w:sz w:val="28"/>
          <w:szCs w:val="28"/>
        </w:rPr>
        <w:t xml:space="preserve"> Е</w:t>
      </w:r>
      <w:proofErr w:type="gramEnd"/>
      <w:r w:rsidRPr="002C159E">
        <w:rPr>
          <w:rFonts w:ascii="Times New Roman" w:hAnsi="Times New Roman" w:cs="Times New Roman"/>
          <w:sz w:val="28"/>
          <w:szCs w:val="28"/>
        </w:rPr>
        <w:t>?</w:t>
      </w:r>
    </w:p>
    <w:p w:rsidR="00B06664" w:rsidRPr="002C159E" w:rsidRDefault="00B06664" w:rsidP="00B06664">
      <w:pPr>
        <w:shd w:val="clear" w:color="auto" w:fill="FFFFFF"/>
        <w:tabs>
          <w:tab w:val="left" w:pos="612"/>
        </w:tabs>
        <w:spacing w:after="0" w:line="240" w:lineRule="auto"/>
        <w:ind w:left="567"/>
        <w:rPr>
          <w:rFonts w:ascii="Times New Roman" w:hAnsi="Times New Roman" w:cs="Times New Roman"/>
          <w:spacing w:val="-5"/>
          <w:sz w:val="28"/>
          <w:szCs w:val="28"/>
        </w:rPr>
      </w:pPr>
      <w:proofErr w:type="spellStart"/>
      <w:r w:rsidRPr="002C159E">
        <w:rPr>
          <w:rFonts w:ascii="Times New Roman" w:hAnsi="Times New Roman" w:cs="Times New Roman"/>
          <w:spacing w:val="-5"/>
          <w:sz w:val="28"/>
          <w:szCs w:val="28"/>
        </w:rPr>
        <w:t>застенч</w:t>
      </w:r>
      <w:proofErr w:type="spellEnd"/>
      <w:proofErr w:type="gramStart"/>
      <w:r w:rsidRPr="002C159E">
        <w:rPr>
          <w:rFonts w:ascii="Times New Roman" w:hAnsi="Times New Roman" w:cs="Times New Roman"/>
          <w:spacing w:val="-5"/>
          <w:sz w:val="28"/>
          <w:szCs w:val="28"/>
        </w:rPr>
        <w:t>..</w:t>
      </w:r>
      <w:proofErr w:type="gramEnd"/>
      <w:r w:rsidRPr="002C159E">
        <w:rPr>
          <w:rFonts w:ascii="Times New Roman" w:hAnsi="Times New Roman" w:cs="Times New Roman"/>
          <w:spacing w:val="-5"/>
          <w:sz w:val="28"/>
          <w:szCs w:val="28"/>
        </w:rPr>
        <w:t>вый</w:t>
      </w:r>
      <w:r w:rsidRPr="002C159E">
        <w:rPr>
          <w:rFonts w:ascii="Times New Roman" w:hAnsi="Times New Roman" w:cs="Times New Roman"/>
          <w:spacing w:val="-5"/>
          <w:sz w:val="28"/>
          <w:szCs w:val="28"/>
        </w:rPr>
        <w:tab/>
        <w:t xml:space="preserve">   </w:t>
      </w:r>
      <w:proofErr w:type="spellStart"/>
      <w:r w:rsidRPr="002C159E">
        <w:rPr>
          <w:rFonts w:ascii="Times New Roman" w:hAnsi="Times New Roman" w:cs="Times New Roman"/>
          <w:spacing w:val="-5"/>
          <w:sz w:val="28"/>
          <w:szCs w:val="28"/>
        </w:rPr>
        <w:t>присва</w:t>
      </w:r>
      <w:proofErr w:type="spellEnd"/>
      <w:r w:rsidRPr="002C159E">
        <w:rPr>
          <w:rFonts w:ascii="Times New Roman" w:hAnsi="Times New Roman" w:cs="Times New Roman"/>
          <w:spacing w:val="-5"/>
          <w:sz w:val="28"/>
          <w:szCs w:val="28"/>
        </w:rPr>
        <w:t>..</w:t>
      </w:r>
      <w:proofErr w:type="spellStart"/>
      <w:r w:rsidRPr="002C159E">
        <w:rPr>
          <w:rFonts w:ascii="Times New Roman" w:hAnsi="Times New Roman" w:cs="Times New Roman"/>
          <w:spacing w:val="-5"/>
          <w:sz w:val="28"/>
          <w:szCs w:val="28"/>
        </w:rPr>
        <w:t>вать</w:t>
      </w:r>
      <w:proofErr w:type="spellEnd"/>
      <w:r w:rsidRPr="002C159E">
        <w:rPr>
          <w:rFonts w:ascii="Times New Roman" w:hAnsi="Times New Roman" w:cs="Times New Roman"/>
          <w:spacing w:val="-5"/>
          <w:sz w:val="28"/>
          <w:szCs w:val="28"/>
        </w:rPr>
        <w:tab/>
        <w:t xml:space="preserve">       над..</w:t>
      </w:r>
      <w:proofErr w:type="spellStart"/>
      <w:r w:rsidRPr="002C159E">
        <w:rPr>
          <w:rFonts w:ascii="Times New Roman" w:hAnsi="Times New Roman" w:cs="Times New Roman"/>
          <w:spacing w:val="-5"/>
          <w:sz w:val="28"/>
          <w:szCs w:val="28"/>
        </w:rPr>
        <w:t>вать</w:t>
      </w:r>
      <w:proofErr w:type="spellEnd"/>
      <w:r w:rsidRPr="002C159E">
        <w:rPr>
          <w:rFonts w:ascii="Times New Roman" w:hAnsi="Times New Roman" w:cs="Times New Roman"/>
          <w:sz w:val="28"/>
          <w:szCs w:val="28"/>
        </w:rPr>
        <w:tab/>
        <w:t xml:space="preserve">     </w:t>
      </w:r>
      <w:proofErr w:type="spellStart"/>
      <w:r w:rsidRPr="002C159E">
        <w:rPr>
          <w:rFonts w:ascii="Times New Roman" w:hAnsi="Times New Roman" w:cs="Times New Roman"/>
          <w:spacing w:val="-6"/>
          <w:sz w:val="28"/>
          <w:szCs w:val="28"/>
        </w:rPr>
        <w:t>обнюх</w:t>
      </w:r>
      <w:proofErr w:type="spellEnd"/>
      <w:r w:rsidRPr="002C159E">
        <w:rPr>
          <w:rFonts w:ascii="Times New Roman" w:hAnsi="Times New Roman" w:cs="Times New Roman"/>
          <w:spacing w:val="-6"/>
          <w:sz w:val="28"/>
          <w:szCs w:val="28"/>
        </w:rPr>
        <w:t>..</w:t>
      </w:r>
      <w:proofErr w:type="spellStart"/>
      <w:r w:rsidRPr="002C159E">
        <w:rPr>
          <w:rFonts w:ascii="Times New Roman" w:hAnsi="Times New Roman" w:cs="Times New Roman"/>
          <w:spacing w:val="-6"/>
          <w:sz w:val="28"/>
          <w:szCs w:val="28"/>
        </w:rPr>
        <w:t>вать</w:t>
      </w:r>
      <w:proofErr w:type="spellEnd"/>
      <w:r w:rsidRPr="002C159E">
        <w:rPr>
          <w:rFonts w:ascii="Times New Roman" w:hAnsi="Times New Roman" w:cs="Times New Roman"/>
          <w:sz w:val="28"/>
          <w:szCs w:val="28"/>
        </w:rPr>
        <w:tab/>
      </w:r>
      <w:r w:rsidRPr="002C159E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2C159E">
        <w:rPr>
          <w:rFonts w:ascii="Times New Roman" w:hAnsi="Times New Roman" w:cs="Times New Roman"/>
          <w:spacing w:val="-5"/>
          <w:sz w:val="28"/>
          <w:szCs w:val="28"/>
        </w:rPr>
        <w:t>плать</w:t>
      </w:r>
      <w:proofErr w:type="spellEnd"/>
      <w:r w:rsidRPr="002C159E">
        <w:rPr>
          <w:rFonts w:ascii="Times New Roman" w:hAnsi="Times New Roman" w:cs="Times New Roman"/>
          <w:spacing w:val="-5"/>
          <w:sz w:val="28"/>
          <w:szCs w:val="28"/>
        </w:rPr>
        <w:t>..</w:t>
      </w:r>
      <w:proofErr w:type="spellStart"/>
      <w:r w:rsidRPr="002C159E">
        <w:rPr>
          <w:rFonts w:ascii="Times New Roman" w:hAnsi="Times New Roman" w:cs="Times New Roman"/>
          <w:spacing w:val="-5"/>
          <w:sz w:val="28"/>
          <w:szCs w:val="28"/>
        </w:rPr>
        <w:t>це</w:t>
      </w:r>
      <w:proofErr w:type="spellEnd"/>
    </w:p>
    <w:p w:rsidR="00B06664" w:rsidRPr="002C159E" w:rsidRDefault="00B06664" w:rsidP="00B06664">
      <w:pPr>
        <w:pStyle w:val="a6"/>
        <w:spacing w:before="0" w:beforeAutospacing="0" w:after="0" w:afterAutospacing="0"/>
        <w:rPr>
          <w:b/>
          <w:sz w:val="28"/>
          <w:szCs w:val="28"/>
        </w:rPr>
      </w:pPr>
      <w:r w:rsidRPr="002C159E">
        <w:rPr>
          <w:b/>
          <w:sz w:val="28"/>
          <w:szCs w:val="28"/>
        </w:rPr>
        <w:t xml:space="preserve">12. </w:t>
      </w:r>
      <w:r w:rsidRPr="002C159E">
        <w:rPr>
          <w:sz w:val="28"/>
          <w:szCs w:val="28"/>
        </w:rPr>
        <w:t>Выпишите слово, в котором на месте пропуска пишется буква Е.</w:t>
      </w:r>
    </w:p>
    <w:p w:rsidR="00B06664" w:rsidRPr="002C159E" w:rsidRDefault="00B06664" w:rsidP="00B06664">
      <w:pPr>
        <w:widowControl w:val="0"/>
        <w:shd w:val="clear" w:color="auto" w:fill="FFFFFF"/>
        <w:tabs>
          <w:tab w:val="left" w:pos="612"/>
        </w:tabs>
        <w:autoSpaceDE w:val="0"/>
        <w:autoSpaceDN w:val="0"/>
        <w:adjustRightInd w:val="0"/>
        <w:spacing w:after="0" w:line="240" w:lineRule="auto"/>
        <w:ind w:left="360"/>
        <w:rPr>
          <w:rFonts w:ascii="Times New Roman" w:eastAsia="Calibri" w:hAnsi="Times New Roman" w:cs="Times New Roman"/>
          <w:spacing w:val="-10"/>
          <w:sz w:val="28"/>
          <w:szCs w:val="28"/>
        </w:rPr>
      </w:pPr>
      <w:r w:rsidRPr="002C159E">
        <w:rPr>
          <w:rFonts w:ascii="Times New Roman" w:eastAsia="Calibri" w:hAnsi="Times New Roman" w:cs="Times New Roman"/>
          <w:spacing w:val="-5"/>
          <w:sz w:val="28"/>
          <w:szCs w:val="28"/>
        </w:rPr>
        <w:t>обид</w:t>
      </w:r>
      <w:proofErr w:type="gramStart"/>
      <w:r w:rsidRPr="002C159E">
        <w:rPr>
          <w:rFonts w:ascii="Times New Roman" w:eastAsia="Calibri" w:hAnsi="Times New Roman" w:cs="Times New Roman"/>
          <w:spacing w:val="-5"/>
          <w:sz w:val="28"/>
          <w:szCs w:val="28"/>
        </w:rPr>
        <w:t>..</w:t>
      </w:r>
      <w:proofErr w:type="spellStart"/>
      <w:proofErr w:type="gramEnd"/>
      <w:r w:rsidRPr="002C159E">
        <w:rPr>
          <w:rFonts w:ascii="Times New Roman" w:eastAsia="Calibri" w:hAnsi="Times New Roman" w:cs="Times New Roman"/>
          <w:spacing w:val="-5"/>
          <w:sz w:val="28"/>
          <w:szCs w:val="28"/>
        </w:rPr>
        <w:t>шь</w:t>
      </w:r>
      <w:proofErr w:type="spellEnd"/>
      <w:r w:rsidRPr="002C159E">
        <w:rPr>
          <w:rFonts w:ascii="Times New Roman" w:eastAsia="Calibri" w:hAnsi="Times New Roman" w:cs="Times New Roman"/>
          <w:spacing w:val="-5"/>
          <w:sz w:val="28"/>
          <w:szCs w:val="28"/>
        </w:rPr>
        <w:tab/>
      </w:r>
      <w:r w:rsidRPr="002C159E">
        <w:rPr>
          <w:rFonts w:ascii="Times New Roman" w:eastAsia="Calibri" w:hAnsi="Times New Roman" w:cs="Times New Roman"/>
          <w:spacing w:val="-5"/>
          <w:sz w:val="28"/>
          <w:szCs w:val="28"/>
        </w:rPr>
        <w:tab/>
      </w:r>
      <w:proofErr w:type="spellStart"/>
      <w:r w:rsidRPr="002C159E">
        <w:rPr>
          <w:rFonts w:ascii="Times New Roman" w:eastAsia="Calibri" w:hAnsi="Times New Roman" w:cs="Times New Roman"/>
          <w:spacing w:val="-6"/>
          <w:sz w:val="28"/>
          <w:szCs w:val="28"/>
        </w:rPr>
        <w:t>движ</w:t>
      </w:r>
      <w:proofErr w:type="spellEnd"/>
      <w:r w:rsidRPr="002C159E">
        <w:rPr>
          <w:rFonts w:ascii="Times New Roman" w:eastAsia="Calibri" w:hAnsi="Times New Roman" w:cs="Times New Roman"/>
          <w:spacing w:val="-6"/>
          <w:sz w:val="28"/>
          <w:szCs w:val="28"/>
        </w:rPr>
        <w:t>..</w:t>
      </w:r>
      <w:proofErr w:type="spellStart"/>
      <w:r w:rsidRPr="002C159E">
        <w:rPr>
          <w:rFonts w:ascii="Times New Roman" w:eastAsia="Calibri" w:hAnsi="Times New Roman" w:cs="Times New Roman"/>
          <w:spacing w:val="-6"/>
          <w:sz w:val="28"/>
          <w:szCs w:val="28"/>
        </w:rPr>
        <w:t>мый</w:t>
      </w:r>
      <w:proofErr w:type="spellEnd"/>
      <w:r w:rsidRPr="002C159E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2C159E">
        <w:rPr>
          <w:rFonts w:ascii="Times New Roman" w:eastAsia="Calibri" w:hAnsi="Times New Roman" w:cs="Times New Roman"/>
          <w:spacing w:val="-5"/>
          <w:sz w:val="28"/>
          <w:szCs w:val="28"/>
        </w:rPr>
        <w:tab/>
      </w:r>
      <w:r w:rsidRPr="002C159E">
        <w:rPr>
          <w:rFonts w:ascii="Times New Roman" w:eastAsia="Calibri" w:hAnsi="Times New Roman" w:cs="Times New Roman"/>
          <w:spacing w:val="-5"/>
          <w:sz w:val="28"/>
          <w:szCs w:val="28"/>
        </w:rPr>
        <w:tab/>
      </w:r>
      <w:proofErr w:type="spellStart"/>
      <w:r w:rsidRPr="002C159E">
        <w:rPr>
          <w:rFonts w:ascii="Times New Roman" w:eastAsia="Calibri" w:hAnsi="Times New Roman" w:cs="Times New Roman"/>
          <w:spacing w:val="-5"/>
          <w:sz w:val="28"/>
          <w:szCs w:val="28"/>
        </w:rPr>
        <w:t>изменя</w:t>
      </w:r>
      <w:proofErr w:type="spellEnd"/>
      <w:r w:rsidRPr="002C159E">
        <w:rPr>
          <w:rFonts w:ascii="Times New Roman" w:eastAsia="Calibri" w:hAnsi="Times New Roman" w:cs="Times New Roman"/>
          <w:spacing w:val="-5"/>
          <w:sz w:val="28"/>
          <w:szCs w:val="28"/>
        </w:rPr>
        <w:t>..</w:t>
      </w:r>
      <w:proofErr w:type="spellStart"/>
      <w:r w:rsidRPr="002C159E">
        <w:rPr>
          <w:rFonts w:ascii="Times New Roman" w:eastAsia="Calibri" w:hAnsi="Times New Roman" w:cs="Times New Roman"/>
          <w:spacing w:val="-5"/>
          <w:sz w:val="28"/>
          <w:szCs w:val="28"/>
        </w:rPr>
        <w:t>мый</w:t>
      </w:r>
      <w:proofErr w:type="spellEnd"/>
      <w:r w:rsidRPr="002C159E">
        <w:rPr>
          <w:rFonts w:ascii="Times New Roman" w:eastAsia="Calibri" w:hAnsi="Times New Roman" w:cs="Times New Roman"/>
          <w:spacing w:val="-10"/>
          <w:sz w:val="28"/>
          <w:szCs w:val="28"/>
        </w:rPr>
        <w:tab/>
      </w:r>
      <w:r w:rsidRPr="002C159E">
        <w:rPr>
          <w:rFonts w:ascii="Times New Roman" w:eastAsia="Calibri" w:hAnsi="Times New Roman" w:cs="Times New Roman"/>
          <w:spacing w:val="-10"/>
          <w:sz w:val="28"/>
          <w:szCs w:val="28"/>
        </w:rPr>
        <w:tab/>
      </w:r>
      <w:proofErr w:type="spellStart"/>
      <w:r w:rsidRPr="002C159E">
        <w:rPr>
          <w:rFonts w:ascii="Times New Roman" w:eastAsia="Calibri" w:hAnsi="Times New Roman" w:cs="Times New Roman"/>
          <w:spacing w:val="-5"/>
          <w:sz w:val="28"/>
          <w:szCs w:val="28"/>
        </w:rPr>
        <w:t>ненавид</w:t>
      </w:r>
      <w:proofErr w:type="spellEnd"/>
      <w:r w:rsidRPr="002C159E">
        <w:rPr>
          <w:rFonts w:ascii="Times New Roman" w:eastAsia="Calibri" w:hAnsi="Times New Roman" w:cs="Times New Roman"/>
          <w:spacing w:val="-5"/>
          <w:sz w:val="28"/>
          <w:szCs w:val="28"/>
        </w:rPr>
        <w:t>..</w:t>
      </w:r>
      <w:proofErr w:type="spellStart"/>
      <w:r w:rsidRPr="002C159E">
        <w:rPr>
          <w:rFonts w:ascii="Times New Roman" w:eastAsia="Calibri" w:hAnsi="Times New Roman" w:cs="Times New Roman"/>
          <w:spacing w:val="-5"/>
          <w:sz w:val="28"/>
          <w:szCs w:val="28"/>
        </w:rPr>
        <w:t>мый</w:t>
      </w:r>
      <w:proofErr w:type="spellEnd"/>
      <w:r w:rsidRPr="002C159E">
        <w:rPr>
          <w:rFonts w:ascii="Times New Roman" w:eastAsia="Calibri" w:hAnsi="Times New Roman" w:cs="Times New Roman"/>
          <w:spacing w:val="-5"/>
          <w:sz w:val="28"/>
          <w:szCs w:val="28"/>
        </w:rPr>
        <w:tab/>
      </w:r>
      <w:r w:rsidRPr="002C159E">
        <w:rPr>
          <w:rFonts w:ascii="Times New Roman" w:eastAsia="Calibri" w:hAnsi="Times New Roman" w:cs="Times New Roman"/>
          <w:spacing w:val="-5"/>
          <w:sz w:val="28"/>
          <w:szCs w:val="28"/>
        </w:rPr>
        <w:tab/>
      </w:r>
      <w:proofErr w:type="spellStart"/>
      <w:r w:rsidRPr="002C159E">
        <w:rPr>
          <w:rFonts w:ascii="Times New Roman" w:eastAsia="Calibri" w:hAnsi="Times New Roman" w:cs="Times New Roman"/>
          <w:spacing w:val="-5"/>
          <w:sz w:val="28"/>
          <w:szCs w:val="28"/>
        </w:rPr>
        <w:t>дежур</w:t>
      </w:r>
      <w:proofErr w:type="spellEnd"/>
      <w:r w:rsidRPr="002C159E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..т </w:t>
      </w:r>
    </w:p>
    <w:p w:rsidR="00B06664" w:rsidRPr="002C159E" w:rsidRDefault="00B06664" w:rsidP="00B066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C159E">
        <w:rPr>
          <w:rFonts w:ascii="Times New Roman" w:hAnsi="Times New Roman" w:cs="Times New Roman"/>
          <w:b/>
          <w:sz w:val="28"/>
          <w:szCs w:val="28"/>
        </w:rPr>
        <w:t xml:space="preserve">13. </w:t>
      </w:r>
      <w:r w:rsidRPr="002C159E">
        <w:rPr>
          <w:rFonts w:ascii="Times New Roman" w:hAnsi="Times New Roman" w:cs="Times New Roman"/>
          <w:sz w:val="28"/>
          <w:szCs w:val="28"/>
        </w:rPr>
        <w:t xml:space="preserve">Определите предложение, в котором НЕ со словом пишется </w:t>
      </w:r>
      <w:r w:rsidRPr="002C159E">
        <w:rPr>
          <w:rFonts w:ascii="Times New Roman" w:hAnsi="Times New Roman" w:cs="Times New Roman"/>
          <w:bCs/>
          <w:sz w:val="28"/>
          <w:szCs w:val="28"/>
        </w:rPr>
        <w:t>СЛИТНО</w:t>
      </w:r>
      <w:r w:rsidRPr="002C159E">
        <w:rPr>
          <w:rFonts w:ascii="Times New Roman" w:hAnsi="Times New Roman" w:cs="Times New Roman"/>
          <w:sz w:val="28"/>
          <w:szCs w:val="28"/>
        </w:rPr>
        <w:t>. Раскройте скобки и выпишите это слово.</w:t>
      </w:r>
    </w:p>
    <w:p w:rsidR="00B06664" w:rsidRPr="002C159E" w:rsidRDefault="00B06664" w:rsidP="00B06664">
      <w:pPr>
        <w:pStyle w:val="a7"/>
        <w:shd w:val="clear" w:color="auto" w:fill="FFFFFF"/>
        <w:ind w:left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159E">
        <w:rPr>
          <w:rFonts w:ascii="Times New Roman" w:eastAsia="Times New Roman" w:hAnsi="Times New Roman" w:cs="Times New Roman"/>
          <w:sz w:val="28"/>
          <w:szCs w:val="28"/>
          <w:lang w:eastAsia="ru-RU"/>
        </w:rPr>
        <w:t>Сидите смирно, а (не</w:t>
      </w:r>
      <w:proofErr w:type="gramStart"/>
      <w:r w:rsidRPr="002C159E">
        <w:rPr>
          <w:rFonts w:ascii="Times New Roman" w:eastAsia="Times New Roman" w:hAnsi="Times New Roman" w:cs="Times New Roman"/>
          <w:sz w:val="28"/>
          <w:szCs w:val="28"/>
          <w:lang w:eastAsia="ru-RU"/>
        </w:rPr>
        <w:t>)т</w:t>
      </w:r>
      <w:proofErr w:type="gramEnd"/>
      <w:r w:rsidRPr="002C15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позову директора. </w:t>
      </w:r>
    </w:p>
    <w:p w:rsidR="00B06664" w:rsidRPr="002C159E" w:rsidRDefault="00B06664" w:rsidP="00B06664">
      <w:pPr>
        <w:pStyle w:val="a7"/>
        <w:shd w:val="clear" w:color="auto" w:fill="FFFFFF"/>
        <w:ind w:left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159E">
        <w:rPr>
          <w:rFonts w:ascii="Times New Roman" w:eastAsia="Times New Roman" w:hAnsi="Times New Roman" w:cs="Times New Roman"/>
          <w:sz w:val="28"/>
          <w:szCs w:val="28"/>
          <w:lang w:eastAsia="ru-RU"/>
        </w:rPr>
        <w:t>(Не</w:t>
      </w:r>
      <w:proofErr w:type="gramStart"/>
      <w:r w:rsidRPr="002C159E">
        <w:rPr>
          <w:rFonts w:ascii="Times New Roman" w:eastAsia="Times New Roman" w:hAnsi="Times New Roman" w:cs="Times New Roman"/>
          <w:sz w:val="28"/>
          <w:szCs w:val="28"/>
          <w:lang w:eastAsia="ru-RU"/>
        </w:rPr>
        <w:t>)в</w:t>
      </w:r>
      <w:proofErr w:type="gramEnd"/>
      <w:r w:rsidRPr="002C15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зирая на привычку пренебрегать игрой на народных музыкальных инструментах, фрейлины с удивлением и интересом прислушались к звукам. </w:t>
      </w:r>
    </w:p>
    <w:p w:rsidR="00B06664" w:rsidRPr="002C159E" w:rsidRDefault="00B06664" w:rsidP="00B06664">
      <w:pPr>
        <w:pStyle w:val="a7"/>
        <w:shd w:val="clear" w:color="auto" w:fill="FFFFFF"/>
        <w:ind w:left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159E">
        <w:rPr>
          <w:rFonts w:ascii="Times New Roman" w:eastAsia="Times New Roman" w:hAnsi="Times New Roman" w:cs="Times New Roman"/>
          <w:sz w:val="28"/>
          <w:szCs w:val="28"/>
          <w:lang w:eastAsia="ru-RU"/>
        </w:rPr>
        <w:t>Отнюдь (не</w:t>
      </w:r>
      <w:proofErr w:type="gramStart"/>
      <w:r w:rsidRPr="002C159E">
        <w:rPr>
          <w:rFonts w:ascii="Times New Roman" w:eastAsia="Times New Roman" w:hAnsi="Times New Roman" w:cs="Times New Roman"/>
          <w:sz w:val="28"/>
          <w:szCs w:val="28"/>
          <w:lang w:eastAsia="ru-RU"/>
        </w:rPr>
        <w:t>)п</w:t>
      </w:r>
      <w:proofErr w:type="gramEnd"/>
      <w:r w:rsidRPr="002C15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риятно было вспоминать всё, что Григорий пережил в последние месяцы. </w:t>
      </w:r>
    </w:p>
    <w:p w:rsidR="00B06664" w:rsidRPr="002C159E" w:rsidRDefault="00B06664" w:rsidP="00B06664">
      <w:pPr>
        <w:pStyle w:val="a7"/>
        <w:shd w:val="clear" w:color="auto" w:fill="FFFFFF"/>
        <w:ind w:left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159E">
        <w:rPr>
          <w:rFonts w:ascii="Times New Roman" w:eastAsia="Times New Roman" w:hAnsi="Times New Roman" w:cs="Times New Roman"/>
          <w:sz w:val="28"/>
          <w:szCs w:val="28"/>
          <w:lang w:eastAsia="ru-RU"/>
        </w:rPr>
        <w:t>Валентин шёл, (не</w:t>
      </w:r>
      <w:proofErr w:type="gramStart"/>
      <w:r w:rsidRPr="002C159E">
        <w:rPr>
          <w:rFonts w:ascii="Times New Roman" w:eastAsia="Times New Roman" w:hAnsi="Times New Roman" w:cs="Times New Roman"/>
          <w:sz w:val="28"/>
          <w:szCs w:val="28"/>
          <w:lang w:eastAsia="ru-RU"/>
        </w:rPr>
        <w:t>)с</w:t>
      </w:r>
      <w:proofErr w:type="gramEnd"/>
      <w:r w:rsidRPr="002C15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мотря себе под ноги. </w:t>
      </w:r>
    </w:p>
    <w:p w:rsidR="00B06664" w:rsidRPr="002C159E" w:rsidRDefault="00B06664" w:rsidP="00B06664">
      <w:pPr>
        <w:pStyle w:val="a7"/>
        <w:shd w:val="clear" w:color="auto" w:fill="FFFFFF"/>
        <w:ind w:left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159E">
        <w:rPr>
          <w:rFonts w:ascii="Times New Roman" w:eastAsia="Times New Roman" w:hAnsi="Times New Roman" w:cs="Times New Roman"/>
          <w:sz w:val="28"/>
          <w:szCs w:val="28"/>
          <w:lang w:eastAsia="ru-RU"/>
        </w:rPr>
        <w:t>В лёгкой си</w:t>
      </w:r>
      <w:r w:rsidRPr="002C159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не</w:t>
      </w:r>
      <w:r w:rsidRPr="002C159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ве неба, ещё (не</w:t>
      </w:r>
      <w:proofErr w:type="gramStart"/>
      <w:r w:rsidRPr="002C159E">
        <w:rPr>
          <w:rFonts w:ascii="Times New Roman" w:eastAsia="Times New Roman" w:hAnsi="Times New Roman" w:cs="Times New Roman"/>
          <w:sz w:val="28"/>
          <w:szCs w:val="28"/>
          <w:lang w:eastAsia="ru-RU"/>
        </w:rPr>
        <w:t>)п</w:t>
      </w:r>
      <w:proofErr w:type="gramEnd"/>
      <w:r w:rsidRPr="002C159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2C159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теп</w:t>
      </w:r>
      <w:r w:rsidRPr="002C159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лев</w:t>
      </w:r>
      <w:r w:rsidRPr="002C159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шей после ночи, ро</w:t>
      </w:r>
      <w:r w:rsidRPr="002C159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зо</w:t>
      </w:r>
      <w:r w:rsidRPr="002C159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ве</w:t>
      </w:r>
      <w:r w:rsidRPr="002C159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ли об</w:t>
      </w:r>
      <w:r w:rsidRPr="002C159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ла</w:t>
      </w:r>
      <w:r w:rsidRPr="002C159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ка. </w:t>
      </w:r>
    </w:p>
    <w:p w:rsidR="00B06664" w:rsidRPr="002C159E" w:rsidRDefault="00B06664" w:rsidP="00B066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C159E">
        <w:rPr>
          <w:rFonts w:ascii="Times New Roman" w:hAnsi="Times New Roman" w:cs="Times New Roman"/>
          <w:b/>
          <w:sz w:val="28"/>
          <w:szCs w:val="28"/>
        </w:rPr>
        <w:t xml:space="preserve">14. </w:t>
      </w:r>
      <w:r w:rsidRPr="002C159E">
        <w:rPr>
          <w:rFonts w:ascii="Times New Roman" w:hAnsi="Times New Roman" w:cs="Times New Roman"/>
          <w:sz w:val="28"/>
          <w:szCs w:val="28"/>
        </w:rPr>
        <w:t xml:space="preserve">Определите предложение, в котором оба выделенных слова пишутся </w:t>
      </w:r>
      <w:r w:rsidRPr="002C159E">
        <w:rPr>
          <w:rFonts w:ascii="Times New Roman" w:hAnsi="Times New Roman" w:cs="Times New Roman"/>
          <w:bCs/>
          <w:sz w:val="28"/>
          <w:szCs w:val="28"/>
        </w:rPr>
        <w:t>СЛИТНО</w:t>
      </w:r>
      <w:r w:rsidRPr="002C159E">
        <w:rPr>
          <w:rFonts w:ascii="Times New Roman" w:hAnsi="Times New Roman" w:cs="Times New Roman"/>
          <w:sz w:val="28"/>
          <w:szCs w:val="28"/>
        </w:rPr>
        <w:t>. Раскройте скобки и выпишите эти два слова.</w:t>
      </w:r>
    </w:p>
    <w:p w:rsidR="00B06664" w:rsidRPr="002C159E" w:rsidRDefault="00B06664" w:rsidP="00B0666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C159E">
        <w:rPr>
          <w:rFonts w:ascii="Times New Roman" w:eastAsia="Times New Roman" w:hAnsi="Times New Roman" w:cs="Times New Roman"/>
          <w:sz w:val="28"/>
          <w:szCs w:val="28"/>
        </w:rPr>
        <w:t>Я хочу поговорить с вами (НА</w:t>
      </w:r>
      <w:proofErr w:type="gramStart"/>
      <w:r w:rsidRPr="002C159E">
        <w:rPr>
          <w:rFonts w:ascii="Times New Roman" w:eastAsia="Times New Roman" w:hAnsi="Times New Roman" w:cs="Times New Roman"/>
          <w:sz w:val="28"/>
          <w:szCs w:val="28"/>
        </w:rPr>
        <w:t>)С</w:t>
      </w:r>
      <w:proofErr w:type="gramEnd"/>
      <w:r w:rsidRPr="002C159E">
        <w:rPr>
          <w:rFonts w:ascii="Times New Roman" w:eastAsia="Times New Roman" w:hAnsi="Times New Roman" w:cs="Times New Roman"/>
          <w:sz w:val="28"/>
          <w:szCs w:val="28"/>
        </w:rPr>
        <w:t xml:space="preserve">ЧЁТ квартиры, (В)СВЯЗИ с чем прошу вас уделить мне немного внимания. </w:t>
      </w:r>
    </w:p>
    <w:p w:rsidR="00B06664" w:rsidRPr="002C159E" w:rsidRDefault="00B06664" w:rsidP="00B0666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C159E">
        <w:rPr>
          <w:rFonts w:ascii="Times New Roman" w:eastAsia="Times New Roman" w:hAnsi="Times New Roman" w:cs="Times New Roman"/>
          <w:sz w:val="28"/>
          <w:szCs w:val="28"/>
        </w:rPr>
        <w:t>Пройдя (В</w:t>
      </w:r>
      <w:proofErr w:type="gramStart"/>
      <w:r w:rsidRPr="002C159E">
        <w:rPr>
          <w:rFonts w:ascii="Times New Roman" w:eastAsia="Times New Roman" w:hAnsi="Times New Roman" w:cs="Times New Roman"/>
          <w:sz w:val="28"/>
          <w:szCs w:val="28"/>
        </w:rPr>
        <w:t>)Д</w:t>
      </w:r>
      <w:proofErr w:type="gramEnd"/>
      <w:r w:rsidRPr="002C159E">
        <w:rPr>
          <w:rFonts w:ascii="Times New Roman" w:eastAsia="Times New Roman" w:hAnsi="Times New Roman" w:cs="Times New Roman"/>
          <w:sz w:val="28"/>
          <w:szCs w:val="28"/>
        </w:rPr>
        <w:t xml:space="preserve">ОЛЬ берега, караван остановился, и погонщики принялись (ПО)ОЧЕРЕДИ рассёдлывать оленей. </w:t>
      </w:r>
    </w:p>
    <w:p w:rsidR="00B06664" w:rsidRPr="002C159E" w:rsidRDefault="00B06664" w:rsidP="00B0666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C159E">
        <w:rPr>
          <w:rFonts w:ascii="Times New Roman" w:eastAsia="Times New Roman" w:hAnsi="Times New Roman" w:cs="Times New Roman"/>
          <w:sz w:val="28"/>
          <w:szCs w:val="28"/>
        </w:rPr>
        <w:t>(С</w:t>
      </w:r>
      <w:proofErr w:type="gramStart"/>
      <w:r w:rsidRPr="002C159E">
        <w:rPr>
          <w:rFonts w:ascii="Times New Roman" w:eastAsia="Times New Roman" w:hAnsi="Times New Roman" w:cs="Times New Roman"/>
          <w:sz w:val="28"/>
          <w:szCs w:val="28"/>
        </w:rPr>
        <w:t>)П</w:t>
      </w:r>
      <w:proofErr w:type="gramEnd"/>
      <w:r w:rsidRPr="002C159E">
        <w:rPr>
          <w:rFonts w:ascii="Times New Roman" w:eastAsia="Times New Roman" w:hAnsi="Times New Roman" w:cs="Times New Roman"/>
          <w:sz w:val="28"/>
          <w:szCs w:val="28"/>
        </w:rPr>
        <w:t xml:space="preserve">РАВА, совсем близко, сверкнула молния, и, точно отразившись в зеркале, она (ТОТ)ЧАС же вспыхнула вдали. </w:t>
      </w:r>
    </w:p>
    <w:p w:rsidR="00B06664" w:rsidRPr="002C159E" w:rsidRDefault="00B06664" w:rsidP="00B0666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C159E">
        <w:rPr>
          <w:rFonts w:ascii="Times New Roman" w:eastAsia="Times New Roman" w:hAnsi="Times New Roman" w:cs="Times New Roman"/>
          <w:sz w:val="28"/>
          <w:szCs w:val="28"/>
        </w:rPr>
        <w:t>(НЕ</w:t>
      </w:r>
      <w:proofErr w:type="gramStart"/>
      <w:r w:rsidRPr="002C159E">
        <w:rPr>
          <w:rFonts w:ascii="Times New Roman" w:eastAsia="Times New Roman" w:hAnsi="Times New Roman" w:cs="Times New Roman"/>
          <w:sz w:val="28"/>
          <w:szCs w:val="28"/>
        </w:rPr>
        <w:t>)С</w:t>
      </w:r>
      <w:proofErr w:type="gramEnd"/>
      <w:r w:rsidRPr="002C159E">
        <w:rPr>
          <w:rFonts w:ascii="Times New Roman" w:eastAsia="Times New Roman" w:hAnsi="Times New Roman" w:cs="Times New Roman"/>
          <w:sz w:val="28"/>
          <w:szCs w:val="28"/>
        </w:rPr>
        <w:t xml:space="preserve">МОТРЯ на то что большинство стихотворений Жуковского являются переводными, в них мы ВСЁ(ТАКИ) видим русский пейзаж. </w:t>
      </w:r>
    </w:p>
    <w:p w:rsidR="00B06664" w:rsidRPr="002C159E" w:rsidRDefault="00B06664" w:rsidP="00B066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2C159E">
        <w:rPr>
          <w:rFonts w:ascii="Times New Roman" w:hAnsi="Times New Roman" w:cs="Times New Roman"/>
          <w:b/>
          <w:sz w:val="28"/>
          <w:szCs w:val="28"/>
        </w:rPr>
        <w:t xml:space="preserve">15. </w:t>
      </w:r>
      <w:r w:rsidRPr="002C159E">
        <w:rPr>
          <w:rFonts w:ascii="Times New Roman" w:hAnsi="Times New Roman" w:cs="Times New Roman"/>
          <w:sz w:val="28"/>
          <w:szCs w:val="28"/>
        </w:rPr>
        <w:t xml:space="preserve">Укажите все цифры, на месте которых пишется </w:t>
      </w:r>
      <w:r w:rsidRPr="002C159E">
        <w:rPr>
          <w:rFonts w:ascii="Times New Roman" w:hAnsi="Times New Roman" w:cs="Times New Roman"/>
          <w:bCs/>
          <w:sz w:val="28"/>
          <w:szCs w:val="28"/>
        </w:rPr>
        <w:t>НН.</w:t>
      </w:r>
    </w:p>
    <w:p w:rsidR="00B06664" w:rsidRPr="002C159E" w:rsidRDefault="00B06664" w:rsidP="00B0666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C159E">
        <w:rPr>
          <w:rFonts w:ascii="Times New Roman" w:eastAsia="Times New Roman" w:hAnsi="Times New Roman" w:cs="Times New Roman"/>
          <w:sz w:val="28"/>
          <w:szCs w:val="28"/>
        </w:rPr>
        <w:t>Дли(1)</w:t>
      </w:r>
      <w:proofErr w:type="spellStart"/>
      <w:r w:rsidRPr="002C159E">
        <w:rPr>
          <w:rFonts w:ascii="Times New Roman" w:eastAsia="Times New Roman" w:hAnsi="Times New Roman" w:cs="Times New Roman"/>
          <w:sz w:val="28"/>
          <w:szCs w:val="28"/>
        </w:rPr>
        <w:t>ый</w:t>
      </w:r>
      <w:proofErr w:type="spellEnd"/>
      <w:r w:rsidRPr="002C159E">
        <w:rPr>
          <w:rFonts w:ascii="Times New Roman" w:eastAsia="Times New Roman" w:hAnsi="Times New Roman" w:cs="Times New Roman"/>
          <w:sz w:val="28"/>
          <w:szCs w:val="28"/>
        </w:rPr>
        <w:t xml:space="preserve"> ряд </w:t>
      </w:r>
      <w:proofErr w:type="spellStart"/>
      <w:r w:rsidRPr="002C159E">
        <w:rPr>
          <w:rFonts w:ascii="Times New Roman" w:eastAsia="Times New Roman" w:hAnsi="Times New Roman" w:cs="Times New Roman"/>
          <w:sz w:val="28"/>
          <w:szCs w:val="28"/>
        </w:rPr>
        <w:t>не</w:t>
      </w:r>
      <w:r w:rsidRPr="002C159E">
        <w:rPr>
          <w:rFonts w:ascii="Times New Roman" w:eastAsia="Times New Roman" w:hAnsi="Times New Roman" w:cs="Times New Roman"/>
          <w:sz w:val="28"/>
          <w:szCs w:val="28"/>
        </w:rPr>
        <w:softHyphen/>
        <w:t>ви</w:t>
      </w:r>
      <w:r w:rsidRPr="002C159E">
        <w:rPr>
          <w:rFonts w:ascii="Times New Roman" w:eastAsia="Times New Roman" w:hAnsi="Times New Roman" w:cs="Times New Roman"/>
          <w:sz w:val="28"/>
          <w:szCs w:val="28"/>
        </w:rPr>
        <w:softHyphen/>
        <w:t>да</w:t>
      </w:r>
      <w:proofErr w:type="spellEnd"/>
      <w:r w:rsidRPr="002C159E">
        <w:rPr>
          <w:rFonts w:ascii="Times New Roman" w:eastAsia="Times New Roman" w:hAnsi="Times New Roman" w:cs="Times New Roman"/>
          <w:sz w:val="28"/>
          <w:szCs w:val="28"/>
        </w:rPr>
        <w:t>(2)</w:t>
      </w:r>
      <w:proofErr w:type="spellStart"/>
      <w:r w:rsidRPr="002C159E">
        <w:rPr>
          <w:rFonts w:ascii="Times New Roman" w:eastAsia="Times New Roman" w:hAnsi="Times New Roman" w:cs="Times New Roman"/>
          <w:sz w:val="28"/>
          <w:szCs w:val="28"/>
        </w:rPr>
        <w:t>ых</w:t>
      </w:r>
      <w:proofErr w:type="spellEnd"/>
      <w:r w:rsidRPr="002C159E">
        <w:rPr>
          <w:rFonts w:ascii="Times New Roman" w:eastAsia="Times New Roman" w:hAnsi="Times New Roman" w:cs="Times New Roman"/>
          <w:sz w:val="28"/>
          <w:szCs w:val="28"/>
        </w:rPr>
        <w:t xml:space="preserve"> кар</w:t>
      </w:r>
      <w:r w:rsidRPr="002C159E">
        <w:rPr>
          <w:rFonts w:ascii="Times New Roman" w:eastAsia="Times New Roman" w:hAnsi="Times New Roman" w:cs="Times New Roman"/>
          <w:sz w:val="28"/>
          <w:szCs w:val="28"/>
        </w:rPr>
        <w:softHyphen/>
        <w:t>тин в стари(3)</w:t>
      </w:r>
      <w:proofErr w:type="spellStart"/>
      <w:r w:rsidRPr="002C159E">
        <w:rPr>
          <w:rFonts w:ascii="Times New Roman" w:eastAsia="Times New Roman" w:hAnsi="Times New Roman" w:cs="Times New Roman"/>
          <w:sz w:val="28"/>
          <w:szCs w:val="28"/>
        </w:rPr>
        <w:t>ых</w:t>
      </w:r>
      <w:proofErr w:type="spellEnd"/>
      <w:r w:rsidRPr="002C159E">
        <w:rPr>
          <w:rFonts w:ascii="Times New Roman" w:eastAsia="Times New Roman" w:hAnsi="Times New Roman" w:cs="Times New Roman"/>
          <w:sz w:val="28"/>
          <w:szCs w:val="28"/>
        </w:rPr>
        <w:t xml:space="preserve"> рамах, </w:t>
      </w:r>
      <w:proofErr w:type="spellStart"/>
      <w:r w:rsidRPr="002C159E">
        <w:rPr>
          <w:rFonts w:ascii="Times New Roman" w:eastAsia="Times New Roman" w:hAnsi="Times New Roman" w:cs="Times New Roman"/>
          <w:sz w:val="28"/>
          <w:szCs w:val="28"/>
        </w:rPr>
        <w:t>раз</w:t>
      </w:r>
      <w:r w:rsidRPr="002C159E">
        <w:rPr>
          <w:rFonts w:ascii="Times New Roman" w:eastAsia="Times New Roman" w:hAnsi="Times New Roman" w:cs="Times New Roman"/>
          <w:sz w:val="28"/>
          <w:szCs w:val="28"/>
        </w:rPr>
        <w:softHyphen/>
        <w:t>ве</w:t>
      </w:r>
      <w:r w:rsidRPr="002C159E">
        <w:rPr>
          <w:rFonts w:ascii="Times New Roman" w:eastAsia="Times New Roman" w:hAnsi="Times New Roman" w:cs="Times New Roman"/>
          <w:sz w:val="28"/>
          <w:szCs w:val="28"/>
        </w:rPr>
        <w:softHyphen/>
        <w:t>ша</w:t>
      </w:r>
      <w:proofErr w:type="spellEnd"/>
      <w:r w:rsidRPr="002C159E">
        <w:rPr>
          <w:rFonts w:ascii="Times New Roman" w:eastAsia="Times New Roman" w:hAnsi="Times New Roman" w:cs="Times New Roman"/>
          <w:sz w:val="28"/>
          <w:szCs w:val="28"/>
        </w:rPr>
        <w:t>(4)</w:t>
      </w:r>
      <w:proofErr w:type="spellStart"/>
      <w:r w:rsidRPr="002C159E">
        <w:rPr>
          <w:rFonts w:ascii="Times New Roman" w:eastAsia="Times New Roman" w:hAnsi="Times New Roman" w:cs="Times New Roman"/>
          <w:sz w:val="28"/>
          <w:szCs w:val="28"/>
        </w:rPr>
        <w:t>ых</w:t>
      </w:r>
      <w:proofErr w:type="spellEnd"/>
      <w:r w:rsidRPr="002C159E">
        <w:rPr>
          <w:rFonts w:ascii="Times New Roman" w:eastAsia="Times New Roman" w:hAnsi="Times New Roman" w:cs="Times New Roman"/>
          <w:sz w:val="28"/>
          <w:szCs w:val="28"/>
        </w:rPr>
        <w:t xml:space="preserve"> по </w:t>
      </w:r>
      <w:proofErr w:type="spellStart"/>
      <w:r w:rsidRPr="002C159E">
        <w:rPr>
          <w:rFonts w:ascii="Times New Roman" w:eastAsia="Times New Roman" w:hAnsi="Times New Roman" w:cs="Times New Roman"/>
          <w:sz w:val="28"/>
          <w:szCs w:val="28"/>
        </w:rPr>
        <w:t>не</w:t>
      </w:r>
      <w:r w:rsidRPr="002C159E">
        <w:rPr>
          <w:rFonts w:ascii="Times New Roman" w:eastAsia="Times New Roman" w:hAnsi="Times New Roman" w:cs="Times New Roman"/>
          <w:sz w:val="28"/>
          <w:szCs w:val="28"/>
        </w:rPr>
        <w:softHyphen/>
        <w:t>кра</w:t>
      </w:r>
      <w:r w:rsidRPr="002C159E">
        <w:rPr>
          <w:rFonts w:ascii="Times New Roman" w:eastAsia="Times New Roman" w:hAnsi="Times New Roman" w:cs="Times New Roman"/>
          <w:sz w:val="28"/>
          <w:szCs w:val="28"/>
        </w:rPr>
        <w:softHyphen/>
        <w:t>ше</w:t>
      </w:r>
      <w:proofErr w:type="spellEnd"/>
      <w:r w:rsidRPr="002C159E">
        <w:rPr>
          <w:rFonts w:ascii="Times New Roman" w:eastAsia="Times New Roman" w:hAnsi="Times New Roman" w:cs="Times New Roman"/>
          <w:sz w:val="28"/>
          <w:szCs w:val="28"/>
        </w:rPr>
        <w:t>(5)</w:t>
      </w:r>
      <w:proofErr w:type="spellStart"/>
      <w:r w:rsidRPr="002C159E">
        <w:rPr>
          <w:rFonts w:ascii="Times New Roman" w:eastAsia="Times New Roman" w:hAnsi="Times New Roman" w:cs="Times New Roman"/>
          <w:sz w:val="28"/>
          <w:szCs w:val="28"/>
        </w:rPr>
        <w:t>ым</w:t>
      </w:r>
      <w:proofErr w:type="spellEnd"/>
      <w:r w:rsidRPr="002C159E">
        <w:rPr>
          <w:rFonts w:ascii="Times New Roman" w:eastAsia="Times New Roman" w:hAnsi="Times New Roman" w:cs="Times New Roman"/>
          <w:sz w:val="28"/>
          <w:szCs w:val="28"/>
        </w:rPr>
        <w:t xml:space="preserve"> сте</w:t>
      </w:r>
      <w:r w:rsidRPr="002C159E">
        <w:rPr>
          <w:rFonts w:ascii="Times New Roman" w:eastAsia="Times New Roman" w:hAnsi="Times New Roman" w:cs="Times New Roman"/>
          <w:sz w:val="28"/>
          <w:szCs w:val="28"/>
        </w:rPr>
        <w:softHyphen/>
        <w:t>нам, ра</w:t>
      </w:r>
      <w:r w:rsidRPr="002C159E">
        <w:rPr>
          <w:rFonts w:ascii="Times New Roman" w:eastAsia="Times New Roman" w:hAnsi="Times New Roman" w:cs="Times New Roman"/>
          <w:sz w:val="28"/>
          <w:szCs w:val="28"/>
        </w:rPr>
        <w:softHyphen/>
        <w:t>до</w:t>
      </w:r>
      <w:r w:rsidRPr="002C159E">
        <w:rPr>
          <w:rFonts w:ascii="Times New Roman" w:eastAsia="Times New Roman" w:hAnsi="Times New Roman" w:cs="Times New Roman"/>
          <w:sz w:val="28"/>
          <w:szCs w:val="28"/>
        </w:rPr>
        <w:softHyphen/>
        <w:t>вал глаз буй</w:t>
      </w:r>
      <w:r w:rsidRPr="002C159E">
        <w:rPr>
          <w:rFonts w:ascii="Times New Roman" w:eastAsia="Times New Roman" w:hAnsi="Times New Roman" w:cs="Times New Roman"/>
          <w:sz w:val="28"/>
          <w:szCs w:val="28"/>
        </w:rPr>
        <w:softHyphen/>
        <w:t>ством кра</w:t>
      </w:r>
      <w:r w:rsidRPr="002C159E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сок. </w:t>
      </w:r>
    </w:p>
    <w:p w:rsidR="00B06664" w:rsidRPr="002C159E" w:rsidRDefault="00B06664" w:rsidP="00B0666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2C159E">
        <w:rPr>
          <w:rFonts w:ascii="Times New Roman" w:hAnsi="Times New Roman" w:cs="Times New Roman"/>
          <w:b/>
          <w:sz w:val="28"/>
          <w:szCs w:val="28"/>
        </w:rPr>
        <w:t xml:space="preserve">16. </w:t>
      </w:r>
      <w:r w:rsidRPr="002C159E">
        <w:rPr>
          <w:rFonts w:ascii="Times New Roman" w:eastAsia="Calibri" w:hAnsi="Times New Roman" w:cs="Times New Roman"/>
          <w:sz w:val="28"/>
          <w:szCs w:val="28"/>
        </w:rPr>
        <w:t xml:space="preserve">В каком ряду во всех словах выделяется приставка </w:t>
      </w:r>
      <w:r w:rsidRPr="002C159E">
        <w:rPr>
          <w:rFonts w:ascii="Times New Roman" w:eastAsia="Calibri" w:hAnsi="Times New Roman" w:cs="Times New Roman"/>
          <w:b/>
          <w:sz w:val="28"/>
          <w:szCs w:val="28"/>
        </w:rPr>
        <w:t>о</w:t>
      </w:r>
      <w:proofErr w:type="gramStart"/>
      <w:r w:rsidRPr="002C159E">
        <w:rPr>
          <w:rFonts w:ascii="Times New Roman" w:eastAsia="Calibri" w:hAnsi="Times New Roman" w:cs="Times New Roman"/>
          <w:b/>
          <w:sz w:val="28"/>
          <w:szCs w:val="28"/>
        </w:rPr>
        <w:t>-</w:t>
      </w:r>
      <w:r w:rsidRPr="002C159E">
        <w:rPr>
          <w:rFonts w:ascii="Times New Roman" w:eastAsia="Calibri" w:hAnsi="Times New Roman" w:cs="Times New Roman"/>
          <w:sz w:val="28"/>
          <w:szCs w:val="28"/>
        </w:rPr>
        <w:t>?</w:t>
      </w:r>
      <w:proofErr w:type="gramEnd"/>
    </w:p>
    <w:p w:rsidR="00B06664" w:rsidRPr="002C159E" w:rsidRDefault="00B06664" w:rsidP="00B0666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2C159E">
        <w:rPr>
          <w:rFonts w:ascii="Times New Roman" w:eastAsia="Calibri" w:hAnsi="Times New Roman" w:cs="Times New Roman"/>
          <w:sz w:val="28"/>
          <w:szCs w:val="28"/>
        </w:rPr>
        <w:t xml:space="preserve">1) </w:t>
      </w:r>
      <w:proofErr w:type="gramStart"/>
      <w:r w:rsidRPr="002C159E">
        <w:rPr>
          <w:rFonts w:ascii="Times New Roman" w:eastAsia="Calibri" w:hAnsi="Times New Roman" w:cs="Times New Roman"/>
          <w:sz w:val="28"/>
          <w:szCs w:val="28"/>
        </w:rPr>
        <w:t>огрубелый</w:t>
      </w:r>
      <w:proofErr w:type="gramEnd"/>
      <w:r w:rsidRPr="002C159E">
        <w:rPr>
          <w:rFonts w:ascii="Times New Roman" w:eastAsia="Calibri" w:hAnsi="Times New Roman" w:cs="Times New Roman"/>
          <w:sz w:val="28"/>
          <w:szCs w:val="28"/>
        </w:rPr>
        <w:t>, оглядеться, оглобля</w:t>
      </w:r>
    </w:p>
    <w:p w:rsidR="00B06664" w:rsidRPr="002C159E" w:rsidRDefault="00B06664" w:rsidP="00B0666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2C159E">
        <w:rPr>
          <w:rFonts w:ascii="Times New Roman" w:eastAsia="Calibri" w:hAnsi="Times New Roman" w:cs="Times New Roman"/>
          <w:sz w:val="28"/>
          <w:szCs w:val="28"/>
        </w:rPr>
        <w:t>2) огарок, огнедышащий, огорчительный</w:t>
      </w:r>
    </w:p>
    <w:p w:rsidR="00B06664" w:rsidRPr="002C159E" w:rsidRDefault="00B06664" w:rsidP="00B0666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2C159E">
        <w:rPr>
          <w:rFonts w:ascii="Times New Roman" w:eastAsia="Calibri" w:hAnsi="Times New Roman" w:cs="Times New Roman"/>
          <w:sz w:val="28"/>
          <w:szCs w:val="28"/>
        </w:rPr>
        <w:t xml:space="preserve">3) </w:t>
      </w:r>
      <w:proofErr w:type="gramStart"/>
      <w:r w:rsidRPr="002C159E">
        <w:rPr>
          <w:rFonts w:ascii="Times New Roman" w:eastAsia="Calibri" w:hAnsi="Times New Roman" w:cs="Times New Roman"/>
          <w:sz w:val="28"/>
          <w:szCs w:val="28"/>
        </w:rPr>
        <w:t>оглушительный</w:t>
      </w:r>
      <w:proofErr w:type="gramEnd"/>
      <w:r w:rsidRPr="002C159E">
        <w:rPr>
          <w:rFonts w:ascii="Times New Roman" w:eastAsia="Calibri" w:hAnsi="Times New Roman" w:cs="Times New Roman"/>
          <w:sz w:val="28"/>
          <w:szCs w:val="28"/>
        </w:rPr>
        <w:t>, оглавление, оголодать</w:t>
      </w:r>
    </w:p>
    <w:p w:rsidR="00B06664" w:rsidRPr="002C159E" w:rsidRDefault="00B06664" w:rsidP="00B0666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2C159E">
        <w:rPr>
          <w:rFonts w:ascii="Times New Roman" w:eastAsia="Calibri" w:hAnsi="Times New Roman" w:cs="Times New Roman"/>
          <w:sz w:val="28"/>
          <w:szCs w:val="28"/>
        </w:rPr>
        <w:t>4) оглашать, ограничительный, огуречный</w:t>
      </w:r>
    </w:p>
    <w:p w:rsidR="00B06664" w:rsidRPr="002C159E" w:rsidRDefault="00B06664" w:rsidP="00B0666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159E">
        <w:rPr>
          <w:rFonts w:ascii="Times New Roman" w:hAnsi="Times New Roman" w:cs="Times New Roman"/>
          <w:b/>
          <w:sz w:val="28"/>
          <w:szCs w:val="28"/>
        </w:rPr>
        <w:t xml:space="preserve">17. </w:t>
      </w:r>
      <w:r w:rsidRPr="002C159E">
        <w:rPr>
          <w:rFonts w:ascii="Times New Roman" w:hAnsi="Times New Roman" w:cs="Times New Roman"/>
          <w:sz w:val="28"/>
          <w:szCs w:val="28"/>
        </w:rPr>
        <w:t xml:space="preserve">Выпишите слово, образованное   приставочным способом. </w:t>
      </w:r>
    </w:p>
    <w:p w:rsidR="00B06664" w:rsidRPr="002C159E" w:rsidRDefault="00B06664" w:rsidP="00B06664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C159E">
        <w:rPr>
          <w:rFonts w:ascii="Times New Roman" w:hAnsi="Times New Roman" w:cs="Times New Roman"/>
          <w:i/>
          <w:sz w:val="28"/>
          <w:szCs w:val="28"/>
        </w:rPr>
        <w:t>Но ведь детство было и у человечества в целом. Ничего нельзя было купить в магазине, не существовало стольких кафе, ресторанов, магазинов с доставкой продуктов на дом.</w:t>
      </w:r>
    </w:p>
    <w:p w:rsidR="00B06664" w:rsidRPr="002C159E" w:rsidRDefault="00B06664" w:rsidP="00B06664">
      <w:pPr>
        <w:spacing w:after="0" w:line="240" w:lineRule="auto"/>
        <w:ind w:right="-596"/>
        <w:rPr>
          <w:rFonts w:ascii="Times New Roman" w:hAnsi="Times New Roman" w:cs="Times New Roman"/>
          <w:sz w:val="28"/>
          <w:szCs w:val="28"/>
        </w:rPr>
      </w:pPr>
      <w:r w:rsidRPr="002C159E">
        <w:rPr>
          <w:rFonts w:ascii="Times New Roman" w:hAnsi="Times New Roman" w:cs="Times New Roman"/>
          <w:b/>
          <w:sz w:val="28"/>
          <w:szCs w:val="28"/>
        </w:rPr>
        <w:t xml:space="preserve">18. </w:t>
      </w:r>
      <w:r w:rsidRPr="002C159E">
        <w:rPr>
          <w:rFonts w:ascii="Times New Roman" w:hAnsi="Times New Roman" w:cs="Times New Roman"/>
          <w:sz w:val="28"/>
          <w:szCs w:val="28"/>
        </w:rPr>
        <w:t>Определите средства художественной выразительности в примерах:</w:t>
      </w:r>
    </w:p>
    <w:p w:rsidR="00B06664" w:rsidRPr="002C159E" w:rsidRDefault="00B06664" w:rsidP="00B06664">
      <w:pPr>
        <w:spacing w:after="0" w:line="240" w:lineRule="auto"/>
        <w:ind w:right="-595"/>
        <w:rPr>
          <w:rFonts w:ascii="Times New Roman" w:hAnsi="Times New Roman" w:cs="Times New Roman"/>
          <w:sz w:val="28"/>
          <w:szCs w:val="28"/>
        </w:rPr>
      </w:pPr>
      <w:r w:rsidRPr="002C159E">
        <w:rPr>
          <w:rFonts w:ascii="Times New Roman" w:hAnsi="Times New Roman" w:cs="Times New Roman"/>
          <w:sz w:val="28"/>
          <w:szCs w:val="28"/>
        </w:rPr>
        <w:t xml:space="preserve">     1) Люблю я пышное природы увяданье…</w:t>
      </w:r>
    </w:p>
    <w:p w:rsidR="00B06664" w:rsidRPr="002C159E" w:rsidRDefault="00B06664" w:rsidP="00B06664">
      <w:pPr>
        <w:spacing w:after="0" w:line="240" w:lineRule="auto"/>
        <w:ind w:right="-595"/>
        <w:rPr>
          <w:rFonts w:ascii="Times New Roman" w:hAnsi="Times New Roman" w:cs="Times New Roman"/>
          <w:sz w:val="28"/>
          <w:szCs w:val="28"/>
        </w:rPr>
      </w:pPr>
      <w:r w:rsidRPr="002C159E">
        <w:rPr>
          <w:rFonts w:ascii="Times New Roman" w:hAnsi="Times New Roman" w:cs="Times New Roman"/>
          <w:sz w:val="28"/>
          <w:szCs w:val="28"/>
        </w:rPr>
        <w:t xml:space="preserve">     2)  Богатый и в будни пирует, а бедный и в праздник горюет.</w:t>
      </w:r>
    </w:p>
    <w:p w:rsidR="00B06664" w:rsidRPr="002C159E" w:rsidRDefault="00B06664" w:rsidP="00B06664">
      <w:pPr>
        <w:spacing w:after="0" w:line="240" w:lineRule="auto"/>
        <w:ind w:right="-595"/>
        <w:rPr>
          <w:rFonts w:ascii="Times New Roman" w:hAnsi="Times New Roman" w:cs="Times New Roman"/>
          <w:sz w:val="28"/>
          <w:szCs w:val="28"/>
        </w:rPr>
      </w:pPr>
      <w:r w:rsidRPr="002C159E">
        <w:rPr>
          <w:rFonts w:ascii="Times New Roman" w:hAnsi="Times New Roman" w:cs="Times New Roman"/>
          <w:sz w:val="28"/>
          <w:szCs w:val="28"/>
        </w:rPr>
        <w:t xml:space="preserve">     3) Мы вошли в свои тёмные, душные, скучные комнаты.</w:t>
      </w:r>
    </w:p>
    <w:p w:rsidR="00B06664" w:rsidRPr="002C159E" w:rsidRDefault="00B06664" w:rsidP="00B06664">
      <w:pPr>
        <w:pStyle w:val="a6"/>
        <w:shd w:val="clear" w:color="auto" w:fill="FFFFFF"/>
        <w:spacing w:before="0" w:beforeAutospacing="0" w:after="0" w:afterAutospacing="0"/>
        <w:rPr>
          <w:b/>
          <w:i/>
          <w:color w:val="000000"/>
          <w:sz w:val="28"/>
          <w:szCs w:val="28"/>
        </w:rPr>
      </w:pPr>
      <w:r w:rsidRPr="002C159E">
        <w:rPr>
          <w:rStyle w:val="af"/>
          <w:b/>
          <w:bCs/>
          <w:color w:val="000000"/>
          <w:sz w:val="28"/>
          <w:szCs w:val="28"/>
        </w:rPr>
        <w:lastRenderedPageBreak/>
        <w:t xml:space="preserve">19. </w:t>
      </w:r>
      <w:r w:rsidRPr="002C159E">
        <w:rPr>
          <w:rStyle w:val="af"/>
          <w:bCs/>
          <w:color w:val="000000"/>
          <w:sz w:val="28"/>
          <w:szCs w:val="28"/>
        </w:rPr>
        <w:t>Найдите ошибки в употреблении фразеологизмов. Запишите фразеологизмы в исправленном виде.</w:t>
      </w:r>
    </w:p>
    <w:p w:rsidR="00B06664" w:rsidRPr="002C159E" w:rsidRDefault="00B06664" w:rsidP="00B0666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C159E">
        <w:rPr>
          <w:rFonts w:ascii="Times New Roman" w:hAnsi="Times New Roman" w:cs="Times New Roman"/>
          <w:sz w:val="28"/>
          <w:szCs w:val="28"/>
        </w:rPr>
        <w:t xml:space="preserve">1. Известно, какую важную роль в воспитании нашей молодёжи имеет наша литература.             </w:t>
      </w:r>
    </w:p>
    <w:p w:rsidR="00B06664" w:rsidRPr="002C159E" w:rsidRDefault="00B06664" w:rsidP="00B0666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C159E">
        <w:rPr>
          <w:rFonts w:ascii="Times New Roman" w:hAnsi="Times New Roman" w:cs="Times New Roman"/>
          <w:sz w:val="28"/>
          <w:szCs w:val="28"/>
        </w:rPr>
        <w:t xml:space="preserve">2. Так вот где собака порылась!  </w:t>
      </w:r>
    </w:p>
    <w:p w:rsidR="00B06664" w:rsidRPr="002C159E" w:rsidRDefault="00B06664" w:rsidP="00B0666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C159E">
        <w:rPr>
          <w:rFonts w:ascii="Times New Roman" w:hAnsi="Times New Roman" w:cs="Times New Roman"/>
          <w:sz w:val="28"/>
          <w:szCs w:val="28"/>
        </w:rPr>
        <w:t>3. Нашему герою всё удаётся, должно быть, он родился под счастливой луной.</w:t>
      </w:r>
    </w:p>
    <w:p w:rsidR="00B06664" w:rsidRPr="002C159E" w:rsidRDefault="00B06664" w:rsidP="00B0666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C159E">
        <w:rPr>
          <w:rFonts w:ascii="Times New Roman" w:hAnsi="Times New Roman" w:cs="Times New Roman"/>
          <w:sz w:val="28"/>
          <w:szCs w:val="28"/>
        </w:rPr>
        <w:t xml:space="preserve">4. Я </w:t>
      </w:r>
      <w:proofErr w:type="gramStart"/>
      <w:r w:rsidRPr="002C159E">
        <w:rPr>
          <w:rFonts w:ascii="Times New Roman" w:hAnsi="Times New Roman" w:cs="Times New Roman"/>
          <w:sz w:val="28"/>
          <w:szCs w:val="28"/>
        </w:rPr>
        <w:t>поднял тост</w:t>
      </w:r>
      <w:proofErr w:type="gramEnd"/>
      <w:r w:rsidRPr="002C159E">
        <w:rPr>
          <w:rFonts w:ascii="Times New Roman" w:hAnsi="Times New Roman" w:cs="Times New Roman"/>
          <w:sz w:val="28"/>
          <w:szCs w:val="28"/>
        </w:rPr>
        <w:t xml:space="preserve"> за моих далёких друзей.</w:t>
      </w:r>
    </w:p>
    <w:p w:rsidR="00B06664" w:rsidRDefault="00B06664" w:rsidP="00B06664">
      <w:pPr>
        <w:rPr>
          <w:rFonts w:ascii="Times New Roman" w:hAnsi="Times New Roman" w:cs="Times New Roman"/>
          <w:sz w:val="28"/>
          <w:szCs w:val="28"/>
        </w:rPr>
      </w:pPr>
    </w:p>
    <w:p w:rsidR="00C037A3" w:rsidRPr="00C037A3" w:rsidRDefault="00C037A3" w:rsidP="00B06664">
      <w:pPr>
        <w:rPr>
          <w:rFonts w:ascii="Times New Roman" w:hAnsi="Times New Roman" w:cs="Times New Roman"/>
          <w:sz w:val="28"/>
          <w:szCs w:val="28"/>
        </w:rPr>
      </w:pPr>
    </w:p>
    <w:p w:rsidR="00B06664" w:rsidRPr="002C159E" w:rsidRDefault="00B06664" w:rsidP="00B0666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06664" w:rsidRPr="002C159E" w:rsidRDefault="00B06664" w:rsidP="00B06664">
      <w:pPr>
        <w:shd w:val="clear" w:color="auto" w:fill="FFFFFF"/>
        <w:spacing w:before="100" w:beforeAutospacing="1" w:after="100" w:afterAutospacing="1" w:line="240" w:lineRule="auto"/>
        <w:ind w:left="644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2C159E">
        <w:rPr>
          <w:rFonts w:ascii="Times New Roman" w:hAnsi="Times New Roman" w:cs="Times New Roman"/>
          <w:b/>
          <w:color w:val="000000"/>
          <w:sz w:val="28"/>
          <w:szCs w:val="28"/>
        </w:rPr>
        <w:t>Список используемой литературы.</w:t>
      </w:r>
    </w:p>
    <w:p w:rsidR="00B06664" w:rsidRPr="002C159E" w:rsidRDefault="00B06664" w:rsidP="00B06664">
      <w:pPr>
        <w:widowControl w:val="0"/>
        <w:shd w:val="clear" w:color="auto" w:fill="FFFFFF"/>
        <w:tabs>
          <w:tab w:val="left" w:pos="802"/>
        </w:tabs>
        <w:suppressAutoHyphens/>
        <w:autoSpaceDE w:val="0"/>
        <w:spacing w:after="0" w:line="259" w:lineRule="exact"/>
        <w:rPr>
          <w:rFonts w:ascii="Times New Roman" w:hAnsi="Times New Roman" w:cs="Times New Roman"/>
          <w:spacing w:val="2"/>
          <w:sz w:val="28"/>
          <w:szCs w:val="28"/>
        </w:rPr>
      </w:pPr>
      <w:r w:rsidRPr="002C159E">
        <w:rPr>
          <w:rFonts w:ascii="Times New Roman" w:hAnsi="Times New Roman" w:cs="Times New Roman"/>
          <w:spacing w:val="1"/>
          <w:sz w:val="28"/>
          <w:szCs w:val="28"/>
        </w:rPr>
        <w:t xml:space="preserve">1. </w:t>
      </w:r>
      <w:proofErr w:type="spellStart"/>
      <w:r w:rsidRPr="002C159E">
        <w:rPr>
          <w:rFonts w:ascii="Times New Roman" w:hAnsi="Times New Roman" w:cs="Times New Roman"/>
          <w:spacing w:val="1"/>
          <w:sz w:val="28"/>
          <w:szCs w:val="28"/>
        </w:rPr>
        <w:t>Гольцова</w:t>
      </w:r>
      <w:proofErr w:type="spellEnd"/>
      <w:r w:rsidRPr="002C159E">
        <w:rPr>
          <w:rFonts w:ascii="Times New Roman" w:hAnsi="Times New Roman" w:cs="Times New Roman"/>
          <w:spacing w:val="1"/>
          <w:sz w:val="28"/>
          <w:szCs w:val="28"/>
        </w:rPr>
        <w:t xml:space="preserve">  Н. Г.   Русский  язык.   10-11   классы:  Учебное  пособие / Н. Г. </w:t>
      </w:r>
      <w:proofErr w:type="spellStart"/>
      <w:r w:rsidRPr="002C159E">
        <w:rPr>
          <w:rFonts w:ascii="Times New Roman" w:hAnsi="Times New Roman" w:cs="Times New Roman"/>
          <w:spacing w:val="1"/>
          <w:sz w:val="28"/>
          <w:szCs w:val="28"/>
        </w:rPr>
        <w:t>Гольцова</w:t>
      </w:r>
      <w:proofErr w:type="spellEnd"/>
      <w:r w:rsidRPr="002C159E">
        <w:rPr>
          <w:rFonts w:ascii="Times New Roman" w:hAnsi="Times New Roman" w:cs="Times New Roman"/>
          <w:spacing w:val="1"/>
          <w:sz w:val="28"/>
          <w:szCs w:val="28"/>
        </w:rPr>
        <w:t xml:space="preserve">, </w:t>
      </w:r>
      <w:r w:rsidRPr="002C159E">
        <w:rPr>
          <w:rFonts w:ascii="Times New Roman" w:hAnsi="Times New Roman" w:cs="Times New Roman"/>
          <w:spacing w:val="2"/>
          <w:sz w:val="28"/>
          <w:szCs w:val="28"/>
        </w:rPr>
        <w:t xml:space="preserve">И. В. </w:t>
      </w:r>
      <w:proofErr w:type="spellStart"/>
      <w:r w:rsidRPr="002C159E">
        <w:rPr>
          <w:rFonts w:ascii="Times New Roman" w:hAnsi="Times New Roman" w:cs="Times New Roman"/>
          <w:spacing w:val="2"/>
          <w:sz w:val="28"/>
          <w:szCs w:val="28"/>
        </w:rPr>
        <w:t>Шамшин</w:t>
      </w:r>
      <w:proofErr w:type="spellEnd"/>
      <w:r w:rsidRPr="002C159E">
        <w:rPr>
          <w:rFonts w:ascii="Times New Roman" w:hAnsi="Times New Roman" w:cs="Times New Roman"/>
          <w:spacing w:val="2"/>
          <w:sz w:val="28"/>
          <w:szCs w:val="28"/>
        </w:rPr>
        <w:t xml:space="preserve">, М.А. </w:t>
      </w:r>
      <w:proofErr w:type="spellStart"/>
      <w:r w:rsidRPr="002C159E">
        <w:rPr>
          <w:rFonts w:ascii="Times New Roman" w:hAnsi="Times New Roman" w:cs="Times New Roman"/>
          <w:spacing w:val="2"/>
          <w:sz w:val="28"/>
          <w:szCs w:val="28"/>
        </w:rPr>
        <w:t>Мищерина</w:t>
      </w:r>
      <w:proofErr w:type="spellEnd"/>
      <w:r w:rsidRPr="002C159E">
        <w:rPr>
          <w:rFonts w:ascii="Times New Roman" w:hAnsi="Times New Roman" w:cs="Times New Roman"/>
          <w:spacing w:val="2"/>
          <w:sz w:val="28"/>
          <w:szCs w:val="28"/>
        </w:rPr>
        <w:t xml:space="preserve"> - М.: Русское слово, 2011.</w:t>
      </w:r>
    </w:p>
    <w:p w:rsidR="00B06664" w:rsidRPr="002C159E" w:rsidRDefault="00B06664" w:rsidP="00B06664">
      <w:pPr>
        <w:widowControl w:val="0"/>
        <w:shd w:val="clear" w:color="auto" w:fill="FFFFFF"/>
        <w:tabs>
          <w:tab w:val="left" w:pos="821"/>
        </w:tabs>
        <w:suppressAutoHyphens/>
        <w:autoSpaceDE w:val="0"/>
        <w:spacing w:after="0" w:line="264" w:lineRule="exact"/>
        <w:rPr>
          <w:rFonts w:ascii="Times New Roman" w:hAnsi="Times New Roman" w:cs="Times New Roman"/>
          <w:sz w:val="28"/>
          <w:szCs w:val="28"/>
        </w:rPr>
      </w:pPr>
      <w:r w:rsidRPr="002C159E">
        <w:rPr>
          <w:rFonts w:ascii="Times New Roman" w:hAnsi="Times New Roman" w:cs="Times New Roman"/>
          <w:sz w:val="28"/>
          <w:szCs w:val="28"/>
        </w:rPr>
        <w:t xml:space="preserve">2. В.Ф.Греков, </w:t>
      </w:r>
      <w:proofErr w:type="spellStart"/>
      <w:r w:rsidRPr="002C159E">
        <w:rPr>
          <w:rFonts w:ascii="Times New Roman" w:hAnsi="Times New Roman" w:cs="Times New Roman"/>
          <w:sz w:val="28"/>
          <w:szCs w:val="28"/>
        </w:rPr>
        <w:t>С.Е.Крючкова</w:t>
      </w:r>
      <w:proofErr w:type="spellEnd"/>
      <w:r w:rsidRPr="002C159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C159E">
        <w:rPr>
          <w:rFonts w:ascii="Times New Roman" w:hAnsi="Times New Roman" w:cs="Times New Roman"/>
          <w:sz w:val="28"/>
          <w:szCs w:val="28"/>
        </w:rPr>
        <w:t>Л.А.Чешко</w:t>
      </w:r>
      <w:proofErr w:type="spellEnd"/>
      <w:r w:rsidRPr="002C159E">
        <w:rPr>
          <w:rFonts w:ascii="Times New Roman" w:hAnsi="Times New Roman" w:cs="Times New Roman"/>
          <w:sz w:val="28"/>
          <w:szCs w:val="28"/>
        </w:rPr>
        <w:t xml:space="preserve"> Пособие для занятий по русскому языку в 10-11 классах /М.: Просвещение, 2008</w:t>
      </w:r>
    </w:p>
    <w:p w:rsidR="00B06664" w:rsidRPr="002C159E" w:rsidRDefault="00B06664" w:rsidP="00B06664">
      <w:pPr>
        <w:widowControl w:val="0"/>
        <w:shd w:val="clear" w:color="auto" w:fill="FFFFFF"/>
        <w:tabs>
          <w:tab w:val="left" w:pos="802"/>
        </w:tabs>
        <w:suppressAutoHyphens/>
        <w:autoSpaceDE w:val="0"/>
        <w:spacing w:after="0" w:line="259" w:lineRule="exact"/>
        <w:rPr>
          <w:rFonts w:ascii="Times New Roman" w:hAnsi="Times New Roman" w:cs="Times New Roman"/>
          <w:spacing w:val="-1"/>
          <w:sz w:val="28"/>
          <w:szCs w:val="28"/>
        </w:rPr>
      </w:pPr>
      <w:r w:rsidRPr="002C159E">
        <w:rPr>
          <w:rFonts w:ascii="Times New Roman" w:hAnsi="Times New Roman" w:cs="Times New Roman"/>
          <w:spacing w:val="6"/>
          <w:sz w:val="28"/>
          <w:szCs w:val="28"/>
        </w:rPr>
        <w:t xml:space="preserve">3. </w:t>
      </w:r>
      <w:proofErr w:type="spellStart"/>
      <w:r w:rsidRPr="002C159E">
        <w:rPr>
          <w:rFonts w:ascii="Times New Roman" w:hAnsi="Times New Roman" w:cs="Times New Roman"/>
          <w:spacing w:val="6"/>
          <w:sz w:val="28"/>
          <w:szCs w:val="28"/>
        </w:rPr>
        <w:t>Дейкина</w:t>
      </w:r>
      <w:proofErr w:type="spellEnd"/>
      <w:r w:rsidRPr="002C159E">
        <w:rPr>
          <w:rFonts w:ascii="Times New Roman" w:hAnsi="Times New Roman" w:cs="Times New Roman"/>
          <w:spacing w:val="6"/>
          <w:sz w:val="28"/>
          <w:szCs w:val="28"/>
        </w:rPr>
        <w:t xml:space="preserve"> А. Д.  Русский язык.  Раздаточный материал.  10 класс / А. Д. </w:t>
      </w:r>
      <w:proofErr w:type="spellStart"/>
      <w:r w:rsidRPr="002C159E">
        <w:rPr>
          <w:rFonts w:ascii="Times New Roman" w:hAnsi="Times New Roman" w:cs="Times New Roman"/>
          <w:spacing w:val="6"/>
          <w:sz w:val="28"/>
          <w:szCs w:val="28"/>
        </w:rPr>
        <w:t>Дейкина</w:t>
      </w:r>
      <w:proofErr w:type="spellEnd"/>
      <w:r w:rsidRPr="002C159E">
        <w:rPr>
          <w:rFonts w:ascii="Times New Roman" w:hAnsi="Times New Roman" w:cs="Times New Roman"/>
          <w:spacing w:val="6"/>
          <w:sz w:val="28"/>
          <w:szCs w:val="28"/>
        </w:rPr>
        <w:t xml:space="preserve">. - </w:t>
      </w:r>
      <w:r w:rsidRPr="002C159E">
        <w:rPr>
          <w:rFonts w:ascii="Times New Roman" w:hAnsi="Times New Roman" w:cs="Times New Roman"/>
          <w:spacing w:val="-1"/>
          <w:sz w:val="28"/>
          <w:szCs w:val="28"/>
        </w:rPr>
        <w:t>М.: Дрофа, 2006.</w:t>
      </w:r>
    </w:p>
    <w:p w:rsidR="00B06664" w:rsidRPr="002C159E" w:rsidRDefault="00B06664" w:rsidP="00B06664">
      <w:pPr>
        <w:widowControl w:val="0"/>
        <w:shd w:val="clear" w:color="auto" w:fill="FFFFFF"/>
        <w:tabs>
          <w:tab w:val="left" w:pos="802"/>
        </w:tabs>
        <w:suppressAutoHyphens/>
        <w:autoSpaceDE w:val="0"/>
        <w:spacing w:after="0" w:line="259" w:lineRule="exact"/>
        <w:rPr>
          <w:rFonts w:ascii="Times New Roman" w:hAnsi="Times New Roman" w:cs="Times New Roman"/>
          <w:spacing w:val="2"/>
          <w:sz w:val="28"/>
          <w:szCs w:val="28"/>
        </w:rPr>
      </w:pPr>
      <w:r w:rsidRPr="002C159E">
        <w:rPr>
          <w:rFonts w:ascii="Times New Roman" w:hAnsi="Times New Roman" w:cs="Times New Roman"/>
          <w:sz w:val="28"/>
          <w:szCs w:val="28"/>
        </w:rPr>
        <w:t xml:space="preserve">4. </w:t>
      </w:r>
      <w:proofErr w:type="spellStart"/>
      <w:r w:rsidRPr="002C159E">
        <w:rPr>
          <w:rFonts w:ascii="Times New Roman" w:hAnsi="Times New Roman" w:cs="Times New Roman"/>
          <w:sz w:val="28"/>
          <w:szCs w:val="28"/>
        </w:rPr>
        <w:t>Дейкина</w:t>
      </w:r>
      <w:proofErr w:type="spellEnd"/>
      <w:r w:rsidRPr="002C159E">
        <w:rPr>
          <w:rFonts w:ascii="Times New Roman" w:hAnsi="Times New Roman" w:cs="Times New Roman"/>
          <w:sz w:val="28"/>
          <w:szCs w:val="28"/>
        </w:rPr>
        <w:t xml:space="preserve"> А. Д. Русский язык: Учебник-практикум для старших классов / А. Д. </w:t>
      </w:r>
      <w:proofErr w:type="spellStart"/>
      <w:r w:rsidRPr="002C159E">
        <w:rPr>
          <w:rFonts w:ascii="Times New Roman" w:hAnsi="Times New Roman" w:cs="Times New Roman"/>
          <w:sz w:val="28"/>
          <w:szCs w:val="28"/>
        </w:rPr>
        <w:t>Дейкина</w:t>
      </w:r>
      <w:proofErr w:type="spellEnd"/>
      <w:r w:rsidRPr="002C159E">
        <w:rPr>
          <w:rFonts w:ascii="Times New Roman" w:hAnsi="Times New Roman" w:cs="Times New Roman"/>
          <w:sz w:val="28"/>
          <w:szCs w:val="28"/>
        </w:rPr>
        <w:t xml:space="preserve">, </w:t>
      </w:r>
      <w:r w:rsidRPr="002C159E">
        <w:rPr>
          <w:rFonts w:ascii="Times New Roman" w:hAnsi="Times New Roman" w:cs="Times New Roman"/>
          <w:spacing w:val="2"/>
          <w:sz w:val="28"/>
          <w:szCs w:val="28"/>
        </w:rPr>
        <w:t xml:space="preserve">Т. М. </w:t>
      </w:r>
      <w:proofErr w:type="spellStart"/>
      <w:r w:rsidRPr="002C159E">
        <w:rPr>
          <w:rFonts w:ascii="Times New Roman" w:hAnsi="Times New Roman" w:cs="Times New Roman"/>
          <w:spacing w:val="2"/>
          <w:sz w:val="28"/>
          <w:szCs w:val="28"/>
        </w:rPr>
        <w:t>Пахнова</w:t>
      </w:r>
      <w:proofErr w:type="spellEnd"/>
      <w:r w:rsidRPr="002C159E">
        <w:rPr>
          <w:rFonts w:ascii="Times New Roman" w:hAnsi="Times New Roman" w:cs="Times New Roman"/>
          <w:spacing w:val="2"/>
          <w:sz w:val="28"/>
          <w:szCs w:val="28"/>
        </w:rPr>
        <w:t xml:space="preserve">. - М.: </w:t>
      </w:r>
      <w:proofErr w:type="spellStart"/>
      <w:r w:rsidRPr="002C159E">
        <w:rPr>
          <w:rFonts w:ascii="Times New Roman" w:hAnsi="Times New Roman" w:cs="Times New Roman"/>
          <w:spacing w:val="2"/>
          <w:sz w:val="28"/>
          <w:szCs w:val="28"/>
        </w:rPr>
        <w:t>Вербум-М</w:t>
      </w:r>
      <w:proofErr w:type="spellEnd"/>
      <w:r w:rsidRPr="002C159E">
        <w:rPr>
          <w:rFonts w:ascii="Times New Roman" w:hAnsi="Times New Roman" w:cs="Times New Roman"/>
          <w:spacing w:val="2"/>
          <w:sz w:val="28"/>
          <w:szCs w:val="28"/>
        </w:rPr>
        <w:t>, 2002.</w:t>
      </w:r>
    </w:p>
    <w:p w:rsidR="00B06664" w:rsidRPr="002C159E" w:rsidRDefault="00B06664" w:rsidP="00B06664">
      <w:pPr>
        <w:widowControl w:val="0"/>
        <w:shd w:val="clear" w:color="auto" w:fill="FFFFFF"/>
        <w:tabs>
          <w:tab w:val="left" w:pos="821"/>
        </w:tabs>
        <w:suppressAutoHyphens/>
        <w:autoSpaceDE w:val="0"/>
        <w:spacing w:after="0" w:line="259" w:lineRule="exact"/>
        <w:rPr>
          <w:rFonts w:ascii="Times New Roman" w:hAnsi="Times New Roman" w:cs="Times New Roman"/>
          <w:spacing w:val="-1"/>
          <w:sz w:val="28"/>
          <w:szCs w:val="28"/>
        </w:rPr>
      </w:pPr>
      <w:r w:rsidRPr="002C159E">
        <w:rPr>
          <w:rFonts w:ascii="Times New Roman" w:hAnsi="Times New Roman" w:cs="Times New Roman"/>
          <w:spacing w:val="6"/>
          <w:sz w:val="28"/>
          <w:szCs w:val="28"/>
        </w:rPr>
        <w:t xml:space="preserve">5. </w:t>
      </w:r>
      <w:proofErr w:type="spellStart"/>
      <w:r w:rsidRPr="002C159E">
        <w:rPr>
          <w:rFonts w:ascii="Times New Roman" w:hAnsi="Times New Roman" w:cs="Times New Roman"/>
          <w:spacing w:val="6"/>
          <w:sz w:val="28"/>
          <w:szCs w:val="28"/>
        </w:rPr>
        <w:t>Иссерс</w:t>
      </w:r>
      <w:proofErr w:type="spellEnd"/>
      <w:r w:rsidRPr="002C159E">
        <w:rPr>
          <w:rFonts w:ascii="Times New Roman" w:hAnsi="Times New Roman" w:cs="Times New Roman"/>
          <w:spacing w:val="6"/>
          <w:sz w:val="28"/>
          <w:szCs w:val="28"/>
        </w:rPr>
        <w:t xml:space="preserve"> О. С. Тесты. Русский язык.  10-11  классы / О. С. </w:t>
      </w:r>
      <w:proofErr w:type="spellStart"/>
      <w:r w:rsidRPr="002C159E">
        <w:rPr>
          <w:rFonts w:ascii="Times New Roman" w:hAnsi="Times New Roman" w:cs="Times New Roman"/>
          <w:spacing w:val="6"/>
          <w:sz w:val="28"/>
          <w:szCs w:val="28"/>
        </w:rPr>
        <w:t>Иссерс</w:t>
      </w:r>
      <w:proofErr w:type="spellEnd"/>
      <w:r w:rsidRPr="002C159E">
        <w:rPr>
          <w:rFonts w:ascii="Times New Roman" w:hAnsi="Times New Roman" w:cs="Times New Roman"/>
          <w:spacing w:val="6"/>
          <w:sz w:val="28"/>
          <w:szCs w:val="28"/>
        </w:rPr>
        <w:t xml:space="preserve">, Н.А.Кузьмина. - </w:t>
      </w:r>
      <w:r w:rsidRPr="002C159E">
        <w:rPr>
          <w:rFonts w:ascii="Times New Roman" w:hAnsi="Times New Roman" w:cs="Times New Roman"/>
          <w:spacing w:val="-1"/>
          <w:sz w:val="28"/>
          <w:szCs w:val="28"/>
        </w:rPr>
        <w:t>М.: Дрофа, 2020.</w:t>
      </w:r>
    </w:p>
    <w:p w:rsidR="00B06664" w:rsidRPr="002C159E" w:rsidRDefault="00B06664" w:rsidP="00B06664">
      <w:pPr>
        <w:widowControl w:val="0"/>
        <w:shd w:val="clear" w:color="auto" w:fill="FFFFFF"/>
        <w:tabs>
          <w:tab w:val="left" w:pos="802"/>
        </w:tabs>
        <w:suppressAutoHyphens/>
        <w:autoSpaceDE w:val="0"/>
        <w:spacing w:after="0" w:line="259" w:lineRule="exact"/>
        <w:rPr>
          <w:rFonts w:ascii="Times New Roman" w:hAnsi="Times New Roman" w:cs="Times New Roman"/>
          <w:spacing w:val="2"/>
          <w:sz w:val="28"/>
          <w:szCs w:val="28"/>
        </w:rPr>
      </w:pPr>
      <w:r w:rsidRPr="002C159E">
        <w:rPr>
          <w:rFonts w:ascii="Times New Roman" w:hAnsi="Times New Roman" w:cs="Times New Roman"/>
          <w:spacing w:val="1"/>
          <w:sz w:val="28"/>
          <w:szCs w:val="28"/>
        </w:rPr>
        <w:t xml:space="preserve">6. Н. Г. </w:t>
      </w:r>
      <w:proofErr w:type="spellStart"/>
      <w:r w:rsidRPr="002C159E">
        <w:rPr>
          <w:rFonts w:ascii="Times New Roman" w:hAnsi="Times New Roman" w:cs="Times New Roman"/>
          <w:spacing w:val="1"/>
          <w:sz w:val="28"/>
          <w:szCs w:val="28"/>
        </w:rPr>
        <w:t>Гольцова</w:t>
      </w:r>
      <w:proofErr w:type="spellEnd"/>
      <w:r w:rsidRPr="002C159E">
        <w:rPr>
          <w:rFonts w:ascii="Times New Roman" w:hAnsi="Times New Roman" w:cs="Times New Roman"/>
          <w:spacing w:val="1"/>
          <w:sz w:val="28"/>
          <w:szCs w:val="28"/>
        </w:rPr>
        <w:t xml:space="preserve">, </w:t>
      </w:r>
      <w:r w:rsidRPr="002C159E">
        <w:rPr>
          <w:rFonts w:ascii="Times New Roman" w:hAnsi="Times New Roman" w:cs="Times New Roman"/>
          <w:spacing w:val="2"/>
          <w:sz w:val="28"/>
          <w:szCs w:val="28"/>
        </w:rPr>
        <w:t xml:space="preserve">М.А. </w:t>
      </w:r>
      <w:proofErr w:type="spellStart"/>
      <w:r w:rsidRPr="002C159E">
        <w:rPr>
          <w:rFonts w:ascii="Times New Roman" w:hAnsi="Times New Roman" w:cs="Times New Roman"/>
          <w:spacing w:val="2"/>
          <w:sz w:val="28"/>
          <w:szCs w:val="28"/>
        </w:rPr>
        <w:t>Мищерина</w:t>
      </w:r>
      <w:proofErr w:type="spellEnd"/>
      <w:r w:rsidRPr="002C159E">
        <w:rPr>
          <w:rFonts w:ascii="Times New Roman" w:hAnsi="Times New Roman" w:cs="Times New Roman"/>
          <w:spacing w:val="2"/>
          <w:sz w:val="28"/>
          <w:szCs w:val="28"/>
        </w:rPr>
        <w:t xml:space="preserve">  Русский язык 10-11 классы. Книга для учителя. - М.: Русское слово, 2019.</w:t>
      </w:r>
    </w:p>
    <w:p w:rsidR="00B06664" w:rsidRPr="002C159E" w:rsidRDefault="00B06664" w:rsidP="00B06664">
      <w:pPr>
        <w:widowControl w:val="0"/>
        <w:shd w:val="clear" w:color="auto" w:fill="FFFFFF"/>
        <w:tabs>
          <w:tab w:val="left" w:pos="802"/>
        </w:tabs>
        <w:suppressAutoHyphens/>
        <w:autoSpaceDE w:val="0"/>
        <w:spacing w:after="0" w:line="259" w:lineRule="exact"/>
        <w:rPr>
          <w:rFonts w:ascii="Times New Roman" w:hAnsi="Times New Roman" w:cs="Times New Roman"/>
          <w:spacing w:val="2"/>
          <w:sz w:val="28"/>
          <w:szCs w:val="28"/>
        </w:rPr>
      </w:pPr>
      <w:r w:rsidRPr="002C159E">
        <w:rPr>
          <w:rFonts w:ascii="Times New Roman" w:hAnsi="Times New Roman" w:cs="Times New Roman"/>
          <w:spacing w:val="2"/>
          <w:sz w:val="28"/>
          <w:szCs w:val="28"/>
        </w:rPr>
        <w:t xml:space="preserve">7. М.А. </w:t>
      </w:r>
      <w:proofErr w:type="spellStart"/>
      <w:r w:rsidRPr="002C159E">
        <w:rPr>
          <w:rFonts w:ascii="Times New Roman" w:hAnsi="Times New Roman" w:cs="Times New Roman"/>
          <w:spacing w:val="2"/>
          <w:sz w:val="28"/>
          <w:szCs w:val="28"/>
        </w:rPr>
        <w:t>Мищерина</w:t>
      </w:r>
      <w:proofErr w:type="spellEnd"/>
      <w:r w:rsidRPr="002C159E">
        <w:rPr>
          <w:rFonts w:ascii="Times New Roman" w:hAnsi="Times New Roman" w:cs="Times New Roman"/>
          <w:spacing w:val="2"/>
          <w:sz w:val="28"/>
          <w:szCs w:val="28"/>
        </w:rPr>
        <w:t xml:space="preserve">,  </w:t>
      </w:r>
      <w:r w:rsidRPr="002C159E">
        <w:rPr>
          <w:rFonts w:ascii="Times New Roman" w:hAnsi="Times New Roman" w:cs="Times New Roman"/>
          <w:spacing w:val="1"/>
          <w:sz w:val="28"/>
          <w:szCs w:val="28"/>
        </w:rPr>
        <w:t xml:space="preserve">Н. Г. </w:t>
      </w:r>
      <w:proofErr w:type="spellStart"/>
      <w:r w:rsidRPr="002C159E">
        <w:rPr>
          <w:rFonts w:ascii="Times New Roman" w:hAnsi="Times New Roman" w:cs="Times New Roman"/>
          <w:spacing w:val="1"/>
          <w:sz w:val="28"/>
          <w:szCs w:val="28"/>
        </w:rPr>
        <w:t>Гольцова</w:t>
      </w:r>
      <w:proofErr w:type="spellEnd"/>
      <w:r w:rsidRPr="002C15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2C159E">
        <w:rPr>
          <w:rFonts w:ascii="Times New Roman" w:hAnsi="Times New Roman" w:cs="Times New Roman"/>
          <w:spacing w:val="2"/>
          <w:sz w:val="28"/>
          <w:szCs w:val="28"/>
        </w:rPr>
        <w:t>Русский язык 10-11 классы. Поурочное планирование. - М.: Русское слово, 2019.</w:t>
      </w:r>
    </w:p>
    <w:p w:rsidR="00B06664" w:rsidRPr="002C159E" w:rsidRDefault="00B06664" w:rsidP="00B06664">
      <w:pPr>
        <w:widowControl w:val="0"/>
        <w:shd w:val="clear" w:color="auto" w:fill="FFFFFF"/>
        <w:tabs>
          <w:tab w:val="left" w:pos="806"/>
        </w:tabs>
        <w:suppressAutoHyphens/>
        <w:autoSpaceDE w:val="0"/>
        <w:spacing w:after="0" w:line="259" w:lineRule="exact"/>
        <w:rPr>
          <w:rFonts w:ascii="Times New Roman" w:hAnsi="Times New Roman" w:cs="Times New Roman"/>
          <w:sz w:val="28"/>
          <w:szCs w:val="28"/>
        </w:rPr>
      </w:pPr>
      <w:r w:rsidRPr="002C159E">
        <w:rPr>
          <w:rFonts w:ascii="Times New Roman" w:hAnsi="Times New Roman" w:cs="Times New Roman"/>
          <w:spacing w:val="4"/>
          <w:sz w:val="28"/>
          <w:szCs w:val="28"/>
        </w:rPr>
        <w:t xml:space="preserve">8. </w:t>
      </w:r>
      <w:proofErr w:type="spellStart"/>
      <w:r w:rsidRPr="002C159E">
        <w:rPr>
          <w:rFonts w:ascii="Times New Roman" w:hAnsi="Times New Roman" w:cs="Times New Roman"/>
          <w:spacing w:val="4"/>
          <w:sz w:val="28"/>
          <w:szCs w:val="28"/>
        </w:rPr>
        <w:t>Космарская</w:t>
      </w:r>
      <w:proofErr w:type="spellEnd"/>
      <w:r w:rsidRPr="002C159E">
        <w:rPr>
          <w:rFonts w:ascii="Times New Roman" w:hAnsi="Times New Roman" w:cs="Times New Roman"/>
          <w:spacing w:val="4"/>
          <w:sz w:val="28"/>
          <w:szCs w:val="28"/>
        </w:rPr>
        <w:t xml:space="preserve"> И.В., Руденко А.К. Русский язык. Тесты и задания по культуре речи. - </w:t>
      </w:r>
      <w:r w:rsidRPr="002C159E">
        <w:rPr>
          <w:rFonts w:ascii="Times New Roman" w:hAnsi="Times New Roman" w:cs="Times New Roman"/>
          <w:sz w:val="28"/>
          <w:szCs w:val="28"/>
        </w:rPr>
        <w:t>М.: Аквариум ЛТД, 2020.</w:t>
      </w:r>
    </w:p>
    <w:p w:rsidR="00B06664" w:rsidRPr="002C159E" w:rsidRDefault="00B06664" w:rsidP="00B06664">
      <w:pPr>
        <w:widowControl w:val="0"/>
        <w:shd w:val="clear" w:color="auto" w:fill="FFFFFF"/>
        <w:tabs>
          <w:tab w:val="left" w:pos="806"/>
        </w:tabs>
        <w:suppressAutoHyphens/>
        <w:autoSpaceDE w:val="0"/>
        <w:spacing w:after="0" w:line="259" w:lineRule="exact"/>
        <w:rPr>
          <w:rFonts w:ascii="Times New Roman" w:hAnsi="Times New Roman" w:cs="Times New Roman"/>
          <w:sz w:val="28"/>
          <w:szCs w:val="28"/>
        </w:rPr>
      </w:pPr>
      <w:r w:rsidRPr="002C159E">
        <w:rPr>
          <w:rFonts w:ascii="Times New Roman" w:hAnsi="Times New Roman" w:cs="Times New Roman"/>
          <w:sz w:val="28"/>
          <w:szCs w:val="28"/>
        </w:rPr>
        <w:t xml:space="preserve">9. </w:t>
      </w:r>
      <w:proofErr w:type="spellStart"/>
      <w:r w:rsidRPr="002C159E">
        <w:rPr>
          <w:rFonts w:ascii="Times New Roman" w:hAnsi="Times New Roman" w:cs="Times New Roman"/>
          <w:sz w:val="28"/>
          <w:szCs w:val="28"/>
        </w:rPr>
        <w:t>Галлингер</w:t>
      </w:r>
      <w:proofErr w:type="spellEnd"/>
      <w:r w:rsidRPr="002C159E">
        <w:rPr>
          <w:rFonts w:ascii="Times New Roman" w:hAnsi="Times New Roman" w:cs="Times New Roman"/>
          <w:sz w:val="28"/>
          <w:szCs w:val="28"/>
        </w:rPr>
        <w:t xml:space="preserve"> И.В. Культура речи. Нормы современного русского литературного языка. - М.: Просвещение, 1994.</w:t>
      </w:r>
    </w:p>
    <w:p w:rsidR="00B06664" w:rsidRPr="002C159E" w:rsidRDefault="00B06664" w:rsidP="00B06664">
      <w:pPr>
        <w:widowControl w:val="0"/>
        <w:shd w:val="clear" w:color="auto" w:fill="FFFFFF"/>
        <w:tabs>
          <w:tab w:val="left" w:pos="806"/>
        </w:tabs>
        <w:suppressAutoHyphens/>
        <w:autoSpaceDE w:val="0"/>
        <w:spacing w:after="0" w:line="259" w:lineRule="exact"/>
        <w:rPr>
          <w:rFonts w:ascii="Times New Roman" w:hAnsi="Times New Roman" w:cs="Times New Roman"/>
          <w:spacing w:val="1"/>
          <w:sz w:val="28"/>
          <w:szCs w:val="28"/>
        </w:rPr>
      </w:pPr>
      <w:r w:rsidRPr="002C159E">
        <w:rPr>
          <w:rFonts w:ascii="Times New Roman" w:hAnsi="Times New Roman" w:cs="Times New Roman"/>
          <w:spacing w:val="1"/>
          <w:sz w:val="28"/>
          <w:szCs w:val="28"/>
        </w:rPr>
        <w:t>10. Розенталь Д.Э., Голуб И.Б. Секреты стилистики. - М.: Ральф, 1996.</w:t>
      </w:r>
    </w:p>
    <w:p w:rsidR="00B06664" w:rsidRPr="002C159E" w:rsidRDefault="00B06664" w:rsidP="00B0666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06664" w:rsidRPr="00F669EC" w:rsidRDefault="00B06664" w:rsidP="00B0666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06664" w:rsidRPr="00F669EC" w:rsidRDefault="00B06664" w:rsidP="00B0666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06664" w:rsidRPr="00F669EC" w:rsidRDefault="00B06664" w:rsidP="00B0666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06664" w:rsidRDefault="00B06664" w:rsidP="00B06664">
      <w:pPr>
        <w:jc w:val="center"/>
        <w:rPr>
          <w:b/>
        </w:rPr>
      </w:pPr>
    </w:p>
    <w:p w:rsidR="00B06664" w:rsidRDefault="00B06664" w:rsidP="00B06664">
      <w:pPr>
        <w:jc w:val="center"/>
        <w:rPr>
          <w:b/>
        </w:rPr>
      </w:pPr>
    </w:p>
    <w:p w:rsidR="00B06664" w:rsidRDefault="00B06664" w:rsidP="00B06664">
      <w:pPr>
        <w:jc w:val="center"/>
        <w:rPr>
          <w:b/>
        </w:rPr>
      </w:pPr>
    </w:p>
    <w:p w:rsidR="00B06664" w:rsidRDefault="00B06664" w:rsidP="00B06664">
      <w:pPr>
        <w:jc w:val="center"/>
        <w:rPr>
          <w:b/>
        </w:rPr>
      </w:pPr>
    </w:p>
    <w:p w:rsidR="00B06664" w:rsidRDefault="00B06664" w:rsidP="00B06664">
      <w:pPr>
        <w:jc w:val="center"/>
        <w:rPr>
          <w:b/>
        </w:rPr>
      </w:pPr>
    </w:p>
    <w:p w:rsidR="00B06664" w:rsidRDefault="00B06664" w:rsidP="00B06664">
      <w:pPr>
        <w:jc w:val="center"/>
        <w:rPr>
          <w:b/>
        </w:rPr>
      </w:pPr>
    </w:p>
    <w:p w:rsidR="007A0402" w:rsidRDefault="007A0402"/>
    <w:sectPr w:rsidR="007A0402" w:rsidSect="007A04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10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Arial" w:hAnsi="Arial" w:cs="Arial"/>
      </w:rPr>
    </w:lvl>
  </w:abstractNum>
  <w:abstractNum w:abstractNumId="1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Arial" w:hAnsi="Arial" w:cs="Arial"/>
      </w:rPr>
    </w:lvl>
  </w:abstractNum>
  <w:abstractNum w:abstractNumId="2">
    <w:nsid w:val="00000006"/>
    <w:multiLevelType w:val="singleLevel"/>
    <w:tmpl w:val="00000006"/>
    <w:name w:val="WW8Num6"/>
    <w:lvl w:ilvl="0">
      <w:start w:val="10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Arial" w:hAnsi="Arial" w:cs="Arial"/>
      </w:rPr>
    </w:lvl>
  </w:abstractNum>
  <w:abstractNum w:abstractNumId="3">
    <w:nsid w:val="00000008"/>
    <w:multiLevelType w:val="singleLevel"/>
    <w:tmpl w:val="00000008"/>
    <w:name w:val="WW8Num8"/>
    <w:lvl w:ilvl="0">
      <w:start w:val="4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Symbol" w:hAnsi="Symbol"/>
        <w:sz w:val="22"/>
      </w:rPr>
    </w:lvl>
  </w:abstractNum>
  <w:abstractNum w:abstractNumId="4">
    <w:nsid w:val="0000000C"/>
    <w:multiLevelType w:val="single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</w:abstractNum>
  <w:abstractNum w:abstractNumId="5">
    <w:nsid w:val="0000000E"/>
    <w:multiLevelType w:val="singleLevel"/>
    <w:tmpl w:val="0000000E"/>
    <w:name w:val="WW8Num14"/>
    <w:lvl w:ilvl="0">
      <w:start w:val="7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</w:abstractNum>
  <w:abstractNum w:abstractNumId="6">
    <w:nsid w:val="00AE54B7"/>
    <w:multiLevelType w:val="multilevel"/>
    <w:tmpl w:val="95E4B6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5BA5749"/>
    <w:multiLevelType w:val="multilevel"/>
    <w:tmpl w:val="A7FE510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7A856ED"/>
    <w:multiLevelType w:val="multilevel"/>
    <w:tmpl w:val="05584D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09AD61D9"/>
    <w:multiLevelType w:val="multilevel"/>
    <w:tmpl w:val="0B3C64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3CC1ACA"/>
    <w:multiLevelType w:val="multilevel"/>
    <w:tmpl w:val="EA9AD4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5DD72DD"/>
    <w:multiLevelType w:val="multilevel"/>
    <w:tmpl w:val="B8ECE9E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17D174DF"/>
    <w:multiLevelType w:val="multilevel"/>
    <w:tmpl w:val="D4BE3C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C3D1739"/>
    <w:multiLevelType w:val="multilevel"/>
    <w:tmpl w:val="2700B5E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1D353FC3"/>
    <w:multiLevelType w:val="multilevel"/>
    <w:tmpl w:val="C7CA2F9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1D851ECC"/>
    <w:multiLevelType w:val="multilevel"/>
    <w:tmpl w:val="4ABA220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5195C3C"/>
    <w:multiLevelType w:val="multilevel"/>
    <w:tmpl w:val="52364D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263F0691"/>
    <w:multiLevelType w:val="multilevel"/>
    <w:tmpl w:val="2A24ED5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4903025"/>
    <w:multiLevelType w:val="multilevel"/>
    <w:tmpl w:val="692C19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6B7397D"/>
    <w:multiLevelType w:val="multilevel"/>
    <w:tmpl w:val="5916082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7004849"/>
    <w:multiLevelType w:val="multilevel"/>
    <w:tmpl w:val="958819E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73247EE"/>
    <w:multiLevelType w:val="multilevel"/>
    <w:tmpl w:val="50C64564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22">
    <w:nsid w:val="38E449B5"/>
    <w:multiLevelType w:val="multilevel"/>
    <w:tmpl w:val="D9B6D13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B0441C9"/>
    <w:multiLevelType w:val="multilevel"/>
    <w:tmpl w:val="D5DAA6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3B7A6F53"/>
    <w:multiLevelType w:val="multilevel"/>
    <w:tmpl w:val="1CA67B9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3FDF11C6"/>
    <w:multiLevelType w:val="multilevel"/>
    <w:tmpl w:val="F3AC924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532438D"/>
    <w:multiLevelType w:val="multilevel"/>
    <w:tmpl w:val="8BD628F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4B1C3795"/>
    <w:multiLevelType w:val="multilevel"/>
    <w:tmpl w:val="075A5DD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4B9016C2"/>
    <w:multiLevelType w:val="multilevel"/>
    <w:tmpl w:val="8E806B9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4F7B7446"/>
    <w:multiLevelType w:val="multilevel"/>
    <w:tmpl w:val="DB88B20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27068F8"/>
    <w:multiLevelType w:val="multilevel"/>
    <w:tmpl w:val="75C43F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54A92F44"/>
    <w:multiLevelType w:val="multilevel"/>
    <w:tmpl w:val="0B86823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574B1D6F"/>
    <w:multiLevelType w:val="multilevel"/>
    <w:tmpl w:val="C32035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5A5F435D"/>
    <w:multiLevelType w:val="multilevel"/>
    <w:tmpl w:val="F3F462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5C171BAF"/>
    <w:multiLevelType w:val="multilevel"/>
    <w:tmpl w:val="6AE65BE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60793BAF"/>
    <w:multiLevelType w:val="multilevel"/>
    <w:tmpl w:val="D50269E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60C662B8"/>
    <w:multiLevelType w:val="multilevel"/>
    <w:tmpl w:val="F28EE3E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644E48D9"/>
    <w:multiLevelType w:val="multilevel"/>
    <w:tmpl w:val="01C41F1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64A840BB"/>
    <w:multiLevelType w:val="multilevel"/>
    <w:tmpl w:val="FEA47FA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65D43397"/>
    <w:multiLevelType w:val="multilevel"/>
    <w:tmpl w:val="B31258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69D26E5B"/>
    <w:multiLevelType w:val="multilevel"/>
    <w:tmpl w:val="AD449F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70AB2500"/>
    <w:multiLevelType w:val="multilevel"/>
    <w:tmpl w:val="524E00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713C5FB4"/>
    <w:multiLevelType w:val="multilevel"/>
    <w:tmpl w:val="AB10F2C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72A45AC9"/>
    <w:multiLevelType w:val="multilevel"/>
    <w:tmpl w:val="14D4809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7449634F"/>
    <w:multiLevelType w:val="multilevel"/>
    <w:tmpl w:val="2F089E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76BB3781"/>
    <w:multiLevelType w:val="multilevel"/>
    <w:tmpl w:val="FB7C575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4"/>
  </w:num>
  <w:num w:numId="2">
    <w:abstractNumId w:val="19"/>
  </w:num>
  <w:num w:numId="3">
    <w:abstractNumId w:val="35"/>
  </w:num>
  <w:num w:numId="4">
    <w:abstractNumId w:val="14"/>
  </w:num>
  <w:num w:numId="5">
    <w:abstractNumId w:val="33"/>
  </w:num>
  <w:num w:numId="6">
    <w:abstractNumId w:val="6"/>
  </w:num>
  <w:num w:numId="7">
    <w:abstractNumId w:val="20"/>
  </w:num>
  <w:num w:numId="8">
    <w:abstractNumId w:val="38"/>
  </w:num>
  <w:num w:numId="9">
    <w:abstractNumId w:val="24"/>
  </w:num>
  <w:num w:numId="10">
    <w:abstractNumId w:val="8"/>
  </w:num>
  <w:num w:numId="11">
    <w:abstractNumId w:val="45"/>
  </w:num>
  <w:num w:numId="12">
    <w:abstractNumId w:val="11"/>
  </w:num>
  <w:num w:numId="13">
    <w:abstractNumId w:val="7"/>
  </w:num>
  <w:num w:numId="14">
    <w:abstractNumId w:val="21"/>
  </w:num>
  <w:num w:numId="15">
    <w:abstractNumId w:val="27"/>
  </w:num>
  <w:num w:numId="16">
    <w:abstractNumId w:val="25"/>
  </w:num>
  <w:num w:numId="17">
    <w:abstractNumId w:val="17"/>
  </w:num>
  <w:num w:numId="18">
    <w:abstractNumId w:val="30"/>
  </w:num>
  <w:num w:numId="19">
    <w:abstractNumId w:val="26"/>
  </w:num>
  <w:num w:numId="20">
    <w:abstractNumId w:val="37"/>
  </w:num>
  <w:num w:numId="21">
    <w:abstractNumId w:val="43"/>
  </w:num>
  <w:num w:numId="22">
    <w:abstractNumId w:val="39"/>
  </w:num>
  <w:num w:numId="23">
    <w:abstractNumId w:val="42"/>
  </w:num>
  <w:num w:numId="24">
    <w:abstractNumId w:val="22"/>
  </w:num>
  <w:num w:numId="25">
    <w:abstractNumId w:val="28"/>
  </w:num>
  <w:num w:numId="26">
    <w:abstractNumId w:val="16"/>
  </w:num>
  <w:num w:numId="27">
    <w:abstractNumId w:val="31"/>
  </w:num>
  <w:num w:numId="28">
    <w:abstractNumId w:val="13"/>
  </w:num>
  <w:num w:numId="29">
    <w:abstractNumId w:val="29"/>
  </w:num>
  <w:num w:numId="30">
    <w:abstractNumId w:val="9"/>
  </w:num>
  <w:num w:numId="31">
    <w:abstractNumId w:val="15"/>
  </w:num>
  <w:num w:numId="32">
    <w:abstractNumId w:val="34"/>
  </w:num>
  <w:num w:numId="33">
    <w:abstractNumId w:val="36"/>
  </w:num>
  <w:num w:numId="34">
    <w:abstractNumId w:val="18"/>
  </w:num>
  <w:num w:numId="35">
    <w:abstractNumId w:val="23"/>
  </w:num>
  <w:num w:numId="36">
    <w:abstractNumId w:val="41"/>
  </w:num>
  <w:num w:numId="37">
    <w:abstractNumId w:val="12"/>
  </w:num>
  <w:num w:numId="38">
    <w:abstractNumId w:val="40"/>
  </w:num>
  <w:num w:numId="39">
    <w:abstractNumId w:val="10"/>
  </w:num>
  <w:num w:numId="40">
    <w:abstractNumId w:val="32"/>
  </w:num>
  <w:numIdMacAtCleanup w:val="4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/>
  <w:rsids>
    <w:rsidRoot w:val="00B06664"/>
    <w:rsid w:val="000F24D8"/>
    <w:rsid w:val="00122846"/>
    <w:rsid w:val="00245244"/>
    <w:rsid w:val="007A0402"/>
    <w:rsid w:val="00B06664"/>
    <w:rsid w:val="00B97576"/>
    <w:rsid w:val="00C037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6664"/>
    <w:rPr>
      <w:rFonts w:asciiTheme="minorHAnsi" w:hAnsiTheme="minorHAnsi"/>
      <w:sz w:val="22"/>
    </w:rPr>
  </w:style>
  <w:style w:type="paragraph" w:styleId="1">
    <w:name w:val="heading 1"/>
    <w:basedOn w:val="a"/>
    <w:link w:val="10"/>
    <w:uiPriority w:val="9"/>
    <w:qFormat/>
    <w:rsid w:val="00B0666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B06664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i/>
      <w:sz w:val="28"/>
      <w:szCs w:val="20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B0666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B06664"/>
    <w:pPr>
      <w:keepNext/>
      <w:widowControl w:val="0"/>
      <w:autoSpaceDE w:val="0"/>
      <w:autoSpaceDN w:val="0"/>
      <w:adjustRightInd w:val="0"/>
      <w:spacing w:after="0" w:line="360" w:lineRule="auto"/>
      <w:jc w:val="center"/>
      <w:outlineLvl w:val="7"/>
    </w:pPr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06664"/>
    <w:rPr>
      <w:rFonts w:eastAsia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rsid w:val="00B06664"/>
    <w:rPr>
      <w:rFonts w:ascii="Arial" w:eastAsia="Times New Roman" w:hAnsi="Arial" w:cs="Times New Roman"/>
      <w:b/>
      <w:i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B06664"/>
    <w:rPr>
      <w:rFonts w:eastAsia="Times New Roman" w:cs="Times New Roman"/>
      <w:b/>
      <w:bCs/>
      <w:sz w:val="27"/>
      <w:szCs w:val="27"/>
      <w:lang w:eastAsia="ru-RU"/>
    </w:rPr>
  </w:style>
  <w:style w:type="character" w:customStyle="1" w:styleId="80">
    <w:name w:val="Заголовок 8 Знак"/>
    <w:basedOn w:val="a0"/>
    <w:link w:val="8"/>
    <w:semiHidden/>
    <w:rsid w:val="00B06664"/>
    <w:rPr>
      <w:rFonts w:eastAsia="Times New Roman" w:cs="Times New Roman"/>
      <w:b/>
      <w:sz w:val="40"/>
      <w:szCs w:val="20"/>
      <w:lang w:eastAsia="ru-RU"/>
    </w:rPr>
  </w:style>
  <w:style w:type="table" w:styleId="a3">
    <w:name w:val="Table Grid"/>
    <w:basedOn w:val="a1"/>
    <w:uiPriority w:val="59"/>
    <w:rsid w:val="00B06664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qFormat/>
    <w:rsid w:val="00B06664"/>
    <w:pPr>
      <w:spacing w:after="0" w:line="240" w:lineRule="auto"/>
    </w:pPr>
    <w:rPr>
      <w:rFonts w:ascii="Calibri" w:eastAsia="Calibri" w:hAnsi="Calibri" w:cs="Times New Roman"/>
      <w:sz w:val="22"/>
    </w:rPr>
  </w:style>
  <w:style w:type="character" w:styleId="a5">
    <w:name w:val="Hyperlink"/>
    <w:basedOn w:val="a0"/>
    <w:uiPriority w:val="99"/>
    <w:unhideWhenUsed/>
    <w:rsid w:val="00B06664"/>
    <w:rPr>
      <w:color w:val="6300FF"/>
      <w:u w:val="single"/>
    </w:rPr>
  </w:style>
  <w:style w:type="character" w:customStyle="1" w:styleId="b-serp-urlitem1">
    <w:name w:val="b-serp-url__item1"/>
    <w:basedOn w:val="a0"/>
    <w:rsid w:val="00B06664"/>
  </w:style>
  <w:style w:type="character" w:customStyle="1" w:styleId="b-serp-urlmark1">
    <w:name w:val="b-serp-url__mark1"/>
    <w:basedOn w:val="a0"/>
    <w:rsid w:val="00B06664"/>
  </w:style>
  <w:style w:type="paragraph" w:styleId="a6">
    <w:name w:val="Normal (Web)"/>
    <w:basedOn w:val="a"/>
    <w:uiPriority w:val="99"/>
    <w:unhideWhenUsed/>
    <w:rsid w:val="00B066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B06664"/>
  </w:style>
  <w:style w:type="character" w:customStyle="1" w:styleId="apple-converted-space">
    <w:name w:val="apple-converted-space"/>
    <w:basedOn w:val="a0"/>
    <w:rsid w:val="00B06664"/>
  </w:style>
  <w:style w:type="paragraph" w:styleId="a7">
    <w:name w:val="List Paragraph"/>
    <w:basedOn w:val="a"/>
    <w:uiPriority w:val="34"/>
    <w:qFormat/>
    <w:rsid w:val="00B06664"/>
    <w:pPr>
      <w:ind w:left="720"/>
      <w:contextualSpacing/>
    </w:pPr>
  </w:style>
  <w:style w:type="paragraph" w:styleId="a8">
    <w:name w:val="Body Text Indent"/>
    <w:basedOn w:val="a"/>
    <w:link w:val="a9"/>
    <w:unhideWhenUsed/>
    <w:rsid w:val="00B06664"/>
    <w:pPr>
      <w:tabs>
        <w:tab w:val="num" w:pos="1092"/>
        <w:tab w:val="left" w:pos="9349"/>
      </w:tabs>
      <w:spacing w:after="0" w:line="252" w:lineRule="auto"/>
      <w:ind w:firstLine="567"/>
      <w:jc w:val="both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9">
    <w:name w:val="Основной текст с отступом Знак"/>
    <w:basedOn w:val="a0"/>
    <w:link w:val="a8"/>
    <w:rsid w:val="00B06664"/>
    <w:rPr>
      <w:rFonts w:eastAsia="Times New Roman" w:cs="Times New Roman"/>
      <w:b/>
      <w:sz w:val="24"/>
      <w:szCs w:val="20"/>
      <w:lang w:eastAsia="ru-RU"/>
    </w:rPr>
  </w:style>
  <w:style w:type="paragraph" w:styleId="21">
    <w:name w:val="Body Text Indent 2"/>
    <w:basedOn w:val="a"/>
    <w:link w:val="22"/>
    <w:unhideWhenUsed/>
    <w:rsid w:val="00B06664"/>
    <w:pPr>
      <w:spacing w:before="60" w:after="0" w:line="252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B06664"/>
    <w:rPr>
      <w:rFonts w:eastAsia="Times New Roman" w:cs="Times New Roman"/>
      <w:sz w:val="24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B06664"/>
  </w:style>
  <w:style w:type="paragraph" w:styleId="aa">
    <w:name w:val="header"/>
    <w:basedOn w:val="a"/>
    <w:link w:val="ab"/>
    <w:uiPriority w:val="99"/>
    <w:semiHidden/>
    <w:unhideWhenUsed/>
    <w:rsid w:val="00B06664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b">
    <w:name w:val="Верхний колонтитул Знак"/>
    <w:basedOn w:val="a0"/>
    <w:link w:val="aa"/>
    <w:uiPriority w:val="99"/>
    <w:semiHidden/>
    <w:rsid w:val="00B06664"/>
    <w:rPr>
      <w:rFonts w:ascii="Calibri" w:eastAsia="Times New Roman" w:hAnsi="Calibri" w:cs="Times New Roman"/>
      <w:sz w:val="22"/>
      <w:lang w:eastAsia="ru-RU"/>
    </w:rPr>
  </w:style>
  <w:style w:type="paragraph" w:styleId="ac">
    <w:name w:val="footer"/>
    <w:basedOn w:val="a"/>
    <w:link w:val="ad"/>
    <w:uiPriority w:val="99"/>
    <w:semiHidden/>
    <w:unhideWhenUsed/>
    <w:rsid w:val="00B06664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semiHidden/>
    <w:rsid w:val="00B06664"/>
    <w:rPr>
      <w:rFonts w:ascii="Calibri" w:eastAsia="Times New Roman" w:hAnsi="Calibri" w:cs="Times New Roman"/>
      <w:sz w:val="22"/>
      <w:lang w:eastAsia="ru-RU"/>
    </w:rPr>
  </w:style>
  <w:style w:type="table" w:customStyle="1" w:styleId="12">
    <w:name w:val="Сетка таблицы1"/>
    <w:basedOn w:val="a1"/>
    <w:next w:val="a3"/>
    <w:uiPriority w:val="59"/>
    <w:rsid w:val="00B06664"/>
    <w:pPr>
      <w:spacing w:after="0" w:line="240" w:lineRule="auto"/>
    </w:pPr>
    <w:rPr>
      <w:rFonts w:ascii="Calibri" w:eastAsia="Calibri" w:hAnsi="Calibri" w:cs="Times New Roman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">
    <w:name w:val="Сетка таблицы2"/>
    <w:basedOn w:val="a1"/>
    <w:next w:val="a3"/>
    <w:uiPriority w:val="59"/>
    <w:rsid w:val="00B06664"/>
    <w:pPr>
      <w:spacing w:after="0" w:line="240" w:lineRule="auto"/>
    </w:pPr>
    <w:rPr>
      <w:rFonts w:ascii="Calibri" w:eastAsia="Calibri" w:hAnsi="Calibri" w:cs="Times New Roman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2">
    <w:name w:val="c2"/>
    <w:basedOn w:val="a"/>
    <w:rsid w:val="00B066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4">
    <w:name w:val="c24"/>
    <w:basedOn w:val="a"/>
    <w:rsid w:val="00B066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">
    <w:name w:val="c7"/>
    <w:basedOn w:val="a"/>
    <w:rsid w:val="00B066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3">
    <w:name w:val="c23"/>
    <w:basedOn w:val="a"/>
    <w:rsid w:val="00B066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3">
    <w:name w:val="c33"/>
    <w:basedOn w:val="a"/>
    <w:rsid w:val="00B066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">
    <w:name w:val="c18"/>
    <w:basedOn w:val="a"/>
    <w:rsid w:val="00B066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B06664"/>
  </w:style>
  <w:style w:type="character" w:styleId="ae">
    <w:name w:val="Strong"/>
    <w:basedOn w:val="a0"/>
    <w:uiPriority w:val="22"/>
    <w:qFormat/>
    <w:rsid w:val="00B06664"/>
    <w:rPr>
      <w:b/>
      <w:bCs/>
    </w:rPr>
  </w:style>
  <w:style w:type="character" w:styleId="af">
    <w:name w:val="Emphasis"/>
    <w:basedOn w:val="a0"/>
    <w:uiPriority w:val="20"/>
    <w:qFormat/>
    <w:rsid w:val="00B06664"/>
    <w:rPr>
      <w:i/>
      <w:iCs/>
    </w:rPr>
  </w:style>
  <w:style w:type="paragraph" w:styleId="af0">
    <w:name w:val="Balloon Text"/>
    <w:basedOn w:val="a"/>
    <w:link w:val="af1"/>
    <w:uiPriority w:val="99"/>
    <w:semiHidden/>
    <w:unhideWhenUsed/>
    <w:rsid w:val="00B066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B06664"/>
    <w:rPr>
      <w:rFonts w:ascii="Tahoma" w:hAnsi="Tahoma" w:cs="Tahoma"/>
      <w:sz w:val="16"/>
      <w:szCs w:val="16"/>
    </w:rPr>
  </w:style>
  <w:style w:type="paragraph" w:customStyle="1" w:styleId="c1">
    <w:name w:val="c1"/>
    <w:basedOn w:val="a"/>
    <w:rsid w:val="00B066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1">
    <w:name w:val="c11"/>
    <w:basedOn w:val="a0"/>
    <w:rsid w:val="00B06664"/>
  </w:style>
  <w:style w:type="character" w:customStyle="1" w:styleId="c3">
    <w:name w:val="c3"/>
    <w:basedOn w:val="a0"/>
    <w:rsid w:val="00B06664"/>
  </w:style>
  <w:style w:type="paragraph" w:customStyle="1" w:styleId="c6">
    <w:name w:val="c6"/>
    <w:basedOn w:val="a"/>
    <w:rsid w:val="00B066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B06664"/>
  </w:style>
  <w:style w:type="paragraph" w:customStyle="1" w:styleId="c9">
    <w:name w:val="c9"/>
    <w:basedOn w:val="a"/>
    <w:rsid w:val="00B066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">
    <w:name w:val="c5"/>
    <w:basedOn w:val="a"/>
    <w:rsid w:val="00B066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3">
    <w:name w:val="c13"/>
    <w:basedOn w:val="a0"/>
    <w:rsid w:val="00B06664"/>
  </w:style>
  <w:style w:type="paragraph" w:customStyle="1" w:styleId="c28">
    <w:name w:val="c28"/>
    <w:basedOn w:val="a"/>
    <w:rsid w:val="00B066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5">
    <w:name w:val="c15"/>
    <w:basedOn w:val="a"/>
    <w:rsid w:val="00B066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">
    <w:name w:val="c10"/>
    <w:basedOn w:val="a"/>
    <w:rsid w:val="00B066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">
    <w:name w:val="c12"/>
    <w:basedOn w:val="a"/>
    <w:rsid w:val="00B066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2">
    <w:name w:val="c22"/>
    <w:basedOn w:val="a"/>
    <w:rsid w:val="00B066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4">
    <w:name w:val="c44"/>
    <w:basedOn w:val="a0"/>
    <w:rsid w:val="00B06664"/>
  </w:style>
  <w:style w:type="character" w:customStyle="1" w:styleId="c56">
    <w:name w:val="c56"/>
    <w:basedOn w:val="a0"/>
    <w:rsid w:val="00B06664"/>
  </w:style>
  <w:style w:type="paragraph" w:customStyle="1" w:styleId="c30">
    <w:name w:val="c30"/>
    <w:basedOn w:val="a"/>
    <w:rsid w:val="00B066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9">
    <w:name w:val="c29"/>
    <w:basedOn w:val="a0"/>
    <w:rsid w:val="00B06664"/>
  </w:style>
  <w:style w:type="paragraph" w:customStyle="1" w:styleId="c42">
    <w:name w:val="c42"/>
    <w:basedOn w:val="a"/>
    <w:rsid w:val="00B066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0">
    <w:name w:val="c40"/>
    <w:basedOn w:val="a0"/>
    <w:rsid w:val="00B06664"/>
  </w:style>
  <w:style w:type="character" w:customStyle="1" w:styleId="c27">
    <w:name w:val="c27"/>
    <w:basedOn w:val="a0"/>
    <w:rsid w:val="00B06664"/>
  </w:style>
  <w:style w:type="paragraph" w:customStyle="1" w:styleId="c51">
    <w:name w:val="c51"/>
    <w:basedOn w:val="a"/>
    <w:rsid w:val="00B066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2">
    <w:name w:val="c62"/>
    <w:basedOn w:val="a"/>
    <w:rsid w:val="00B066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Основной текст_"/>
    <w:basedOn w:val="a0"/>
    <w:link w:val="4"/>
    <w:locked/>
    <w:rsid w:val="00B06664"/>
    <w:rPr>
      <w:rFonts w:eastAsia="Times New Roman" w:cs="Times New Roman"/>
      <w:sz w:val="18"/>
      <w:szCs w:val="18"/>
      <w:shd w:val="clear" w:color="auto" w:fill="FFFFFF"/>
    </w:rPr>
  </w:style>
  <w:style w:type="paragraph" w:customStyle="1" w:styleId="4">
    <w:name w:val="Основной текст4"/>
    <w:basedOn w:val="a"/>
    <w:link w:val="af2"/>
    <w:rsid w:val="00B06664"/>
    <w:pPr>
      <w:widowControl w:val="0"/>
      <w:shd w:val="clear" w:color="auto" w:fill="FFFFFF"/>
      <w:spacing w:before="780" w:after="120" w:line="221" w:lineRule="exact"/>
      <w:ind w:hanging="440"/>
      <w:jc w:val="center"/>
    </w:pPr>
    <w:rPr>
      <w:rFonts w:ascii="Times New Roman" w:eastAsia="Times New Roman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34</Pages>
  <Words>7080</Words>
  <Characters>40361</Characters>
  <Application>Microsoft Office Word</Application>
  <DocSecurity>0</DocSecurity>
  <Lines>336</Lines>
  <Paragraphs>94</Paragraphs>
  <ScaleCrop>false</ScaleCrop>
  <Company>RePack by SPecialiST</Company>
  <LinksUpToDate>false</LinksUpToDate>
  <CharactersWithSpaces>47347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RePack by SPecialiST</cp:lastModifiedBy>
  <cp:revision>3</cp:revision>
  <dcterms:created xsi:type="dcterms:W3CDTF">2021-04-27T20:47:00Z</dcterms:created>
  <dcterms:modified xsi:type="dcterms:W3CDTF">2021-04-27T20:50:00Z</dcterms:modified>
</cp:coreProperties>
</file>